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05927" w14:textId="77777777" w:rsidR="009A3B7A" w:rsidRPr="00935DC6" w:rsidRDefault="009A3B7A" w:rsidP="00803FFF">
      <w:pPr>
        <w:widowControl w:val="0"/>
        <w:autoSpaceDE w:val="0"/>
        <w:autoSpaceDN w:val="0"/>
        <w:adjustRightInd w:val="0"/>
        <w:spacing w:line="213" w:lineRule="exact"/>
        <w:ind w:right="425"/>
        <w:jc w:val="center"/>
        <w:rPr>
          <w:color w:val="000000"/>
          <w:sz w:val="18"/>
          <w:szCs w:val="18"/>
        </w:rPr>
      </w:pPr>
    </w:p>
    <w:p w14:paraId="32793444" w14:textId="77777777" w:rsidR="009A3B7A" w:rsidRPr="00935DC6" w:rsidRDefault="009A3B7A" w:rsidP="009A3B7A">
      <w:pPr>
        <w:widowControl w:val="0"/>
        <w:autoSpaceDE w:val="0"/>
        <w:autoSpaceDN w:val="0"/>
        <w:adjustRightInd w:val="0"/>
        <w:spacing w:line="213" w:lineRule="exact"/>
        <w:ind w:left="4040"/>
        <w:jc w:val="center"/>
        <w:rPr>
          <w:color w:val="000000"/>
          <w:sz w:val="18"/>
          <w:szCs w:val="18"/>
        </w:rPr>
      </w:pPr>
    </w:p>
    <w:p w14:paraId="6ED6DB5C" w14:textId="77777777" w:rsidR="009A3B7A" w:rsidRPr="00935DC6" w:rsidRDefault="0008362C" w:rsidP="009A3B7A">
      <w:pPr>
        <w:pStyle w:val="Telobesedila2"/>
        <w:jc w:val="center"/>
      </w:pPr>
      <w:r w:rsidRPr="00935DC6">
        <w:rPr>
          <w:noProof/>
        </w:rPr>
        <w:drawing>
          <wp:inline distT="0" distB="0" distL="0" distR="0" wp14:anchorId="39D57888" wp14:editId="4D7DC037">
            <wp:extent cx="3771900" cy="113347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1133475"/>
                    </a:xfrm>
                    <a:prstGeom prst="rect">
                      <a:avLst/>
                    </a:prstGeom>
                    <a:noFill/>
                    <a:ln>
                      <a:noFill/>
                    </a:ln>
                  </pic:spPr>
                </pic:pic>
              </a:graphicData>
            </a:graphic>
          </wp:inline>
        </w:drawing>
      </w:r>
    </w:p>
    <w:p w14:paraId="43AA3D47" w14:textId="77777777" w:rsidR="009A3B7A" w:rsidRPr="00935DC6" w:rsidRDefault="009A3B7A" w:rsidP="009A3B7A">
      <w:pPr>
        <w:jc w:val="center"/>
      </w:pPr>
    </w:p>
    <w:p w14:paraId="74FD9326" w14:textId="77777777" w:rsidR="009A3B7A" w:rsidRPr="00935DC6" w:rsidRDefault="009A3B7A" w:rsidP="009A3B7A">
      <w:pPr>
        <w:jc w:val="center"/>
      </w:pPr>
    </w:p>
    <w:p w14:paraId="3F030826" w14:textId="77777777" w:rsidR="009A3B7A" w:rsidRPr="00935DC6" w:rsidRDefault="009A3B7A" w:rsidP="009A3B7A">
      <w:pPr>
        <w:jc w:val="center"/>
      </w:pPr>
    </w:p>
    <w:p w14:paraId="725C70A5"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r w:rsidRPr="00935DC6">
        <w:rPr>
          <w:b/>
          <w:sz w:val="36"/>
          <w:szCs w:val="36"/>
        </w:rPr>
        <w:t>RAZPISNA DOKUMENTACIJA</w:t>
      </w:r>
    </w:p>
    <w:p w14:paraId="5F5A57C9" w14:textId="6B241056"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r w:rsidRPr="00935DC6">
        <w:rPr>
          <w:b/>
          <w:sz w:val="36"/>
          <w:szCs w:val="36"/>
        </w:rPr>
        <w:t xml:space="preserve">z </w:t>
      </w:r>
      <w:r w:rsidRPr="00962903">
        <w:rPr>
          <w:b/>
          <w:sz w:val="36"/>
          <w:szCs w:val="36"/>
        </w:rPr>
        <w:t xml:space="preserve">oznako </w:t>
      </w:r>
      <w:r w:rsidR="006B33DA">
        <w:rPr>
          <w:b/>
          <w:sz w:val="36"/>
          <w:szCs w:val="36"/>
        </w:rPr>
        <w:t>BL</w:t>
      </w:r>
      <w:r w:rsidR="00F61A8A" w:rsidRPr="009B0CC9">
        <w:rPr>
          <w:b/>
          <w:sz w:val="36"/>
          <w:szCs w:val="36"/>
        </w:rPr>
        <w:t>-0</w:t>
      </w:r>
      <w:r w:rsidR="001E79C1">
        <w:rPr>
          <w:b/>
          <w:sz w:val="36"/>
          <w:szCs w:val="36"/>
        </w:rPr>
        <w:t>6</w:t>
      </w:r>
      <w:r w:rsidR="00F61A8A" w:rsidRPr="009B0CC9">
        <w:rPr>
          <w:b/>
          <w:sz w:val="36"/>
          <w:szCs w:val="36"/>
        </w:rPr>
        <w:t>/20</w:t>
      </w:r>
      <w:r w:rsidR="00C1354A">
        <w:rPr>
          <w:b/>
          <w:sz w:val="36"/>
          <w:szCs w:val="36"/>
        </w:rPr>
        <w:t>20</w:t>
      </w:r>
    </w:p>
    <w:p w14:paraId="27E69EF3"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p>
    <w:p w14:paraId="556C9D74"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sz w:val="32"/>
          <w:szCs w:val="32"/>
        </w:rPr>
      </w:pPr>
      <w:r w:rsidRPr="00935DC6">
        <w:rPr>
          <w:sz w:val="32"/>
          <w:szCs w:val="32"/>
        </w:rPr>
        <w:t xml:space="preserve">JAVNO NAROČILO </w:t>
      </w:r>
      <w:r w:rsidR="00B40E26" w:rsidRPr="00935DC6">
        <w:rPr>
          <w:sz w:val="32"/>
          <w:szCs w:val="32"/>
        </w:rPr>
        <w:t xml:space="preserve">PO </w:t>
      </w:r>
      <w:r w:rsidR="00750BA2">
        <w:rPr>
          <w:sz w:val="32"/>
          <w:szCs w:val="32"/>
        </w:rPr>
        <w:t>ODPRTEM POSTOPKU</w:t>
      </w:r>
      <w:r w:rsidRPr="00935DC6">
        <w:rPr>
          <w:sz w:val="32"/>
          <w:szCs w:val="32"/>
        </w:rPr>
        <w:t xml:space="preserve"> </w:t>
      </w:r>
    </w:p>
    <w:p w14:paraId="42E1486D" w14:textId="77777777" w:rsidR="009A3B7A" w:rsidRPr="00935DC6" w:rsidRDefault="009A3B7A" w:rsidP="009A3B7A">
      <w:pPr>
        <w:jc w:val="center"/>
        <w:rPr>
          <w:sz w:val="28"/>
          <w:szCs w:val="28"/>
        </w:rPr>
      </w:pPr>
    </w:p>
    <w:p w14:paraId="57A45CE8" w14:textId="77777777" w:rsidR="009A3B7A" w:rsidRPr="00935DC6" w:rsidRDefault="009A3B7A" w:rsidP="009A3B7A">
      <w:pPr>
        <w:jc w:val="center"/>
        <w:rPr>
          <w:sz w:val="28"/>
          <w:szCs w:val="28"/>
        </w:rPr>
      </w:pPr>
    </w:p>
    <w:p w14:paraId="578D0BEB" w14:textId="77777777" w:rsidR="009A3B7A" w:rsidRPr="00935DC6" w:rsidRDefault="009A3B7A" w:rsidP="009A3B7A">
      <w:pPr>
        <w:jc w:val="center"/>
      </w:pPr>
    </w:p>
    <w:p w14:paraId="590F15D4" w14:textId="77777777" w:rsidR="009A3B7A" w:rsidRPr="00935DC6" w:rsidRDefault="009A3B7A" w:rsidP="009A3B7A">
      <w:pPr>
        <w:jc w:val="center"/>
      </w:pPr>
    </w:p>
    <w:p w14:paraId="32C54F97" w14:textId="77777777" w:rsidR="009A3B7A" w:rsidRPr="00935DC6" w:rsidRDefault="009A3B7A" w:rsidP="009A3B7A">
      <w:pPr>
        <w:widowControl w:val="0"/>
        <w:tabs>
          <w:tab w:val="left" w:pos="9923"/>
        </w:tabs>
        <w:autoSpaceDE w:val="0"/>
        <w:autoSpaceDN w:val="0"/>
        <w:adjustRightInd w:val="0"/>
        <w:spacing w:line="386" w:lineRule="exact"/>
        <w:ind w:right="-15"/>
        <w:jc w:val="center"/>
        <w:rPr>
          <w:b/>
          <w:bCs/>
          <w:color w:val="000000"/>
          <w:sz w:val="28"/>
          <w:szCs w:val="28"/>
        </w:rPr>
      </w:pPr>
      <w:r w:rsidRPr="00935DC6">
        <w:rPr>
          <w:b/>
          <w:bCs/>
          <w:color w:val="000000"/>
          <w:sz w:val="28"/>
          <w:szCs w:val="28"/>
        </w:rPr>
        <w:t>PREDMET JAVNEGA NAROČILA</w:t>
      </w:r>
    </w:p>
    <w:p w14:paraId="568B2B12" w14:textId="77777777" w:rsidR="009A3B7A" w:rsidRPr="00935DC6" w:rsidRDefault="009A3B7A" w:rsidP="009A3B7A">
      <w:pPr>
        <w:widowControl w:val="0"/>
        <w:tabs>
          <w:tab w:val="left" w:pos="9923"/>
        </w:tabs>
        <w:autoSpaceDE w:val="0"/>
        <w:autoSpaceDN w:val="0"/>
        <w:adjustRightInd w:val="0"/>
        <w:spacing w:line="386" w:lineRule="exact"/>
        <w:ind w:right="-15"/>
        <w:jc w:val="center"/>
        <w:rPr>
          <w:b/>
          <w:bCs/>
          <w:color w:val="000000"/>
          <w:sz w:val="28"/>
          <w:szCs w:val="28"/>
        </w:rPr>
      </w:pPr>
    </w:p>
    <w:p w14:paraId="34003BDD" w14:textId="77777777" w:rsidR="00F70CEA" w:rsidRPr="00935DC6" w:rsidRDefault="00F70CEA" w:rsidP="009A3B7A">
      <w:pPr>
        <w:widowControl w:val="0"/>
        <w:tabs>
          <w:tab w:val="left" w:pos="9923"/>
        </w:tabs>
        <w:autoSpaceDE w:val="0"/>
        <w:autoSpaceDN w:val="0"/>
        <w:adjustRightInd w:val="0"/>
        <w:spacing w:line="386" w:lineRule="exact"/>
        <w:ind w:right="-15"/>
        <w:jc w:val="center"/>
        <w:rPr>
          <w:b/>
          <w:bCs/>
          <w:color w:val="000000"/>
          <w:sz w:val="28"/>
          <w:szCs w:val="28"/>
        </w:rPr>
      </w:pPr>
    </w:p>
    <w:p w14:paraId="08055D76" w14:textId="77777777" w:rsidR="00F70CEA" w:rsidRPr="00935DC6" w:rsidRDefault="00F70CEA" w:rsidP="009A3B7A">
      <w:pPr>
        <w:widowControl w:val="0"/>
        <w:tabs>
          <w:tab w:val="left" w:pos="9923"/>
        </w:tabs>
        <w:autoSpaceDE w:val="0"/>
        <w:autoSpaceDN w:val="0"/>
        <w:adjustRightInd w:val="0"/>
        <w:spacing w:line="386" w:lineRule="exact"/>
        <w:ind w:right="-15"/>
        <w:jc w:val="center"/>
        <w:rPr>
          <w:b/>
          <w:bCs/>
          <w:color w:val="000000"/>
          <w:sz w:val="28"/>
          <w:szCs w:val="28"/>
        </w:rPr>
      </w:pPr>
    </w:p>
    <w:p w14:paraId="50DF38FB" w14:textId="77777777" w:rsidR="00475E0D" w:rsidRPr="00935DC6" w:rsidRDefault="00475E0D" w:rsidP="00475E0D">
      <w:pPr>
        <w:widowControl w:val="0"/>
        <w:tabs>
          <w:tab w:val="left" w:pos="9923"/>
        </w:tabs>
        <w:autoSpaceDE w:val="0"/>
        <w:autoSpaceDN w:val="0"/>
        <w:adjustRightInd w:val="0"/>
        <w:spacing w:line="386" w:lineRule="exact"/>
        <w:ind w:right="-15"/>
        <w:jc w:val="center"/>
        <w:rPr>
          <w:b/>
          <w:bCs/>
          <w:color w:val="000000"/>
          <w:sz w:val="28"/>
          <w:szCs w:val="28"/>
        </w:rPr>
      </w:pPr>
    </w:p>
    <w:p w14:paraId="1E99C91B" w14:textId="77777777" w:rsidR="008A6DE7" w:rsidRPr="00F70CEA" w:rsidRDefault="006B33DA" w:rsidP="008A6DE7">
      <w:pPr>
        <w:pStyle w:val="Telobesedila"/>
        <w:jc w:val="center"/>
        <w:rPr>
          <w:b/>
          <w:bCs/>
          <w:color w:val="000000"/>
          <w:sz w:val="36"/>
          <w:szCs w:val="36"/>
        </w:rPr>
      </w:pPr>
      <w:r>
        <w:rPr>
          <w:b/>
          <w:bCs/>
          <w:color w:val="000000"/>
          <w:sz w:val="36"/>
          <w:szCs w:val="36"/>
        </w:rPr>
        <w:t>DOBAVA KURILNEGA OLJA</w:t>
      </w:r>
    </w:p>
    <w:p w14:paraId="0CC4D512"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36"/>
          <w:szCs w:val="36"/>
        </w:rPr>
      </w:pPr>
    </w:p>
    <w:p w14:paraId="762ED938"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E5036B2"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664F4685"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0A513FE6"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6A0D1D63"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142D6012"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2BCB44BE"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3018FB53"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496E71DF" w14:textId="2EB36963" w:rsidR="00DB3BD9" w:rsidRDefault="00EA6052" w:rsidP="00EA6052">
      <w:pPr>
        <w:widowControl w:val="0"/>
        <w:tabs>
          <w:tab w:val="left" w:pos="9923"/>
        </w:tabs>
        <w:autoSpaceDE w:val="0"/>
        <w:autoSpaceDN w:val="0"/>
        <w:adjustRightInd w:val="0"/>
        <w:spacing w:line="386" w:lineRule="exact"/>
        <w:ind w:right="-15"/>
        <w:rPr>
          <w:bCs/>
          <w:color w:val="000000"/>
        </w:rPr>
      </w:pPr>
      <w:r>
        <w:rPr>
          <w:bCs/>
          <w:color w:val="000000"/>
        </w:rPr>
        <w:t xml:space="preserve">Murska Sobota, </w:t>
      </w:r>
      <w:r w:rsidR="004003FB">
        <w:rPr>
          <w:bCs/>
          <w:color w:val="000000"/>
        </w:rPr>
        <w:t>september</w:t>
      </w:r>
      <w:r w:rsidR="00363C68">
        <w:rPr>
          <w:bCs/>
          <w:color w:val="000000"/>
        </w:rPr>
        <w:t xml:space="preserve"> </w:t>
      </w:r>
      <w:r w:rsidR="00AC5130">
        <w:rPr>
          <w:bCs/>
          <w:color w:val="000000"/>
        </w:rPr>
        <w:t>2020</w:t>
      </w:r>
    </w:p>
    <w:p w14:paraId="2D13663C" w14:textId="77777777" w:rsidR="00EA6052" w:rsidRPr="00EA6052" w:rsidRDefault="00EA6052" w:rsidP="00EA6052">
      <w:pPr>
        <w:widowControl w:val="0"/>
        <w:tabs>
          <w:tab w:val="left" w:pos="9923"/>
        </w:tabs>
        <w:autoSpaceDE w:val="0"/>
        <w:autoSpaceDN w:val="0"/>
        <w:adjustRightInd w:val="0"/>
        <w:spacing w:line="386" w:lineRule="exact"/>
        <w:ind w:right="-15"/>
        <w:rPr>
          <w:bCs/>
          <w:color w:val="000000"/>
        </w:rPr>
      </w:pPr>
    </w:p>
    <w:p w14:paraId="5C45C6B0" w14:textId="77777777" w:rsidR="00AA2030" w:rsidRPr="00935DC6" w:rsidRDefault="00AA203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BE4454C" w14:textId="77777777" w:rsidR="00AA2030" w:rsidRPr="00935DC6" w:rsidRDefault="00AA203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F435C02" w14:textId="77777777" w:rsidR="0032500D" w:rsidRPr="00935DC6" w:rsidRDefault="00C15860">
      <w:pPr>
        <w:rPr>
          <w:b/>
          <w:sz w:val="28"/>
          <w:szCs w:val="28"/>
        </w:rPr>
      </w:pPr>
      <w:r w:rsidRPr="00935DC6">
        <w:rPr>
          <w:b/>
          <w:sz w:val="28"/>
          <w:szCs w:val="28"/>
        </w:rPr>
        <w:lastRenderedPageBreak/>
        <w:t>KAZALO</w:t>
      </w:r>
    </w:p>
    <w:p w14:paraId="562DAC0A" w14:textId="77777777" w:rsidR="009A3B7A" w:rsidRPr="00935DC6" w:rsidRDefault="009A3B7A"/>
    <w:p w14:paraId="312DEA74" w14:textId="77777777" w:rsidR="009A3B7A" w:rsidRPr="00935DC6" w:rsidRDefault="009A3B7A"/>
    <w:p w14:paraId="41F4876C" w14:textId="20E03064" w:rsidR="004E1151" w:rsidRDefault="00C15860">
      <w:pPr>
        <w:pStyle w:val="Kazalovsebine1"/>
        <w:rPr>
          <w:rStyle w:val="Hiperpovezava"/>
        </w:rPr>
      </w:pPr>
      <w:r w:rsidRPr="00935DC6">
        <w:rPr>
          <w:highlight w:val="yellow"/>
        </w:rPr>
        <w:fldChar w:fldCharType="begin"/>
      </w:r>
      <w:r w:rsidRPr="00935DC6">
        <w:rPr>
          <w:highlight w:val="yellow"/>
        </w:rPr>
        <w:instrText xml:space="preserve"> TOC \o "1-3" \h \z \u </w:instrText>
      </w:r>
      <w:r w:rsidRPr="00935DC6">
        <w:rPr>
          <w:highlight w:val="yellow"/>
        </w:rPr>
        <w:fldChar w:fldCharType="separate"/>
      </w:r>
      <w:hyperlink w:anchor="_Toc50532514" w:history="1">
        <w:r w:rsidR="004E1151" w:rsidRPr="00451394">
          <w:rPr>
            <w:rStyle w:val="Hiperpovezava"/>
          </w:rPr>
          <w:t>A) POVABILO K ODDAJI PONUDBE</w:t>
        </w:r>
        <w:r w:rsidR="004E1151">
          <w:rPr>
            <w:webHidden/>
          </w:rPr>
          <w:tab/>
        </w:r>
        <w:r w:rsidR="004E1151">
          <w:rPr>
            <w:webHidden/>
          </w:rPr>
          <w:fldChar w:fldCharType="begin"/>
        </w:r>
        <w:r w:rsidR="004E1151">
          <w:rPr>
            <w:webHidden/>
          </w:rPr>
          <w:instrText xml:space="preserve"> PAGEREF _Toc50532514 \h </w:instrText>
        </w:r>
        <w:r w:rsidR="004E1151">
          <w:rPr>
            <w:webHidden/>
          </w:rPr>
        </w:r>
        <w:r w:rsidR="004E1151">
          <w:rPr>
            <w:webHidden/>
          </w:rPr>
          <w:fldChar w:fldCharType="separate"/>
        </w:r>
        <w:r w:rsidR="004E1151">
          <w:rPr>
            <w:webHidden/>
          </w:rPr>
          <w:t>3</w:t>
        </w:r>
        <w:r w:rsidR="004E1151">
          <w:rPr>
            <w:webHidden/>
          </w:rPr>
          <w:fldChar w:fldCharType="end"/>
        </w:r>
      </w:hyperlink>
    </w:p>
    <w:p w14:paraId="53AD3994" w14:textId="77777777" w:rsidR="004E1151" w:rsidRPr="004E1151" w:rsidRDefault="004E1151" w:rsidP="004E1151">
      <w:pPr>
        <w:rPr>
          <w:rFonts w:eastAsiaTheme="minorEastAsia"/>
        </w:rPr>
      </w:pPr>
    </w:p>
    <w:p w14:paraId="5CFC12B9" w14:textId="31588ED0" w:rsidR="004E1151" w:rsidRDefault="00BD487C">
      <w:pPr>
        <w:pStyle w:val="Kazalovsebine1"/>
        <w:rPr>
          <w:rStyle w:val="Hiperpovezava"/>
        </w:rPr>
      </w:pPr>
      <w:hyperlink w:anchor="_Toc50532515" w:history="1">
        <w:r w:rsidR="004E1151" w:rsidRPr="00451394">
          <w:rPr>
            <w:rStyle w:val="Hiperpovezava"/>
          </w:rPr>
          <w:t>B) DOSTOPNOST DOKUMENTACIJE</w:t>
        </w:r>
        <w:r w:rsidR="004E1151">
          <w:rPr>
            <w:webHidden/>
          </w:rPr>
          <w:tab/>
        </w:r>
        <w:r w:rsidR="004E1151">
          <w:rPr>
            <w:webHidden/>
          </w:rPr>
          <w:fldChar w:fldCharType="begin"/>
        </w:r>
        <w:r w:rsidR="004E1151">
          <w:rPr>
            <w:webHidden/>
          </w:rPr>
          <w:instrText xml:space="preserve"> PAGEREF _Toc50532515 \h </w:instrText>
        </w:r>
        <w:r w:rsidR="004E1151">
          <w:rPr>
            <w:webHidden/>
          </w:rPr>
        </w:r>
        <w:r w:rsidR="004E1151">
          <w:rPr>
            <w:webHidden/>
          </w:rPr>
          <w:fldChar w:fldCharType="separate"/>
        </w:r>
        <w:r w:rsidR="004E1151">
          <w:rPr>
            <w:webHidden/>
          </w:rPr>
          <w:t>4</w:t>
        </w:r>
        <w:r w:rsidR="004E1151">
          <w:rPr>
            <w:webHidden/>
          </w:rPr>
          <w:fldChar w:fldCharType="end"/>
        </w:r>
      </w:hyperlink>
    </w:p>
    <w:p w14:paraId="2D6B9688" w14:textId="77777777" w:rsidR="004E1151" w:rsidRPr="004E1151" w:rsidRDefault="004E1151" w:rsidP="004E1151">
      <w:pPr>
        <w:rPr>
          <w:rFonts w:eastAsiaTheme="minorEastAsia"/>
        </w:rPr>
      </w:pPr>
    </w:p>
    <w:p w14:paraId="4D6730E7" w14:textId="137AB880" w:rsidR="004E1151" w:rsidRDefault="00BD487C">
      <w:pPr>
        <w:pStyle w:val="Kazalovsebine1"/>
        <w:rPr>
          <w:rStyle w:val="Hiperpovezava"/>
        </w:rPr>
      </w:pPr>
      <w:hyperlink w:anchor="_Toc50532516" w:history="1">
        <w:r w:rsidR="004E1151" w:rsidRPr="00451394">
          <w:rPr>
            <w:rStyle w:val="Hiperpovezava"/>
          </w:rPr>
          <w:t>C) NAVODILA UDELEŽENCEM ZA IZDELAVO PRIJAVE</w:t>
        </w:r>
        <w:r w:rsidR="004E1151">
          <w:rPr>
            <w:webHidden/>
          </w:rPr>
          <w:tab/>
        </w:r>
        <w:r w:rsidR="004E1151">
          <w:rPr>
            <w:webHidden/>
          </w:rPr>
          <w:fldChar w:fldCharType="begin"/>
        </w:r>
        <w:r w:rsidR="004E1151">
          <w:rPr>
            <w:webHidden/>
          </w:rPr>
          <w:instrText xml:space="preserve"> PAGEREF _Toc50532516 \h </w:instrText>
        </w:r>
        <w:r w:rsidR="004E1151">
          <w:rPr>
            <w:webHidden/>
          </w:rPr>
        </w:r>
        <w:r w:rsidR="004E1151">
          <w:rPr>
            <w:webHidden/>
          </w:rPr>
          <w:fldChar w:fldCharType="separate"/>
        </w:r>
        <w:r w:rsidR="004E1151">
          <w:rPr>
            <w:webHidden/>
          </w:rPr>
          <w:t>4</w:t>
        </w:r>
        <w:r w:rsidR="004E1151">
          <w:rPr>
            <w:webHidden/>
          </w:rPr>
          <w:fldChar w:fldCharType="end"/>
        </w:r>
      </w:hyperlink>
    </w:p>
    <w:p w14:paraId="6604B8DA" w14:textId="77777777" w:rsidR="004E1151" w:rsidRPr="004E1151" w:rsidRDefault="004E1151" w:rsidP="004E1151">
      <w:pPr>
        <w:rPr>
          <w:rFonts w:eastAsiaTheme="minorEastAsia"/>
        </w:rPr>
      </w:pPr>
    </w:p>
    <w:p w14:paraId="0ACBE4C3" w14:textId="5E345F6E" w:rsidR="004E1151" w:rsidRDefault="00BD487C">
      <w:pPr>
        <w:pStyle w:val="Kazalovsebine2"/>
        <w:rPr>
          <w:rStyle w:val="Hiperpovezava"/>
        </w:rPr>
      </w:pPr>
      <w:hyperlink w:anchor="_Toc50532517" w:history="1">
        <w:r w:rsidR="004E1151" w:rsidRPr="00451394">
          <w:rPr>
            <w:rStyle w:val="Hiperpovezava"/>
          </w:rPr>
          <w:t>I. SPLOŠNO O RAZPISU</w:t>
        </w:r>
        <w:r w:rsidR="004E1151">
          <w:rPr>
            <w:webHidden/>
          </w:rPr>
          <w:tab/>
        </w:r>
        <w:r w:rsidR="004E1151">
          <w:rPr>
            <w:webHidden/>
          </w:rPr>
          <w:fldChar w:fldCharType="begin"/>
        </w:r>
        <w:r w:rsidR="004E1151">
          <w:rPr>
            <w:webHidden/>
          </w:rPr>
          <w:instrText xml:space="preserve"> PAGEREF _Toc50532517 \h </w:instrText>
        </w:r>
        <w:r w:rsidR="004E1151">
          <w:rPr>
            <w:webHidden/>
          </w:rPr>
        </w:r>
        <w:r w:rsidR="004E1151">
          <w:rPr>
            <w:webHidden/>
          </w:rPr>
          <w:fldChar w:fldCharType="separate"/>
        </w:r>
        <w:r w:rsidR="004E1151">
          <w:rPr>
            <w:webHidden/>
          </w:rPr>
          <w:t>4</w:t>
        </w:r>
        <w:r w:rsidR="004E1151">
          <w:rPr>
            <w:webHidden/>
          </w:rPr>
          <w:fldChar w:fldCharType="end"/>
        </w:r>
      </w:hyperlink>
    </w:p>
    <w:p w14:paraId="1A3DEFCE" w14:textId="77777777" w:rsidR="004E1151" w:rsidRPr="004E1151" w:rsidRDefault="004E1151" w:rsidP="004E1151">
      <w:pPr>
        <w:rPr>
          <w:rFonts w:eastAsiaTheme="minorEastAsia"/>
        </w:rPr>
      </w:pPr>
    </w:p>
    <w:p w14:paraId="4B13D452" w14:textId="42C2177E"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18" w:history="1">
        <w:r w:rsidR="004E1151" w:rsidRPr="00451394">
          <w:rPr>
            <w:rStyle w:val="Hiperpovezava"/>
            <w:noProof/>
          </w:rPr>
          <w:t>1.1 Vrsta postopka</w:t>
        </w:r>
        <w:r w:rsidR="004E1151">
          <w:rPr>
            <w:noProof/>
            <w:webHidden/>
          </w:rPr>
          <w:tab/>
        </w:r>
        <w:r w:rsidR="004E1151">
          <w:rPr>
            <w:noProof/>
            <w:webHidden/>
          </w:rPr>
          <w:fldChar w:fldCharType="begin"/>
        </w:r>
        <w:r w:rsidR="004E1151">
          <w:rPr>
            <w:noProof/>
            <w:webHidden/>
          </w:rPr>
          <w:instrText xml:space="preserve"> PAGEREF _Toc50532518 \h </w:instrText>
        </w:r>
        <w:r w:rsidR="004E1151">
          <w:rPr>
            <w:noProof/>
            <w:webHidden/>
          </w:rPr>
        </w:r>
        <w:r w:rsidR="004E1151">
          <w:rPr>
            <w:noProof/>
            <w:webHidden/>
          </w:rPr>
          <w:fldChar w:fldCharType="separate"/>
        </w:r>
        <w:r w:rsidR="004E1151">
          <w:rPr>
            <w:noProof/>
            <w:webHidden/>
          </w:rPr>
          <w:t>4</w:t>
        </w:r>
        <w:r w:rsidR="004E1151">
          <w:rPr>
            <w:noProof/>
            <w:webHidden/>
          </w:rPr>
          <w:fldChar w:fldCharType="end"/>
        </w:r>
      </w:hyperlink>
    </w:p>
    <w:p w14:paraId="52C53291" w14:textId="7FCE5610"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19" w:history="1">
        <w:r w:rsidR="004E1151" w:rsidRPr="00451394">
          <w:rPr>
            <w:rStyle w:val="Hiperpovezava"/>
            <w:noProof/>
          </w:rPr>
          <w:t>1.2 Opis predmeta naročila</w:t>
        </w:r>
        <w:r w:rsidR="004E1151">
          <w:rPr>
            <w:noProof/>
            <w:webHidden/>
          </w:rPr>
          <w:tab/>
        </w:r>
        <w:r w:rsidR="004E1151">
          <w:rPr>
            <w:noProof/>
            <w:webHidden/>
          </w:rPr>
          <w:fldChar w:fldCharType="begin"/>
        </w:r>
        <w:r w:rsidR="004E1151">
          <w:rPr>
            <w:noProof/>
            <w:webHidden/>
          </w:rPr>
          <w:instrText xml:space="preserve"> PAGEREF _Toc50532519 \h </w:instrText>
        </w:r>
        <w:r w:rsidR="004E1151">
          <w:rPr>
            <w:noProof/>
            <w:webHidden/>
          </w:rPr>
        </w:r>
        <w:r w:rsidR="004E1151">
          <w:rPr>
            <w:noProof/>
            <w:webHidden/>
          </w:rPr>
          <w:fldChar w:fldCharType="separate"/>
        </w:r>
        <w:r w:rsidR="004E1151">
          <w:rPr>
            <w:noProof/>
            <w:webHidden/>
          </w:rPr>
          <w:t>4</w:t>
        </w:r>
        <w:r w:rsidR="004E1151">
          <w:rPr>
            <w:noProof/>
            <w:webHidden/>
          </w:rPr>
          <w:fldChar w:fldCharType="end"/>
        </w:r>
      </w:hyperlink>
    </w:p>
    <w:p w14:paraId="7231CA47" w14:textId="7D52B53A"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0" w:history="1">
        <w:r w:rsidR="004E1151" w:rsidRPr="00451394">
          <w:rPr>
            <w:rStyle w:val="Hiperpovezava"/>
            <w:noProof/>
          </w:rPr>
          <w:t>1.3 Veljavnost ponudbe</w:t>
        </w:r>
        <w:r w:rsidR="004E1151">
          <w:rPr>
            <w:noProof/>
            <w:webHidden/>
          </w:rPr>
          <w:tab/>
        </w:r>
        <w:r w:rsidR="004E1151">
          <w:rPr>
            <w:noProof/>
            <w:webHidden/>
          </w:rPr>
          <w:fldChar w:fldCharType="begin"/>
        </w:r>
        <w:r w:rsidR="004E1151">
          <w:rPr>
            <w:noProof/>
            <w:webHidden/>
          </w:rPr>
          <w:instrText xml:space="preserve"> PAGEREF _Toc50532520 \h </w:instrText>
        </w:r>
        <w:r w:rsidR="004E1151">
          <w:rPr>
            <w:noProof/>
            <w:webHidden/>
          </w:rPr>
        </w:r>
        <w:r w:rsidR="004E1151">
          <w:rPr>
            <w:noProof/>
            <w:webHidden/>
          </w:rPr>
          <w:fldChar w:fldCharType="separate"/>
        </w:r>
        <w:r w:rsidR="004E1151">
          <w:rPr>
            <w:noProof/>
            <w:webHidden/>
          </w:rPr>
          <w:t>5</w:t>
        </w:r>
        <w:r w:rsidR="004E1151">
          <w:rPr>
            <w:noProof/>
            <w:webHidden/>
          </w:rPr>
          <w:fldChar w:fldCharType="end"/>
        </w:r>
      </w:hyperlink>
    </w:p>
    <w:p w14:paraId="7B29EB51" w14:textId="70E41CD6"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1" w:history="1">
        <w:r w:rsidR="004E1151" w:rsidRPr="00451394">
          <w:rPr>
            <w:rStyle w:val="Hiperpovezava"/>
            <w:noProof/>
          </w:rPr>
          <w:t>1.4 Pojasnila in dopolnitev razpisne dokumentacije</w:t>
        </w:r>
        <w:r w:rsidR="004E1151">
          <w:rPr>
            <w:noProof/>
            <w:webHidden/>
          </w:rPr>
          <w:tab/>
        </w:r>
        <w:r w:rsidR="004E1151">
          <w:rPr>
            <w:noProof/>
            <w:webHidden/>
          </w:rPr>
          <w:fldChar w:fldCharType="begin"/>
        </w:r>
        <w:r w:rsidR="004E1151">
          <w:rPr>
            <w:noProof/>
            <w:webHidden/>
          </w:rPr>
          <w:instrText xml:space="preserve"> PAGEREF _Toc50532521 \h </w:instrText>
        </w:r>
        <w:r w:rsidR="004E1151">
          <w:rPr>
            <w:noProof/>
            <w:webHidden/>
          </w:rPr>
        </w:r>
        <w:r w:rsidR="004E1151">
          <w:rPr>
            <w:noProof/>
            <w:webHidden/>
          </w:rPr>
          <w:fldChar w:fldCharType="separate"/>
        </w:r>
        <w:r w:rsidR="004E1151">
          <w:rPr>
            <w:noProof/>
            <w:webHidden/>
          </w:rPr>
          <w:t>5</w:t>
        </w:r>
        <w:r w:rsidR="004E1151">
          <w:rPr>
            <w:noProof/>
            <w:webHidden/>
          </w:rPr>
          <w:fldChar w:fldCharType="end"/>
        </w:r>
      </w:hyperlink>
    </w:p>
    <w:p w14:paraId="1235876D" w14:textId="56582621"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2" w:history="1">
        <w:r w:rsidR="004E1151" w:rsidRPr="00451394">
          <w:rPr>
            <w:rStyle w:val="Hiperpovezava"/>
            <w:noProof/>
          </w:rPr>
          <w:t>1.5 Sodelovanje na razpisu</w:t>
        </w:r>
        <w:r w:rsidR="004E1151">
          <w:rPr>
            <w:noProof/>
            <w:webHidden/>
          </w:rPr>
          <w:tab/>
        </w:r>
        <w:r w:rsidR="004E1151">
          <w:rPr>
            <w:noProof/>
            <w:webHidden/>
          </w:rPr>
          <w:fldChar w:fldCharType="begin"/>
        </w:r>
        <w:r w:rsidR="004E1151">
          <w:rPr>
            <w:noProof/>
            <w:webHidden/>
          </w:rPr>
          <w:instrText xml:space="preserve"> PAGEREF _Toc50532522 \h </w:instrText>
        </w:r>
        <w:r w:rsidR="004E1151">
          <w:rPr>
            <w:noProof/>
            <w:webHidden/>
          </w:rPr>
        </w:r>
        <w:r w:rsidR="004E1151">
          <w:rPr>
            <w:noProof/>
            <w:webHidden/>
          </w:rPr>
          <w:fldChar w:fldCharType="separate"/>
        </w:r>
        <w:r w:rsidR="004E1151">
          <w:rPr>
            <w:noProof/>
            <w:webHidden/>
          </w:rPr>
          <w:t>6</w:t>
        </w:r>
        <w:r w:rsidR="004E1151">
          <w:rPr>
            <w:noProof/>
            <w:webHidden/>
          </w:rPr>
          <w:fldChar w:fldCharType="end"/>
        </w:r>
      </w:hyperlink>
    </w:p>
    <w:p w14:paraId="2A9923F6" w14:textId="6DDE62DD"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3" w:history="1">
        <w:r w:rsidR="004E1151" w:rsidRPr="00451394">
          <w:rPr>
            <w:rStyle w:val="Hiperpovezava"/>
            <w:noProof/>
          </w:rPr>
          <w:t>1.6 Pravilna prijava</w:t>
        </w:r>
        <w:r w:rsidR="004E1151">
          <w:rPr>
            <w:noProof/>
            <w:webHidden/>
          </w:rPr>
          <w:tab/>
        </w:r>
        <w:r w:rsidR="004E1151">
          <w:rPr>
            <w:noProof/>
            <w:webHidden/>
          </w:rPr>
          <w:fldChar w:fldCharType="begin"/>
        </w:r>
        <w:r w:rsidR="004E1151">
          <w:rPr>
            <w:noProof/>
            <w:webHidden/>
          </w:rPr>
          <w:instrText xml:space="preserve"> PAGEREF _Toc50532523 \h </w:instrText>
        </w:r>
        <w:r w:rsidR="004E1151">
          <w:rPr>
            <w:noProof/>
            <w:webHidden/>
          </w:rPr>
        </w:r>
        <w:r w:rsidR="004E1151">
          <w:rPr>
            <w:noProof/>
            <w:webHidden/>
          </w:rPr>
          <w:fldChar w:fldCharType="separate"/>
        </w:r>
        <w:r w:rsidR="004E1151">
          <w:rPr>
            <w:noProof/>
            <w:webHidden/>
          </w:rPr>
          <w:t>8</w:t>
        </w:r>
        <w:r w:rsidR="004E1151">
          <w:rPr>
            <w:noProof/>
            <w:webHidden/>
          </w:rPr>
          <w:fldChar w:fldCharType="end"/>
        </w:r>
      </w:hyperlink>
    </w:p>
    <w:p w14:paraId="50055328" w14:textId="7186668E"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4" w:history="1">
        <w:r w:rsidR="004E1151" w:rsidRPr="00451394">
          <w:rPr>
            <w:rStyle w:val="Hiperpovezava"/>
            <w:noProof/>
          </w:rPr>
          <w:t>1.7 Pogoji za priznanje sposobnosti</w:t>
        </w:r>
        <w:r w:rsidR="004E1151">
          <w:rPr>
            <w:noProof/>
            <w:webHidden/>
          </w:rPr>
          <w:tab/>
        </w:r>
        <w:r w:rsidR="004E1151">
          <w:rPr>
            <w:noProof/>
            <w:webHidden/>
          </w:rPr>
          <w:fldChar w:fldCharType="begin"/>
        </w:r>
        <w:r w:rsidR="004E1151">
          <w:rPr>
            <w:noProof/>
            <w:webHidden/>
          </w:rPr>
          <w:instrText xml:space="preserve"> PAGEREF _Toc50532524 \h </w:instrText>
        </w:r>
        <w:r w:rsidR="004E1151">
          <w:rPr>
            <w:noProof/>
            <w:webHidden/>
          </w:rPr>
        </w:r>
        <w:r w:rsidR="004E1151">
          <w:rPr>
            <w:noProof/>
            <w:webHidden/>
          </w:rPr>
          <w:fldChar w:fldCharType="separate"/>
        </w:r>
        <w:r w:rsidR="004E1151">
          <w:rPr>
            <w:noProof/>
            <w:webHidden/>
          </w:rPr>
          <w:t>9</w:t>
        </w:r>
        <w:r w:rsidR="004E1151">
          <w:rPr>
            <w:noProof/>
            <w:webHidden/>
          </w:rPr>
          <w:fldChar w:fldCharType="end"/>
        </w:r>
      </w:hyperlink>
    </w:p>
    <w:p w14:paraId="7754079C" w14:textId="22B76B46"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5" w:history="1">
        <w:r w:rsidR="004E1151" w:rsidRPr="00451394">
          <w:rPr>
            <w:rStyle w:val="Hiperpovezava"/>
            <w:noProof/>
          </w:rPr>
          <w:t>1.8 Zaupnost</w:t>
        </w:r>
        <w:r w:rsidR="004E1151">
          <w:rPr>
            <w:noProof/>
            <w:webHidden/>
          </w:rPr>
          <w:tab/>
        </w:r>
        <w:r w:rsidR="004E1151">
          <w:rPr>
            <w:noProof/>
            <w:webHidden/>
          </w:rPr>
          <w:fldChar w:fldCharType="begin"/>
        </w:r>
        <w:r w:rsidR="004E1151">
          <w:rPr>
            <w:noProof/>
            <w:webHidden/>
          </w:rPr>
          <w:instrText xml:space="preserve"> PAGEREF _Toc50532525 \h </w:instrText>
        </w:r>
        <w:r w:rsidR="004E1151">
          <w:rPr>
            <w:noProof/>
            <w:webHidden/>
          </w:rPr>
        </w:r>
        <w:r w:rsidR="004E1151">
          <w:rPr>
            <w:noProof/>
            <w:webHidden/>
          </w:rPr>
          <w:fldChar w:fldCharType="separate"/>
        </w:r>
        <w:r w:rsidR="004E1151">
          <w:rPr>
            <w:noProof/>
            <w:webHidden/>
          </w:rPr>
          <w:t>14</w:t>
        </w:r>
        <w:r w:rsidR="004E1151">
          <w:rPr>
            <w:noProof/>
            <w:webHidden/>
          </w:rPr>
          <w:fldChar w:fldCharType="end"/>
        </w:r>
      </w:hyperlink>
    </w:p>
    <w:p w14:paraId="6DB4E2F5" w14:textId="78AF8C1B"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6" w:history="1">
        <w:r w:rsidR="004E1151" w:rsidRPr="00451394">
          <w:rPr>
            <w:rStyle w:val="Hiperpovezava"/>
            <w:noProof/>
          </w:rPr>
          <w:t>1.9 Jezik</w:t>
        </w:r>
        <w:r w:rsidR="004E1151">
          <w:rPr>
            <w:noProof/>
            <w:webHidden/>
          </w:rPr>
          <w:tab/>
        </w:r>
        <w:r w:rsidR="004E1151">
          <w:rPr>
            <w:noProof/>
            <w:webHidden/>
          </w:rPr>
          <w:fldChar w:fldCharType="begin"/>
        </w:r>
        <w:r w:rsidR="004E1151">
          <w:rPr>
            <w:noProof/>
            <w:webHidden/>
          </w:rPr>
          <w:instrText xml:space="preserve"> PAGEREF _Toc50532526 \h </w:instrText>
        </w:r>
        <w:r w:rsidR="004E1151">
          <w:rPr>
            <w:noProof/>
            <w:webHidden/>
          </w:rPr>
        </w:r>
        <w:r w:rsidR="004E1151">
          <w:rPr>
            <w:noProof/>
            <w:webHidden/>
          </w:rPr>
          <w:fldChar w:fldCharType="separate"/>
        </w:r>
        <w:r w:rsidR="004E1151">
          <w:rPr>
            <w:noProof/>
            <w:webHidden/>
          </w:rPr>
          <w:t>14</w:t>
        </w:r>
        <w:r w:rsidR="004E1151">
          <w:rPr>
            <w:noProof/>
            <w:webHidden/>
          </w:rPr>
          <w:fldChar w:fldCharType="end"/>
        </w:r>
      </w:hyperlink>
    </w:p>
    <w:p w14:paraId="4F73B170" w14:textId="5E8480F5"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7" w:history="1">
        <w:r w:rsidR="004E1151" w:rsidRPr="00451394">
          <w:rPr>
            <w:rStyle w:val="Hiperpovezava"/>
            <w:noProof/>
          </w:rPr>
          <w:t>1.10 Rok za predložitev prijav</w:t>
        </w:r>
        <w:r w:rsidR="004E1151">
          <w:rPr>
            <w:noProof/>
            <w:webHidden/>
          </w:rPr>
          <w:tab/>
        </w:r>
        <w:r w:rsidR="004E1151">
          <w:rPr>
            <w:noProof/>
            <w:webHidden/>
          </w:rPr>
          <w:fldChar w:fldCharType="begin"/>
        </w:r>
        <w:r w:rsidR="004E1151">
          <w:rPr>
            <w:noProof/>
            <w:webHidden/>
          </w:rPr>
          <w:instrText xml:space="preserve"> PAGEREF _Toc50532527 \h </w:instrText>
        </w:r>
        <w:r w:rsidR="004E1151">
          <w:rPr>
            <w:noProof/>
            <w:webHidden/>
          </w:rPr>
        </w:r>
        <w:r w:rsidR="004E1151">
          <w:rPr>
            <w:noProof/>
            <w:webHidden/>
          </w:rPr>
          <w:fldChar w:fldCharType="separate"/>
        </w:r>
        <w:r w:rsidR="004E1151">
          <w:rPr>
            <w:noProof/>
            <w:webHidden/>
          </w:rPr>
          <w:t>14</w:t>
        </w:r>
        <w:r w:rsidR="004E1151">
          <w:rPr>
            <w:noProof/>
            <w:webHidden/>
          </w:rPr>
          <w:fldChar w:fldCharType="end"/>
        </w:r>
      </w:hyperlink>
    </w:p>
    <w:p w14:paraId="246AE6D6" w14:textId="03878F15"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8" w:history="1">
        <w:r w:rsidR="004E1151" w:rsidRPr="00451394">
          <w:rPr>
            <w:rStyle w:val="Hiperpovezava"/>
            <w:noProof/>
          </w:rPr>
          <w:t>1.11 Stroški priprave prijave</w:t>
        </w:r>
        <w:r w:rsidR="004E1151">
          <w:rPr>
            <w:noProof/>
            <w:webHidden/>
          </w:rPr>
          <w:tab/>
        </w:r>
        <w:r w:rsidR="004E1151">
          <w:rPr>
            <w:noProof/>
            <w:webHidden/>
          </w:rPr>
          <w:fldChar w:fldCharType="begin"/>
        </w:r>
        <w:r w:rsidR="004E1151">
          <w:rPr>
            <w:noProof/>
            <w:webHidden/>
          </w:rPr>
          <w:instrText xml:space="preserve"> PAGEREF _Toc50532528 \h </w:instrText>
        </w:r>
        <w:r w:rsidR="004E1151">
          <w:rPr>
            <w:noProof/>
            <w:webHidden/>
          </w:rPr>
        </w:r>
        <w:r w:rsidR="004E1151">
          <w:rPr>
            <w:noProof/>
            <w:webHidden/>
          </w:rPr>
          <w:fldChar w:fldCharType="separate"/>
        </w:r>
        <w:r w:rsidR="004E1151">
          <w:rPr>
            <w:noProof/>
            <w:webHidden/>
          </w:rPr>
          <w:t>14</w:t>
        </w:r>
        <w:r w:rsidR="004E1151">
          <w:rPr>
            <w:noProof/>
            <w:webHidden/>
          </w:rPr>
          <w:fldChar w:fldCharType="end"/>
        </w:r>
      </w:hyperlink>
    </w:p>
    <w:p w14:paraId="34266EB8" w14:textId="42F28758"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29" w:history="1">
        <w:r w:rsidR="004E1151" w:rsidRPr="00451394">
          <w:rPr>
            <w:rStyle w:val="Hiperpovezava"/>
            <w:noProof/>
          </w:rPr>
          <w:t>1.12  Izločitev prijav</w:t>
        </w:r>
        <w:r w:rsidR="004E1151">
          <w:rPr>
            <w:noProof/>
            <w:webHidden/>
          </w:rPr>
          <w:tab/>
        </w:r>
        <w:r w:rsidR="004E1151">
          <w:rPr>
            <w:noProof/>
            <w:webHidden/>
          </w:rPr>
          <w:fldChar w:fldCharType="begin"/>
        </w:r>
        <w:r w:rsidR="004E1151">
          <w:rPr>
            <w:noProof/>
            <w:webHidden/>
          </w:rPr>
          <w:instrText xml:space="preserve"> PAGEREF _Toc50532529 \h </w:instrText>
        </w:r>
        <w:r w:rsidR="004E1151">
          <w:rPr>
            <w:noProof/>
            <w:webHidden/>
          </w:rPr>
        </w:r>
        <w:r w:rsidR="004E1151">
          <w:rPr>
            <w:noProof/>
            <w:webHidden/>
          </w:rPr>
          <w:fldChar w:fldCharType="separate"/>
        </w:r>
        <w:r w:rsidR="004E1151">
          <w:rPr>
            <w:noProof/>
            <w:webHidden/>
          </w:rPr>
          <w:t>14</w:t>
        </w:r>
        <w:r w:rsidR="004E1151">
          <w:rPr>
            <w:noProof/>
            <w:webHidden/>
          </w:rPr>
          <w:fldChar w:fldCharType="end"/>
        </w:r>
      </w:hyperlink>
    </w:p>
    <w:p w14:paraId="41724D8E" w14:textId="0F92AFA3"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0" w:history="1">
        <w:r w:rsidR="004E1151" w:rsidRPr="00451394">
          <w:rPr>
            <w:rStyle w:val="Hiperpovezava"/>
            <w:noProof/>
          </w:rPr>
          <w:t>1.13 Zavarovanja</w:t>
        </w:r>
        <w:r w:rsidR="004E1151">
          <w:rPr>
            <w:noProof/>
            <w:webHidden/>
          </w:rPr>
          <w:tab/>
        </w:r>
        <w:r w:rsidR="004E1151">
          <w:rPr>
            <w:noProof/>
            <w:webHidden/>
          </w:rPr>
          <w:fldChar w:fldCharType="begin"/>
        </w:r>
        <w:r w:rsidR="004E1151">
          <w:rPr>
            <w:noProof/>
            <w:webHidden/>
          </w:rPr>
          <w:instrText xml:space="preserve"> PAGEREF _Toc50532530 \h </w:instrText>
        </w:r>
        <w:r w:rsidR="004E1151">
          <w:rPr>
            <w:noProof/>
            <w:webHidden/>
          </w:rPr>
        </w:r>
        <w:r w:rsidR="004E1151">
          <w:rPr>
            <w:noProof/>
            <w:webHidden/>
          </w:rPr>
          <w:fldChar w:fldCharType="separate"/>
        </w:r>
        <w:r w:rsidR="004E1151">
          <w:rPr>
            <w:noProof/>
            <w:webHidden/>
          </w:rPr>
          <w:t>15</w:t>
        </w:r>
        <w:r w:rsidR="004E1151">
          <w:rPr>
            <w:noProof/>
            <w:webHidden/>
          </w:rPr>
          <w:fldChar w:fldCharType="end"/>
        </w:r>
      </w:hyperlink>
    </w:p>
    <w:p w14:paraId="591609B7" w14:textId="61AA85BC"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1" w:history="1">
        <w:r w:rsidR="004E1151" w:rsidRPr="00451394">
          <w:rPr>
            <w:rStyle w:val="Hiperpovezava"/>
            <w:noProof/>
          </w:rPr>
          <w:t>1.14 Merilo za izbiro</w:t>
        </w:r>
        <w:r w:rsidR="004E1151">
          <w:rPr>
            <w:noProof/>
            <w:webHidden/>
          </w:rPr>
          <w:tab/>
        </w:r>
        <w:r w:rsidR="004E1151">
          <w:rPr>
            <w:noProof/>
            <w:webHidden/>
          </w:rPr>
          <w:fldChar w:fldCharType="begin"/>
        </w:r>
        <w:r w:rsidR="004E1151">
          <w:rPr>
            <w:noProof/>
            <w:webHidden/>
          </w:rPr>
          <w:instrText xml:space="preserve"> PAGEREF _Toc50532531 \h </w:instrText>
        </w:r>
        <w:r w:rsidR="004E1151">
          <w:rPr>
            <w:noProof/>
            <w:webHidden/>
          </w:rPr>
        </w:r>
        <w:r w:rsidR="004E1151">
          <w:rPr>
            <w:noProof/>
            <w:webHidden/>
          </w:rPr>
          <w:fldChar w:fldCharType="separate"/>
        </w:r>
        <w:r w:rsidR="004E1151">
          <w:rPr>
            <w:noProof/>
            <w:webHidden/>
          </w:rPr>
          <w:t>15</w:t>
        </w:r>
        <w:r w:rsidR="004E1151">
          <w:rPr>
            <w:noProof/>
            <w:webHidden/>
          </w:rPr>
          <w:fldChar w:fldCharType="end"/>
        </w:r>
      </w:hyperlink>
    </w:p>
    <w:p w14:paraId="3D7F961C" w14:textId="3838B75B"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2" w:history="1">
        <w:r w:rsidR="004E1151" w:rsidRPr="00451394">
          <w:rPr>
            <w:rStyle w:val="Hiperpovezava"/>
            <w:noProof/>
          </w:rPr>
          <w:t>1.15 Izbira v primeru enakih najugodnejših ponudb</w:t>
        </w:r>
        <w:r w:rsidR="004E1151">
          <w:rPr>
            <w:noProof/>
            <w:webHidden/>
          </w:rPr>
          <w:tab/>
        </w:r>
        <w:r w:rsidR="004E1151">
          <w:rPr>
            <w:noProof/>
            <w:webHidden/>
          </w:rPr>
          <w:fldChar w:fldCharType="begin"/>
        </w:r>
        <w:r w:rsidR="004E1151">
          <w:rPr>
            <w:noProof/>
            <w:webHidden/>
          </w:rPr>
          <w:instrText xml:space="preserve"> PAGEREF _Toc50532532 \h </w:instrText>
        </w:r>
        <w:r w:rsidR="004E1151">
          <w:rPr>
            <w:noProof/>
            <w:webHidden/>
          </w:rPr>
        </w:r>
        <w:r w:rsidR="004E1151">
          <w:rPr>
            <w:noProof/>
            <w:webHidden/>
          </w:rPr>
          <w:fldChar w:fldCharType="separate"/>
        </w:r>
        <w:r w:rsidR="004E1151">
          <w:rPr>
            <w:noProof/>
            <w:webHidden/>
          </w:rPr>
          <w:t>15</w:t>
        </w:r>
        <w:r w:rsidR="004E1151">
          <w:rPr>
            <w:noProof/>
            <w:webHidden/>
          </w:rPr>
          <w:fldChar w:fldCharType="end"/>
        </w:r>
      </w:hyperlink>
    </w:p>
    <w:p w14:paraId="62AE87D6" w14:textId="60FC12D3"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3" w:history="1">
        <w:r w:rsidR="004E1151" w:rsidRPr="00451394">
          <w:rPr>
            <w:rStyle w:val="Hiperpovezava"/>
            <w:noProof/>
          </w:rPr>
          <w:t>1.16 Javno odpiranje ponudb</w:t>
        </w:r>
        <w:r w:rsidR="004E1151">
          <w:rPr>
            <w:noProof/>
            <w:webHidden/>
          </w:rPr>
          <w:tab/>
        </w:r>
        <w:r w:rsidR="004E1151">
          <w:rPr>
            <w:noProof/>
            <w:webHidden/>
          </w:rPr>
          <w:fldChar w:fldCharType="begin"/>
        </w:r>
        <w:r w:rsidR="004E1151">
          <w:rPr>
            <w:noProof/>
            <w:webHidden/>
          </w:rPr>
          <w:instrText xml:space="preserve"> PAGEREF _Toc50532533 \h </w:instrText>
        </w:r>
        <w:r w:rsidR="004E1151">
          <w:rPr>
            <w:noProof/>
            <w:webHidden/>
          </w:rPr>
        </w:r>
        <w:r w:rsidR="004E1151">
          <w:rPr>
            <w:noProof/>
            <w:webHidden/>
          </w:rPr>
          <w:fldChar w:fldCharType="separate"/>
        </w:r>
        <w:r w:rsidR="004E1151">
          <w:rPr>
            <w:noProof/>
            <w:webHidden/>
          </w:rPr>
          <w:t>15</w:t>
        </w:r>
        <w:r w:rsidR="004E1151">
          <w:rPr>
            <w:noProof/>
            <w:webHidden/>
          </w:rPr>
          <w:fldChar w:fldCharType="end"/>
        </w:r>
      </w:hyperlink>
    </w:p>
    <w:p w14:paraId="5C9E0A83" w14:textId="2A78C485"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4" w:history="1">
        <w:r w:rsidR="004E1151" w:rsidRPr="00451394">
          <w:rPr>
            <w:rStyle w:val="Hiperpovezava"/>
            <w:noProof/>
          </w:rPr>
          <w:t>1.17 Variante</w:t>
        </w:r>
        <w:r w:rsidR="004E1151">
          <w:rPr>
            <w:noProof/>
            <w:webHidden/>
          </w:rPr>
          <w:tab/>
        </w:r>
        <w:r w:rsidR="004E1151">
          <w:rPr>
            <w:noProof/>
            <w:webHidden/>
          </w:rPr>
          <w:fldChar w:fldCharType="begin"/>
        </w:r>
        <w:r w:rsidR="004E1151">
          <w:rPr>
            <w:noProof/>
            <w:webHidden/>
          </w:rPr>
          <w:instrText xml:space="preserve"> PAGEREF _Toc50532534 \h </w:instrText>
        </w:r>
        <w:r w:rsidR="004E1151">
          <w:rPr>
            <w:noProof/>
            <w:webHidden/>
          </w:rPr>
        </w:r>
        <w:r w:rsidR="004E1151">
          <w:rPr>
            <w:noProof/>
            <w:webHidden/>
          </w:rPr>
          <w:fldChar w:fldCharType="separate"/>
        </w:r>
        <w:r w:rsidR="004E1151">
          <w:rPr>
            <w:noProof/>
            <w:webHidden/>
          </w:rPr>
          <w:t>16</w:t>
        </w:r>
        <w:r w:rsidR="004E1151">
          <w:rPr>
            <w:noProof/>
            <w:webHidden/>
          </w:rPr>
          <w:fldChar w:fldCharType="end"/>
        </w:r>
      </w:hyperlink>
    </w:p>
    <w:p w14:paraId="36062167" w14:textId="3DE829E5"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5" w:history="1">
        <w:r w:rsidR="004E1151" w:rsidRPr="00451394">
          <w:rPr>
            <w:rStyle w:val="Hiperpovezava"/>
            <w:noProof/>
          </w:rPr>
          <w:t>1.18 Pogodba</w:t>
        </w:r>
        <w:r w:rsidR="004E1151">
          <w:rPr>
            <w:noProof/>
            <w:webHidden/>
          </w:rPr>
          <w:tab/>
        </w:r>
        <w:r w:rsidR="004E1151">
          <w:rPr>
            <w:noProof/>
            <w:webHidden/>
          </w:rPr>
          <w:fldChar w:fldCharType="begin"/>
        </w:r>
        <w:r w:rsidR="004E1151">
          <w:rPr>
            <w:noProof/>
            <w:webHidden/>
          </w:rPr>
          <w:instrText xml:space="preserve"> PAGEREF _Toc50532535 \h </w:instrText>
        </w:r>
        <w:r w:rsidR="004E1151">
          <w:rPr>
            <w:noProof/>
            <w:webHidden/>
          </w:rPr>
        </w:r>
        <w:r w:rsidR="004E1151">
          <w:rPr>
            <w:noProof/>
            <w:webHidden/>
          </w:rPr>
          <w:fldChar w:fldCharType="separate"/>
        </w:r>
        <w:r w:rsidR="004E1151">
          <w:rPr>
            <w:noProof/>
            <w:webHidden/>
          </w:rPr>
          <w:t>16</w:t>
        </w:r>
        <w:r w:rsidR="004E1151">
          <w:rPr>
            <w:noProof/>
            <w:webHidden/>
          </w:rPr>
          <w:fldChar w:fldCharType="end"/>
        </w:r>
      </w:hyperlink>
    </w:p>
    <w:p w14:paraId="243C2FC8" w14:textId="7ADDFB32"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6" w:history="1">
        <w:r w:rsidR="004E1151" w:rsidRPr="00451394">
          <w:rPr>
            <w:rStyle w:val="Hiperpovezava"/>
            <w:noProof/>
          </w:rPr>
          <w:t>1.19 Ustavitev postopka, zavrnitev ponudb in odstop od izvedbe oddaje naročila</w:t>
        </w:r>
        <w:r w:rsidR="004E1151">
          <w:rPr>
            <w:noProof/>
            <w:webHidden/>
          </w:rPr>
          <w:tab/>
        </w:r>
        <w:r w:rsidR="004E1151">
          <w:rPr>
            <w:noProof/>
            <w:webHidden/>
          </w:rPr>
          <w:fldChar w:fldCharType="begin"/>
        </w:r>
        <w:r w:rsidR="004E1151">
          <w:rPr>
            <w:noProof/>
            <w:webHidden/>
          </w:rPr>
          <w:instrText xml:space="preserve"> PAGEREF _Toc50532536 \h </w:instrText>
        </w:r>
        <w:r w:rsidR="004E1151">
          <w:rPr>
            <w:noProof/>
            <w:webHidden/>
          </w:rPr>
        </w:r>
        <w:r w:rsidR="004E1151">
          <w:rPr>
            <w:noProof/>
            <w:webHidden/>
          </w:rPr>
          <w:fldChar w:fldCharType="separate"/>
        </w:r>
        <w:r w:rsidR="004E1151">
          <w:rPr>
            <w:noProof/>
            <w:webHidden/>
          </w:rPr>
          <w:t>16</w:t>
        </w:r>
        <w:r w:rsidR="004E1151">
          <w:rPr>
            <w:noProof/>
            <w:webHidden/>
          </w:rPr>
          <w:fldChar w:fldCharType="end"/>
        </w:r>
      </w:hyperlink>
    </w:p>
    <w:p w14:paraId="3401CA72" w14:textId="2DCCBE63" w:rsidR="004E1151" w:rsidRDefault="00BD487C">
      <w:pPr>
        <w:pStyle w:val="Kazalovsebine3"/>
        <w:tabs>
          <w:tab w:val="right" w:leader="dot" w:pos="9771"/>
        </w:tabs>
        <w:rPr>
          <w:rFonts w:asciiTheme="minorHAnsi" w:eastAsiaTheme="minorEastAsia" w:hAnsiTheme="minorHAnsi" w:cstheme="minorBidi"/>
          <w:noProof/>
          <w:sz w:val="22"/>
          <w:szCs w:val="22"/>
        </w:rPr>
      </w:pPr>
      <w:hyperlink w:anchor="_Toc50532537" w:history="1">
        <w:r w:rsidR="004E1151" w:rsidRPr="00451394">
          <w:rPr>
            <w:rStyle w:val="Hiperpovezava"/>
            <w:noProof/>
          </w:rPr>
          <w:t>1.20 Protikorupcijsko obvestilo</w:t>
        </w:r>
        <w:r w:rsidR="004E1151">
          <w:rPr>
            <w:noProof/>
            <w:webHidden/>
          </w:rPr>
          <w:tab/>
        </w:r>
        <w:r w:rsidR="004E1151">
          <w:rPr>
            <w:noProof/>
            <w:webHidden/>
          </w:rPr>
          <w:fldChar w:fldCharType="begin"/>
        </w:r>
        <w:r w:rsidR="004E1151">
          <w:rPr>
            <w:noProof/>
            <w:webHidden/>
          </w:rPr>
          <w:instrText xml:space="preserve"> PAGEREF _Toc50532537 \h </w:instrText>
        </w:r>
        <w:r w:rsidR="004E1151">
          <w:rPr>
            <w:noProof/>
            <w:webHidden/>
          </w:rPr>
        </w:r>
        <w:r w:rsidR="004E1151">
          <w:rPr>
            <w:noProof/>
            <w:webHidden/>
          </w:rPr>
          <w:fldChar w:fldCharType="separate"/>
        </w:r>
        <w:r w:rsidR="004E1151">
          <w:rPr>
            <w:noProof/>
            <w:webHidden/>
          </w:rPr>
          <w:t>16</w:t>
        </w:r>
        <w:r w:rsidR="004E1151">
          <w:rPr>
            <w:noProof/>
            <w:webHidden/>
          </w:rPr>
          <w:fldChar w:fldCharType="end"/>
        </w:r>
      </w:hyperlink>
    </w:p>
    <w:p w14:paraId="43C0597F" w14:textId="55257A71" w:rsidR="004E1151" w:rsidRDefault="00BD487C">
      <w:pPr>
        <w:pStyle w:val="Kazalovsebine3"/>
        <w:tabs>
          <w:tab w:val="right" w:leader="dot" w:pos="9771"/>
        </w:tabs>
        <w:rPr>
          <w:rStyle w:val="Hiperpovezava"/>
          <w:noProof/>
        </w:rPr>
      </w:pPr>
      <w:hyperlink w:anchor="_Toc50532538" w:history="1">
        <w:r w:rsidR="004E1151" w:rsidRPr="00451394">
          <w:rPr>
            <w:rStyle w:val="Hiperpovezava"/>
            <w:noProof/>
          </w:rPr>
          <w:t>1.21 Pravno varstvo</w:t>
        </w:r>
        <w:r w:rsidR="004E1151">
          <w:rPr>
            <w:noProof/>
            <w:webHidden/>
          </w:rPr>
          <w:tab/>
        </w:r>
        <w:r w:rsidR="004E1151">
          <w:rPr>
            <w:noProof/>
            <w:webHidden/>
          </w:rPr>
          <w:fldChar w:fldCharType="begin"/>
        </w:r>
        <w:r w:rsidR="004E1151">
          <w:rPr>
            <w:noProof/>
            <w:webHidden/>
          </w:rPr>
          <w:instrText xml:space="preserve"> PAGEREF _Toc50532538 \h </w:instrText>
        </w:r>
        <w:r w:rsidR="004E1151">
          <w:rPr>
            <w:noProof/>
            <w:webHidden/>
          </w:rPr>
        </w:r>
        <w:r w:rsidR="004E1151">
          <w:rPr>
            <w:noProof/>
            <w:webHidden/>
          </w:rPr>
          <w:fldChar w:fldCharType="separate"/>
        </w:r>
        <w:r w:rsidR="004E1151">
          <w:rPr>
            <w:noProof/>
            <w:webHidden/>
          </w:rPr>
          <w:t>17</w:t>
        </w:r>
        <w:r w:rsidR="004E1151">
          <w:rPr>
            <w:noProof/>
            <w:webHidden/>
          </w:rPr>
          <w:fldChar w:fldCharType="end"/>
        </w:r>
      </w:hyperlink>
    </w:p>
    <w:p w14:paraId="19D71B44" w14:textId="77777777" w:rsidR="004E1151" w:rsidRPr="004E1151" w:rsidRDefault="004E1151" w:rsidP="004E1151">
      <w:pPr>
        <w:rPr>
          <w:rFonts w:eastAsiaTheme="minorEastAsia"/>
        </w:rPr>
      </w:pPr>
    </w:p>
    <w:p w14:paraId="45362E0F" w14:textId="761AC8A5" w:rsidR="004E1151" w:rsidRDefault="00BD487C">
      <w:pPr>
        <w:pStyle w:val="Kazalovsebine1"/>
        <w:rPr>
          <w:rFonts w:asciiTheme="minorHAnsi" w:eastAsiaTheme="minorEastAsia" w:hAnsiTheme="minorHAnsi" w:cstheme="minorBidi"/>
          <w:b w:val="0"/>
          <w:sz w:val="22"/>
          <w:szCs w:val="22"/>
        </w:rPr>
      </w:pPr>
      <w:hyperlink w:anchor="_Toc50532539" w:history="1">
        <w:r w:rsidR="004E1151" w:rsidRPr="00451394">
          <w:rPr>
            <w:rStyle w:val="Hiperpovezava"/>
          </w:rPr>
          <w:t>D) OBRAZCI IN PRILOGE:</w:t>
        </w:r>
        <w:r w:rsidR="004E1151">
          <w:rPr>
            <w:webHidden/>
          </w:rPr>
          <w:tab/>
        </w:r>
        <w:r w:rsidR="004E1151">
          <w:rPr>
            <w:webHidden/>
          </w:rPr>
          <w:fldChar w:fldCharType="begin"/>
        </w:r>
        <w:r w:rsidR="004E1151">
          <w:rPr>
            <w:webHidden/>
          </w:rPr>
          <w:instrText xml:space="preserve"> PAGEREF _Toc50532539 \h </w:instrText>
        </w:r>
        <w:r w:rsidR="004E1151">
          <w:rPr>
            <w:webHidden/>
          </w:rPr>
        </w:r>
        <w:r w:rsidR="004E1151">
          <w:rPr>
            <w:webHidden/>
          </w:rPr>
          <w:fldChar w:fldCharType="separate"/>
        </w:r>
        <w:r w:rsidR="004E1151">
          <w:rPr>
            <w:webHidden/>
          </w:rPr>
          <w:t>17</w:t>
        </w:r>
        <w:r w:rsidR="004E1151">
          <w:rPr>
            <w:webHidden/>
          </w:rPr>
          <w:fldChar w:fldCharType="end"/>
        </w:r>
      </w:hyperlink>
    </w:p>
    <w:p w14:paraId="05469A76" w14:textId="4A91D5E2" w:rsidR="009A3B7A" w:rsidRPr="00935DC6" w:rsidRDefault="00C15860">
      <w:r w:rsidRPr="00935DC6">
        <w:rPr>
          <w:highlight w:val="yellow"/>
        </w:rPr>
        <w:fldChar w:fldCharType="end"/>
      </w:r>
    </w:p>
    <w:p w14:paraId="00A055C5" w14:textId="77777777" w:rsidR="009A3B7A" w:rsidRPr="00935DC6" w:rsidRDefault="009A3B7A"/>
    <w:p w14:paraId="22072330" w14:textId="77777777" w:rsidR="002204B7" w:rsidRPr="00935DC6" w:rsidRDefault="002204B7" w:rsidP="0049231C">
      <w:pPr>
        <w:widowControl w:val="0"/>
        <w:autoSpaceDE w:val="0"/>
        <w:autoSpaceDN w:val="0"/>
        <w:adjustRightInd w:val="0"/>
        <w:spacing w:line="360" w:lineRule="auto"/>
        <w:ind w:left="709"/>
      </w:pPr>
    </w:p>
    <w:p w14:paraId="06DD99E5" w14:textId="77777777" w:rsidR="00E06309" w:rsidRPr="00935DC6" w:rsidRDefault="00E06309" w:rsidP="0049231C">
      <w:pPr>
        <w:widowControl w:val="0"/>
        <w:autoSpaceDE w:val="0"/>
        <w:autoSpaceDN w:val="0"/>
        <w:adjustRightInd w:val="0"/>
        <w:spacing w:line="360" w:lineRule="auto"/>
        <w:ind w:left="709"/>
      </w:pPr>
    </w:p>
    <w:p w14:paraId="7E65A0AB" w14:textId="77777777" w:rsidR="00963291" w:rsidRPr="00935DC6" w:rsidRDefault="001D5818" w:rsidP="001D5818">
      <w:pPr>
        <w:widowControl w:val="0"/>
        <w:tabs>
          <w:tab w:val="left" w:pos="8430"/>
        </w:tabs>
        <w:autoSpaceDE w:val="0"/>
        <w:autoSpaceDN w:val="0"/>
        <w:adjustRightInd w:val="0"/>
        <w:spacing w:line="360" w:lineRule="auto"/>
        <w:ind w:left="709"/>
      </w:pPr>
      <w:r>
        <w:tab/>
      </w:r>
    </w:p>
    <w:p w14:paraId="1BD1CAB4" w14:textId="77777777" w:rsidR="00963291" w:rsidRPr="00935DC6" w:rsidRDefault="00963291" w:rsidP="0049231C">
      <w:pPr>
        <w:widowControl w:val="0"/>
        <w:autoSpaceDE w:val="0"/>
        <w:autoSpaceDN w:val="0"/>
        <w:adjustRightInd w:val="0"/>
        <w:spacing w:line="360" w:lineRule="auto"/>
        <w:ind w:left="709"/>
      </w:pPr>
    </w:p>
    <w:p w14:paraId="5A5A1FF3" w14:textId="77777777" w:rsidR="00963291" w:rsidRPr="00935DC6" w:rsidRDefault="00963291" w:rsidP="0049231C">
      <w:pPr>
        <w:widowControl w:val="0"/>
        <w:autoSpaceDE w:val="0"/>
        <w:autoSpaceDN w:val="0"/>
        <w:adjustRightInd w:val="0"/>
        <w:spacing w:line="360" w:lineRule="auto"/>
        <w:ind w:left="709"/>
      </w:pPr>
    </w:p>
    <w:p w14:paraId="4E888ED5" w14:textId="77777777" w:rsidR="00B346E8" w:rsidRPr="00935DC6" w:rsidRDefault="00B346E8" w:rsidP="0049231C">
      <w:pPr>
        <w:widowControl w:val="0"/>
        <w:autoSpaceDE w:val="0"/>
        <w:autoSpaceDN w:val="0"/>
        <w:adjustRightInd w:val="0"/>
        <w:spacing w:line="360" w:lineRule="auto"/>
        <w:ind w:left="709"/>
      </w:pPr>
    </w:p>
    <w:p w14:paraId="67DC6E3F" w14:textId="77777777" w:rsidR="0049231C" w:rsidRPr="00A13039" w:rsidRDefault="00B142BD" w:rsidP="00A13039">
      <w:pPr>
        <w:widowControl w:val="0"/>
        <w:autoSpaceDE w:val="0"/>
        <w:autoSpaceDN w:val="0"/>
        <w:adjustRightInd w:val="0"/>
        <w:ind w:left="284"/>
        <w:rPr>
          <w:b/>
          <w:color w:val="000000"/>
        </w:rPr>
      </w:pPr>
      <w:r w:rsidRPr="00935DC6">
        <w:rPr>
          <w:color w:val="000000"/>
        </w:rPr>
        <w:br w:type="page"/>
      </w:r>
      <w:r w:rsidR="0049231C" w:rsidRPr="00A13039">
        <w:rPr>
          <w:b/>
          <w:color w:val="000000"/>
        </w:rPr>
        <w:lastRenderedPageBreak/>
        <w:t xml:space="preserve">Komunala javno podjetje </w:t>
      </w:r>
      <w:proofErr w:type="spellStart"/>
      <w:r w:rsidR="0049231C" w:rsidRPr="00A13039">
        <w:rPr>
          <w:b/>
          <w:color w:val="000000"/>
        </w:rPr>
        <w:t>d.o.o</w:t>
      </w:r>
      <w:proofErr w:type="spellEnd"/>
      <w:r w:rsidR="0049231C" w:rsidRPr="00A13039">
        <w:rPr>
          <w:b/>
          <w:color w:val="000000"/>
        </w:rPr>
        <w:t>.</w:t>
      </w:r>
    </w:p>
    <w:p w14:paraId="0E7E642C" w14:textId="77777777" w:rsidR="0049231C" w:rsidRPr="00A13039" w:rsidRDefault="0049231C" w:rsidP="00A13039">
      <w:pPr>
        <w:widowControl w:val="0"/>
        <w:autoSpaceDE w:val="0"/>
        <w:autoSpaceDN w:val="0"/>
        <w:adjustRightInd w:val="0"/>
        <w:ind w:left="284"/>
        <w:rPr>
          <w:b/>
          <w:color w:val="000000"/>
        </w:rPr>
      </w:pPr>
      <w:r w:rsidRPr="00A13039">
        <w:rPr>
          <w:b/>
          <w:color w:val="000000"/>
        </w:rPr>
        <w:t>Kopališka ul. 2</w:t>
      </w:r>
    </w:p>
    <w:p w14:paraId="21D59413" w14:textId="77777777" w:rsidR="0049231C" w:rsidRPr="00A13039" w:rsidRDefault="0049231C" w:rsidP="00A13039">
      <w:pPr>
        <w:widowControl w:val="0"/>
        <w:autoSpaceDE w:val="0"/>
        <w:autoSpaceDN w:val="0"/>
        <w:adjustRightInd w:val="0"/>
        <w:ind w:left="284"/>
        <w:rPr>
          <w:b/>
          <w:color w:val="000000"/>
        </w:rPr>
      </w:pPr>
      <w:r w:rsidRPr="00A13039">
        <w:rPr>
          <w:b/>
          <w:color w:val="000000"/>
        </w:rPr>
        <w:t>9000 Murska Sobota</w:t>
      </w:r>
    </w:p>
    <w:p w14:paraId="199E5733" w14:textId="77777777" w:rsidR="0049231C" w:rsidRPr="00935DC6" w:rsidRDefault="0049231C" w:rsidP="00B83AB7">
      <w:pPr>
        <w:widowControl w:val="0"/>
        <w:autoSpaceDE w:val="0"/>
        <w:autoSpaceDN w:val="0"/>
        <w:adjustRightInd w:val="0"/>
        <w:spacing w:line="213" w:lineRule="exact"/>
        <w:ind w:left="284"/>
        <w:jc w:val="both"/>
        <w:rPr>
          <w:color w:val="000000"/>
        </w:rPr>
      </w:pPr>
    </w:p>
    <w:p w14:paraId="6A83FF24" w14:textId="77777777" w:rsidR="0049231C" w:rsidRPr="00935DC6" w:rsidRDefault="0049231C" w:rsidP="00B83AB7">
      <w:pPr>
        <w:widowControl w:val="0"/>
        <w:autoSpaceDE w:val="0"/>
        <w:autoSpaceDN w:val="0"/>
        <w:adjustRightInd w:val="0"/>
        <w:spacing w:line="213" w:lineRule="exact"/>
        <w:ind w:left="284"/>
        <w:jc w:val="both"/>
        <w:rPr>
          <w:color w:val="000000"/>
        </w:rPr>
      </w:pPr>
    </w:p>
    <w:p w14:paraId="64DFEA15" w14:textId="775E3081" w:rsidR="0049231C" w:rsidRPr="00AA11C6" w:rsidRDefault="0049231C" w:rsidP="00B83AB7">
      <w:pPr>
        <w:widowControl w:val="0"/>
        <w:autoSpaceDE w:val="0"/>
        <w:autoSpaceDN w:val="0"/>
        <w:adjustRightInd w:val="0"/>
        <w:spacing w:line="360" w:lineRule="auto"/>
        <w:ind w:left="284"/>
        <w:jc w:val="both"/>
        <w:rPr>
          <w:color w:val="000000"/>
        </w:rPr>
      </w:pPr>
      <w:r w:rsidRPr="00AA11C6">
        <w:rPr>
          <w:color w:val="000000"/>
        </w:rPr>
        <w:t>Številka:</w:t>
      </w:r>
      <w:r w:rsidR="005C22E0" w:rsidRPr="00AA11C6">
        <w:rPr>
          <w:color w:val="000000"/>
        </w:rPr>
        <w:t xml:space="preserve"> </w:t>
      </w:r>
      <w:r w:rsidR="006B33DA">
        <w:rPr>
          <w:color w:val="000000"/>
        </w:rPr>
        <w:t>BL</w:t>
      </w:r>
      <w:r w:rsidR="00294C16" w:rsidRPr="00AA11C6">
        <w:rPr>
          <w:color w:val="000000"/>
        </w:rPr>
        <w:t>-0</w:t>
      </w:r>
      <w:r w:rsidR="001E79C1">
        <w:rPr>
          <w:color w:val="000000"/>
        </w:rPr>
        <w:t>6</w:t>
      </w:r>
      <w:r w:rsidR="00022ECC">
        <w:rPr>
          <w:color w:val="000000"/>
        </w:rPr>
        <w:t>/20</w:t>
      </w:r>
      <w:r w:rsidR="00C1354A">
        <w:rPr>
          <w:color w:val="000000"/>
        </w:rPr>
        <w:t>20</w:t>
      </w:r>
    </w:p>
    <w:p w14:paraId="7D2417F1" w14:textId="77777777" w:rsidR="0049231C" w:rsidRPr="00935DC6" w:rsidRDefault="0049231C" w:rsidP="00B83AB7">
      <w:pPr>
        <w:widowControl w:val="0"/>
        <w:autoSpaceDE w:val="0"/>
        <w:autoSpaceDN w:val="0"/>
        <w:adjustRightInd w:val="0"/>
        <w:spacing w:line="360" w:lineRule="auto"/>
        <w:ind w:left="284"/>
        <w:jc w:val="both"/>
        <w:rPr>
          <w:color w:val="000000"/>
        </w:rPr>
      </w:pPr>
    </w:p>
    <w:p w14:paraId="6CB78377" w14:textId="77777777" w:rsidR="0049231C" w:rsidRPr="00935DC6" w:rsidRDefault="0049231C" w:rsidP="00B83AB7">
      <w:pPr>
        <w:widowControl w:val="0"/>
        <w:autoSpaceDE w:val="0"/>
        <w:autoSpaceDN w:val="0"/>
        <w:adjustRightInd w:val="0"/>
        <w:spacing w:line="213" w:lineRule="exact"/>
        <w:ind w:left="284"/>
        <w:rPr>
          <w:color w:val="000000"/>
          <w:highlight w:val="yellow"/>
        </w:rPr>
      </w:pPr>
    </w:p>
    <w:p w14:paraId="573B6371" w14:textId="77777777" w:rsidR="0049231C" w:rsidRPr="00935DC6" w:rsidRDefault="0049231C" w:rsidP="00B83AB7">
      <w:pPr>
        <w:widowControl w:val="0"/>
        <w:autoSpaceDE w:val="0"/>
        <w:autoSpaceDN w:val="0"/>
        <w:adjustRightInd w:val="0"/>
        <w:spacing w:line="213" w:lineRule="exact"/>
        <w:ind w:left="284"/>
        <w:rPr>
          <w:color w:val="000000"/>
          <w:highlight w:val="yellow"/>
        </w:rPr>
      </w:pPr>
    </w:p>
    <w:p w14:paraId="1C62BF98" w14:textId="77777777" w:rsidR="0049231C" w:rsidRPr="00935DC6" w:rsidRDefault="0049231C" w:rsidP="00B83AB7">
      <w:pPr>
        <w:widowControl w:val="0"/>
        <w:autoSpaceDE w:val="0"/>
        <w:autoSpaceDN w:val="0"/>
        <w:adjustRightInd w:val="0"/>
        <w:spacing w:line="440" w:lineRule="exact"/>
        <w:ind w:left="284"/>
        <w:rPr>
          <w:color w:val="000000"/>
        </w:rPr>
      </w:pPr>
      <w:r w:rsidRPr="00935DC6">
        <w:rPr>
          <w:b/>
          <w:bCs/>
          <w:color w:val="000000"/>
        </w:rPr>
        <w:t xml:space="preserve">VSEBINA:  </w:t>
      </w:r>
    </w:p>
    <w:p w14:paraId="135CE005" w14:textId="77777777" w:rsidR="0049231C" w:rsidRPr="00935DC6" w:rsidRDefault="0049231C" w:rsidP="00B83AB7">
      <w:pPr>
        <w:widowControl w:val="0"/>
        <w:autoSpaceDE w:val="0"/>
        <w:autoSpaceDN w:val="0"/>
        <w:adjustRightInd w:val="0"/>
        <w:spacing w:line="213" w:lineRule="exact"/>
        <w:ind w:left="284"/>
        <w:rPr>
          <w:color w:val="000000"/>
        </w:rPr>
      </w:pPr>
    </w:p>
    <w:p w14:paraId="6D0AE353" w14:textId="77777777" w:rsidR="0049231C" w:rsidRPr="00935DC6" w:rsidRDefault="0049231C" w:rsidP="00B83AB7">
      <w:pPr>
        <w:widowControl w:val="0"/>
        <w:autoSpaceDE w:val="0"/>
        <w:autoSpaceDN w:val="0"/>
        <w:adjustRightInd w:val="0"/>
        <w:spacing w:line="360" w:lineRule="auto"/>
        <w:ind w:left="284"/>
        <w:rPr>
          <w:color w:val="000000"/>
        </w:rPr>
      </w:pPr>
      <w:r w:rsidRPr="00935DC6">
        <w:rPr>
          <w:b/>
          <w:bCs/>
          <w:color w:val="000000"/>
        </w:rPr>
        <w:t xml:space="preserve">A) Povabilo k oddaji </w:t>
      </w:r>
      <w:r w:rsidR="00AA2030" w:rsidRPr="00935DC6">
        <w:rPr>
          <w:b/>
          <w:bCs/>
          <w:color w:val="000000"/>
        </w:rPr>
        <w:t>ponudbe</w:t>
      </w:r>
    </w:p>
    <w:p w14:paraId="55BFDA3E" w14:textId="77777777" w:rsidR="0049231C" w:rsidRPr="00935DC6" w:rsidRDefault="0049231C" w:rsidP="00B83AB7">
      <w:pPr>
        <w:widowControl w:val="0"/>
        <w:autoSpaceDE w:val="0"/>
        <w:autoSpaceDN w:val="0"/>
        <w:adjustRightInd w:val="0"/>
        <w:spacing w:line="360" w:lineRule="auto"/>
        <w:ind w:left="284"/>
        <w:rPr>
          <w:color w:val="000000"/>
        </w:rPr>
      </w:pPr>
      <w:r w:rsidRPr="00935DC6">
        <w:rPr>
          <w:b/>
          <w:bCs/>
          <w:color w:val="000000"/>
        </w:rPr>
        <w:t xml:space="preserve">B) Navodila udeležencem za izdelavo prijave  </w:t>
      </w:r>
    </w:p>
    <w:p w14:paraId="3C24565D" w14:textId="77777777" w:rsidR="0049231C" w:rsidRPr="00935DC6" w:rsidRDefault="0049231C" w:rsidP="00B83AB7">
      <w:pPr>
        <w:widowControl w:val="0"/>
        <w:autoSpaceDE w:val="0"/>
        <w:autoSpaceDN w:val="0"/>
        <w:adjustRightInd w:val="0"/>
        <w:spacing w:line="280" w:lineRule="exact"/>
        <w:ind w:left="284"/>
        <w:rPr>
          <w:b/>
          <w:bCs/>
          <w:color w:val="000000"/>
        </w:rPr>
      </w:pPr>
    </w:p>
    <w:p w14:paraId="5911FF75" w14:textId="77777777" w:rsidR="0049231C" w:rsidRPr="00935DC6" w:rsidRDefault="0049231C" w:rsidP="00B83AB7">
      <w:pPr>
        <w:widowControl w:val="0"/>
        <w:autoSpaceDE w:val="0"/>
        <w:autoSpaceDN w:val="0"/>
        <w:adjustRightInd w:val="0"/>
        <w:spacing w:line="280" w:lineRule="exact"/>
        <w:ind w:left="284"/>
        <w:rPr>
          <w:b/>
          <w:bCs/>
          <w:color w:val="000000"/>
        </w:rPr>
      </w:pPr>
      <w:r w:rsidRPr="00935DC6">
        <w:rPr>
          <w:b/>
          <w:bCs/>
          <w:color w:val="000000"/>
        </w:rPr>
        <w:t>Obrazci:</w:t>
      </w:r>
    </w:p>
    <w:p w14:paraId="228204E5" w14:textId="77777777" w:rsidR="004158C3" w:rsidRPr="00935DC6" w:rsidRDefault="004158C3" w:rsidP="00B83AB7">
      <w:pPr>
        <w:widowControl w:val="0"/>
        <w:autoSpaceDE w:val="0"/>
        <w:autoSpaceDN w:val="0"/>
        <w:adjustRightInd w:val="0"/>
        <w:spacing w:line="280" w:lineRule="exact"/>
        <w:ind w:left="284"/>
        <w:rPr>
          <w:color w:val="000000"/>
        </w:rPr>
      </w:pPr>
    </w:p>
    <w:p w14:paraId="7102936A" w14:textId="77777777" w:rsidR="00B532DD" w:rsidRDefault="00B532DD" w:rsidP="00B532DD">
      <w:pPr>
        <w:widowControl w:val="0"/>
        <w:numPr>
          <w:ilvl w:val="0"/>
          <w:numId w:val="2"/>
        </w:numPr>
        <w:tabs>
          <w:tab w:val="left" w:pos="709"/>
        </w:tabs>
        <w:suppressAutoHyphens/>
        <w:autoSpaceDE w:val="0"/>
        <w:spacing w:line="360" w:lineRule="auto"/>
        <w:jc w:val="both"/>
      </w:pPr>
      <w:bookmarkStart w:id="0" w:name="_Toc156809181"/>
      <w:bookmarkStart w:id="1" w:name="_Toc156828174"/>
      <w:bookmarkStart w:id="2" w:name="_Toc158597493"/>
      <w:r>
        <w:t>Obrazec predračun in ponudba (OBR-1, PONUDBA);</w:t>
      </w:r>
    </w:p>
    <w:p w14:paraId="0ADE3BA1" w14:textId="77777777" w:rsidR="00B532DD" w:rsidRDefault="00B532DD" w:rsidP="00B532DD">
      <w:pPr>
        <w:widowControl w:val="0"/>
        <w:numPr>
          <w:ilvl w:val="0"/>
          <w:numId w:val="2"/>
        </w:numPr>
        <w:tabs>
          <w:tab w:val="left" w:pos="709"/>
        </w:tabs>
        <w:suppressAutoHyphens/>
        <w:autoSpaceDE w:val="0"/>
        <w:spacing w:line="360" w:lineRule="auto"/>
        <w:jc w:val="both"/>
      </w:pPr>
      <w:r>
        <w:t>Obrazec izjave o neobstoju izključitvenih razlogov in pooblastilo (OBR-2);</w:t>
      </w:r>
    </w:p>
    <w:p w14:paraId="0AA2352E" w14:textId="77777777" w:rsidR="00BA6E88" w:rsidRDefault="00B532DD" w:rsidP="00D07E0A">
      <w:pPr>
        <w:widowControl w:val="0"/>
        <w:numPr>
          <w:ilvl w:val="0"/>
          <w:numId w:val="2"/>
        </w:numPr>
        <w:tabs>
          <w:tab w:val="left" w:pos="709"/>
        </w:tabs>
        <w:suppressAutoHyphens/>
        <w:autoSpaceDE w:val="0"/>
        <w:jc w:val="both"/>
      </w:pPr>
      <w:r>
        <w:t>Obrazec pooblastila osebe, ki je članica upravnega, vodstvenega ali nadzornega organa gospodarskega subjekta ali ki ima pooblastila za njegovo zastopanje ali odločanje ali nadzor v njem  za pridobitev osebnih podatkov (OBR-2.1)</w:t>
      </w:r>
      <w:r w:rsidR="00D07E0A">
        <w:t>;</w:t>
      </w:r>
    </w:p>
    <w:p w14:paraId="0BDEE734" w14:textId="77777777" w:rsidR="00D07E0A" w:rsidRPr="001E58BF" w:rsidRDefault="00D07E0A" w:rsidP="00D07E0A">
      <w:pPr>
        <w:widowControl w:val="0"/>
        <w:tabs>
          <w:tab w:val="left" w:pos="709"/>
        </w:tabs>
        <w:suppressAutoHyphens/>
        <w:autoSpaceDE w:val="0"/>
        <w:ind w:left="1004"/>
        <w:jc w:val="both"/>
      </w:pPr>
    </w:p>
    <w:p w14:paraId="01585FEE" w14:textId="77777777" w:rsidR="00D07E0A" w:rsidRDefault="00B43564" w:rsidP="00D07E0A">
      <w:pPr>
        <w:widowControl w:val="0"/>
        <w:numPr>
          <w:ilvl w:val="0"/>
          <w:numId w:val="2"/>
        </w:numPr>
        <w:tabs>
          <w:tab w:val="left" w:pos="709"/>
        </w:tabs>
        <w:suppressAutoHyphens/>
        <w:autoSpaceDE w:val="0"/>
        <w:jc w:val="both"/>
      </w:pPr>
      <w:r>
        <w:t xml:space="preserve">Obrazec </w:t>
      </w:r>
      <w:r w:rsidR="00B532DD">
        <w:t>podizvajalcev v ponudbi</w:t>
      </w:r>
      <w:r>
        <w:t xml:space="preserve"> (OBR-</w:t>
      </w:r>
      <w:r w:rsidR="00D07E0A">
        <w:t>3</w:t>
      </w:r>
      <w:r>
        <w:t>);</w:t>
      </w:r>
      <w:r w:rsidR="00B532DD">
        <w:t xml:space="preserve"> </w:t>
      </w:r>
    </w:p>
    <w:p w14:paraId="3664DD1E" w14:textId="77777777" w:rsidR="00D07E0A" w:rsidRDefault="00D07E0A" w:rsidP="00D07E0A">
      <w:pPr>
        <w:widowControl w:val="0"/>
        <w:tabs>
          <w:tab w:val="left" w:pos="709"/>
        </w:tabs>
        <w:suppressAutoHyphens/>
        <w:autoSpaceDE w:val="0"/>
        <w:jc w:val="both"/>
      </w:pPr>
    </w:p>
    <w:p w14:paraId="56838F74" w14:textId="77777777" w:rsidR="00B532DD" w:rsidRDefault="00D07E0A" w:rsidP="00B532DD">
      <w:pPr>
        <w:widowControl w:val="0"/>
        <w:numPr>
          <w:ilvl w:val="0"/>
          <w:numId w:val="2"/>
        </w:numPr>
        <w:tabs>
          <w:tab w:val="left" w:pos="709"/>
        </w:tabs>
        <w:suppressAutoHyphens/>
        <w:autoSpaceDE w:val="0"/>
        <w:spacing w:line="360" w:lineRule="auto"/>
        <w:jc w:val="both"/>
      </w:pPr>
      <w:r>
        <w:t>Obrazec seznama referenc (OBR-4);</w:t>
      </w:r>
    </w:p>
    <w:p w14:paraId="10234C5B" w14:textId="77777777" w:rsidR="00B532DD" w:rsidRDefault="00B532DD" w:rsidP="00B532DD">
      <w:pPr>
        <w:widowControl w:val="0"/>
        <w:numPr>
          <w:ilvl w:val="0"/>
          <w:numId w:val="2"/>
        </w:numPr>
        <w:tabs>
          <w:tab w:val="left" w:pos="709"/>
        </w:tabs>
        <w:suppressAutoHyphens/>
        <w:autoSpaceDE w:val="0"/>
        <w:spacing w:line="360" w:lineRule="auto"/>
        <w:jc w:val="both"/>
      </w:pPr>
      <w:r>
        <w:t xml:space="preserve">Obrazec </w:t>
      </w:r>
      <w:r w:rsidR="00D07E0A">
        <w:t>referenčnega potrdila</w:t>
      </w:r>
      <w:r>
        <w:t xml:space="preserve"> (OBR-</w:t>
      </w:r>
      <w:r w:rsidR="00D07E0A">
        <w:t>4.1</w:t>
      </w:r>
      <w:r>
        <w:t>);</w:t>
      </w:r>
    </w:p>
    <w:p w14:paraId="3534F229" w14:textId="781D9E2E" w:rsidR="00D07E0A" w:rsidRDefault="00D07E0A" w:rsidP="00B532DD">
      <w:pPr>
        <w:widowControl w:val="0"/>
        <w:numPr>
          <w:ilvl w:val="0"/>
          <w:numId w:val="2"/>
        </w:numPr>
        <w:tabs>
          <w:tab w:val="left" w:pos="709"/>
        </w:tabs>
        <w:suppressAutoHyphens/>
        <w:autoSpaceDE w:val="0"/>
        <w:spacing w:line="360" w:lineRule="auto"/>
        <w:jc w:val="both"/>
      </w:pPr>
      <w:r>
        <w:t xml:space="preserve">Obrazec </w:t>
      </w:r>
      <w:r w:rsidR="00940022">
        <w:t xml:space="preserve">pogodbe </w:t>
      </w:r>
      <w:r>
        <w:t>( OBR-5);</w:t>
      </w:r>
    </w:p>
    <w:p w14:paraId="4B3AE416" w14:textId="77777777" w:rsidR="00B532DD" w:rsidRDefault="00B532DD" w:rsidP="00B532DD">
      <w:pPr>
        <w:widowControl w:val="0"/>
        <w:numPr>
          <w:ilvl w:val="0"/>
          <w:numId w:val="2"/>
        </w:numPr>
        <w:tabs>
          <w:tab w:val="left" w:pos="709"/>
        </w:tabs>
        <w:suppressAutoHyphens/>
        <w:autoSpaceDE w:val="0"/>
        <w:spacing w:line="360" w:lineRule="auto"/>
        <w:jc w:val="both"/>
      </w:pPr>
      <w:r>
        <w:t>Obrazec izjave o udeležbi fizičnih in pravnih oseb v lastništvu ponudnika (OBR-</w:t>
      </w:r>
      <w:r w:rsidR="00D07E0A">
        <w:t>6</w:t>
      </w:r>
      <w:r>
        <w:t>);</w:t>
      </w:r>
    </w:p>
    <w:p w14:paraId="2D4D0DFD" w14:textId="77777777" w:rsidR="00B532DD" w:rsidRPr="00566986" w:rsidRDefault="00B532DD" w:rsidP="00B532DD">
      <w:pPr>
        <w:widowControl w:val="0"/>
        <w:numPr>
          <w:ilvl w:val="0"/>
          <w:numId w:val="2"/>
        </w:numPr>
        <w:tabs>
          <w:tab w:val="left" w:pos="709"/>
        </w:tabs>
        <w:suppressAutoHyphens/>
        <w:autoSpaceDE w:val="0"/>
        <w:spacing w:line="360" w:lineRule="auto"/>
        <w:jc w:val="both"/>
      </w:pPr>
      <w:r>
        <w:t>Obrazec garancije za dobro izvedbo posla ( OBR-</w:t>
      </w:r>
      <w:r w:rsidR="00D07E0A">
        <w:t>7</w:t>
      </w:r>
      <w:r>
        <w:t>);</w:t>
      </w:r>
    </w:p>
    <w:p w14:paraId="001E6F44" w14:textId="77777777" w:rsidR="00B532DD" w:rsidRDefault="00C1354A" w:rsidP="00B532DD">
      <w:pPr>
        <w:widowControl w:val="0"/>
        <w:numPr>
          <w:ilvl w:val="0"/>
          <w:numId w:val="2"/>
        </w:numPr>
        <w:tabs>
          <w:tab w:val="left" w:pos="709"/>
        </w:tabs>
        <w:suppressAutoHyphens/>
        <w:autoSpaceDE w:val="0"/>
        <w:spacing w:line="360" w:lineRule="auto"/>
        <w:jc w:val="both"/>
      </w:pPr>
      <w:r>
        <w:t>ESPD obrazec.</w:t>
      </w:r>
    </w:p>
    <w:p w14:paraId="2A9F3AB4" w14:textId="77777777" w:rsidR="00B532DD" w:rsidRPr="000A6120" w:rsidRDefault="00B532DD" w:rsidP="00B532DD">
      <w:pPr>
        <w:widowControl w:val="0"/>
        <w:autoSpaceDE w:val="0"/>
        <w:autoSpaceDN w:val="0"/>
        <w:adjustRightInd w:val="0"/>
        <w:spacing w:line="360" w:lineRule="auto"/>
        <w:ind w:left="1004"/>
        <w:jc w:val="both"/>
      </w:pPr>
    </w:p>
    <w:p w14:paraId="399BCB4F" w14:textId="77777777" w:rsidR="00F70CEA" w:rsidRPr="00935DC6" w:rsidRDefault="00F70CEA" w:rsidP="004158C3">
      <w:pPr>
        <w:widowControl w:val="0"/>
        <w:autoSpaceDE w:val="0"/>
        <w:autoSpaceDN w:val="0"/>
        <w:adjustRightInd w:val="0"/>
        <w:spacing w:line="360" w:lineRule="auto"/>
        <w:ind w:left="851"/>
        <w:jc w:val="both"/>
      </w:pPr>
    </w:p>
    <w:p w14:paraId="28D3553D" w14:textId="77777777" w:rsidR="00F70CEA" w:rsidRPr="00935DC6" w:rsidRDefault="00F70CEA" w:rsidP="007476E0">
      <w:pPr>
        <w:widowControl w:val="0"/>
        <w:autoSpaceDE w:val="0"/>
        <w:autoSpaceDN w:val="0"/>
        <w:adjustRightInd w:val="0"/>
        <w:spacing w:line="266" w:lineRule="exact"/>
        <w:ind w:left="851"/>
        <w:jc w:val="both"/>
        <w:sectPr w:rsidR="00F70CEA" w:rsidRPr="00935DC6" w:rsidSect="00803FFF">
          <w:footerReference w:type="even" r:id="rId9"/>
          <w:footerReference w:type="default" r:id="rId10"/>
          <w:footerReference w:type="first" r:id="rId11"/>
          <w:pgSz w:w="11907" w:h="16840" w:code="9"/>
          <w:pgMar w:top="1134" w:right="992" w:bottom="1134" w:left="1134" w:header="708" w:footer="708" w:gutter="0"/>
          <w:pgNumType w:start="0"/>
          <w:cols w:space="708"/>
          <w:titlePg/>
        </w:sectPr>
      </w:pPr>
    </w:p>
    <w:p w14:paraId="4E79E033" w14:textId="77777777" w:rsidR="000E68C2" w:rsidRPr="00935DC6" w:rsidRDefault="000E68C2" w:rsidP="00183BB5">
      <w:pPr>
        <w:pStyle w:val="Naslov1"/>
        <w:ind w:left="709" w:hanging="425"/>
        <w:rPr>
          <w:rFonts w:ascii="Times New Roman" w:hAnsi="Times New Roman" w:cs="Times New Roman"/>
          <w:kern w:val="0"/>
        </w:rPr>
      </w:pPr>
      <w:bookmarkStart w:id="3" w:name="_Toc50532514"/>
      <w:r w:rsidRPr="00935DC6">
        <w:rPr>
          <w:rFonts w:ascii="Times New Roman" w:hAnsi="Times New Roman" w:cs="Times New Roman"/>
          <w:kern w:val="0"/>
        </w:rPr>
        <w:lastRenderedPageBreak/>
        <w:t>A) POVABIL</w:t>
      </w:r>
      <w:r w:rsidR="00183BB5" w:rsidRPr="00935DC6">
        <w:rPr>
          <w:rFonts w:ascii="Times New Roman" w:hAnsi="Times New Roman" w:cs="Times New Roman"/>
          <w:kern w:val="0"/>
        </w:rPr>
        <w:t xml:space="preserve">O K ODDAJI </w:t>
      </w:r>
      <w:bookmarkEnd w:id="0"/>
      <w:bookmarkEnd w:id="1"/>
      <w:bookmarkEnd w:id="2"/>
      <w:r w:rsidR="00AA2030" w:rsidRPr="00935DC6">
        <w:rPr>
          <w:rFonts w:ascii="Times New Roman" w:hAnsi="Times New Roman" w:cs="Times New Roman"/>
          <w:kern w:val="0"/>
        </w:rPr>
        <w:t>PONUDBE</w:t>
      </w:r>
      <w:bookmarkEnd w:id="3"/>
    </w:p>
    <w:p w14:paraId="349AD29B" w14:textId="77777777" w:rsidR="000E68C2" w:rsidRPr="00935DC6" w:rsidRDefault="000E68C2" w:rsidP="00183BB5">
      <w:pPr>
        <w:widowControl w:val="0"/>
        <w:autoSpaceDE w:val="0"/>
        <w:autoSpaceDN w:val="0"/>
        <w:adjustRightInd w:val="0"/>
        <w:spacing w:line="213" w:lineRule="exact"/>
        <w:ind w:left="284"/>
        <w:jc w:val="both"/>
        <w:rPr>
          <w:color w:val="000000"/>
          <w:sz w:val="18"/>
          <w:szCs w:val="18"/>
        </w:rPr>
      </w:pPr>
    </w:p>
    <w:p w14:paraId="328E4220" w14:textId="77777777" w:rsidR="000E68C2" w:rsidRPr="00935DC6" w:rsidRDefault="000E68C2" w:rsidP="00A27473">
      <w:pPr>
        <w:widowControl w:val="0"/>
        <w:autoSpaceDE w:val="0"/>
        <w:autoSpaceDN w:val="0"/>
        <w:adjustRightInd w:val="0"/>
        <w:spacing w:line="213" w:lineRule="exact"/>
        <w:ind w:left="284"/>
        <w:jc w:val="both"/>
        <w:rPr>
          <w:sz w:val="22"/>
          <w:szCs w:val="22"/>
        </w:rPr>
      </w:pPr>
    </w:p>
    <w:p w14:paraId="168B99D9" w14:textId="77777777" w:rsidR="004B1413" w:rsidRPr="00C928DD" w:rsidRDefault="004B1413" w:rsidP="004B1413">
      <w:pPr>
        <w:pStyle w:val="Telobesedila"/>
        <w:jc w:val="both"/>
      </w:pPr>
      <w:r w:rsidRPr="001069F9">
        <w:t xml:space="preserve">Na podlagi </w:t>
      </w:r>
      <w:r>
        <w:t>4</w:t>
      </w:r>
      <w:r w:rsidR="00750BA2">
        <w:t>0</w:t>
      </w:r>
      <w:r w:rsidRPr="001069F9">
        <w:t>. člena ZJN-3 (Ura</w:t>
      </w:r>
      <w:r w:rsidR="00022ECC">
        <w:t xml:space="preserve">dni list RS, št. 91/2015) </w:t>
      </w:r>
      <w:r w:rsidR="00E03848">
        <w:t>ter skladno z ostalimi veljavnimi predpisi, ki urejajo področje javnih naročil ter predpisi, ki urejajo področje predmeta javnega naročila</w:t>
      </w:r>
      <w:r>
        <w:t xml:space="preserve">, </w:t>
      </w:r>
      <w:r w:rsidRPr="00BF2EFA">
        <w:t>Komunala</w:t>
      </w:r>
      <w:r w:rsidRPr="00C928DD">
        <w:t>,</w:t>
      </w:r>
      <w:r>
        <w:t xml:space="preserve"> javno podjetje </w:t>
      </w:r>
      <w:proofErr w:type="spellStart"/>
      <w:r>
        <w:t>d.o.o</w:t>
      </w:r>
      <w:proofErr w:type="spellEnd"/>
      <w:r>
        <w:t>., Kopališka ulica 2,</w:t>
      </w:r>
      <w:r w:rsidRPr="00C928DD">
        <w:t xml:space="preserve"> 9000 Murska Sobota</w:t>
      </w:r>
      <w:r w:rsidRPr="00BF2EFA">
        <w:t xml:space="preserve">  </w:t>
      </w:r>
      <w:r w:rsidRPr="00C928DD">
        <w:t xml:space="preserve">(v nadaljevanju naročnik) vabi </w:t>
      </w:r>
      <w:r>
        <w:t>gospodarske subjekte</w:t>
      </w:r>
      <w:r w:rsidRPr="00C928DD">
        <w:t xml:space="preserve">, da oddajo ponudbo v skladu s to razpisno dokumentacijo </w:t>
      </w:r>
      <w:r w:rsidR="00E35E7A">
        <w:t xml:space="preserve">za </w:t>
      </w:r>
      <w:r w:rsidR="008E003F">
        <w:t xml:space="preserve">dobavo </w:t>
      </w:r>
      <w:r w:rsidR="00850778">
        <w:t xml:space="preserve">ekstra lahkega </w:t>
      </w:r>
      <w:r w:rsidR="008E003F">
        <w:t>kurilnega olja.</w:t>
      </w:r>
    </w:p>
    <w:p w14:paraId="0499D39B" w14:textId="77777777" w:rsidR="00E03848" w:rsidRDefault="0090622D" w:rsidP="00142D76">
      <w:pPr>
        <w:pStyle w:val="Telobesedila"/>
        <w:jc w:val="both"/>
      </w:pPr>
      <w:r w:rsidRPr="0090622D">
        <w:t>Postopek se v celoti izvaja v skladu z veljavno zakonodajo. Ponudnik mora glede na predmet javnega naročila izpolnjevati in upoštevati tudi vse določbe, ki jih glede na predmet javnega naročila predpisuje veljavna zakonodaja.</w:t>
      </w:r>
    </w:p>
    <w:p w14:paraId="1C579683" w14:textId="77777777" w:rsidR="00022ECC" w:rsidRPr="00935DC6" w:rsidRDefault="00022ECC" w:rsidP="00142D76">
      <w:pPr>
        <w:pStyle w:val="Telobesedila"/>
        <w:jc w:val="both"/>
      </w:pPr>
    </w:p>
    <w:p w14:paraId="6735D1B7" w14:textId="77777777" w:rsidR="000E68C2" w:rsidRPr="00935DC6" w:rsidRDefault="000E68C2" w:rsidP="00127D61">
      <w:pPr>
        <w:widowControl w:val="0"/>
        <w:autoSpaceDE w:val="0"/>
        <w:autoSpaceDN w:val="0"/>
        <w:adjustRightInd w:val="0"/>
        <w:spacing w:line="213" w:lineRule="exact"/>
        <w:jc w:val="both"/>
      </w:pPr>
    </w:p>
    <w:p w14:paraId="16BB472E" w14:textId="77777777" w:rsidR="0090622D" w:rsidRPr="00D851B3" w:rsidRDefault="0090622D" w:rsidP="0090622D">
      <w:pPr>
        <w:widowControl w:val="0"/>
        <w:autoSpaceDE w:val="0"/>
        <w:autoSpaceDN w:val="0"/>
        <w:adjustRightInd w:val="0"/>
        <w:spacing w:line="266" w:lineRule="exact"/>
        <w:jc w:val="both"/>
        <w:rPr>
          <w:b/>
        </w:rPr>
      </w:pPr>
      <w:r w:rsidRPr="003634E3">
        <w:rPr>
          <w:b/>
        </w:rPr>
        <w:t xml:space="preserve">ROK ZA ODDAJO PONUDBE JE </w:t>
      </w:r>
      <w:r w:rsidR="00322CAC">
        <w:rPr>
          <w:b/>
        </w:rPr>
        <w:t>ENAK ROKU, KI JE NAVEDEN V OBVESTILU O NAROČILU NA PORTALU JAVNIH NAROČIL.</w:t>
      </w:r>
    </w:p>
    <w:p w14:paraId="29A66031" w14:textId="77777777" w:rsidR="0090622D" w:rsidRPr="00D851B3" w:rsidRDefault="0090622D" w:rsidP="0090622D">
      <w:pPr>
        <w:widowControl w:val="0"/>
        <w:autoSpaceDE w:val="0"/>
        <w:autoSpaceDN w:val="0"/>
        <w:adjustRightInd w:val="0"/>
        <w:spacing w:line="266" w:lineRule="exact"/>
        <w:jc w:val="both"/>
        <w:rPr>
          <w:b/>
        </w:rPr>
      </w:pPr>
      <w:r w:rsidRPr="00D851B3">
        <w:rPr>
          <w:b/>
        </w:rPr>
        <w:t xml:space="preserve">  </w:t>
      </w:r>
    </w:p>
    <w:p w14:paraId="6EC4FF48" w14:textId="77777777" w:rsidR="004B3A04" w:rsidRPr="00C928DD" w:rsidRDefault="004B3A04" w:rsidP="004B3A04">
      <w:pPr>
        <w:widowControl w:val="0"/>
        <w:autoSpaceDE w:val="0"/>
        <w:autoSpaceDN w:val="0"/>
        <w:adjustRightInd w:val="0"/>
        <w:spacing w:line="266" w:lineRule="exact"/>
        <w:jc w:val="both"/>
      </w:pPr>
      <w:r w:rsidRPr="00C928DD">
        <w:t xml:space="preserve">Ponudnik odda ponudbo preko spletne aplikacije Ministrstva za javno upravo, ki je dosegljiva na spletnem naslovu </w:t>
      </w:r>
      <w:hyperlink r:id="rId12" w:history="1">
        <w:r w:rsidRPr="00C928DD">
          <w:rPr>
            <w:rStyle w:val="Hiperpovezava"/>
          </w:rPr>
          <w:t>https://ejn.gov.si/ponudba/pages/aktualno/aktualna_javna_narocila.xhtml</w:t>
        </w:r>
      </w:hyperlink>
    </w:p>
    <w:p w14:paraId="168251F0" w14:textId="77777777" w:rsidR="004B3A04" w:rsidRPr="00C928DD" w:rsidRDefault="004B3A04" w:rsidP="004B3A04">
      <w:pPr>
        <w:jc w:val="both"/>
      </w:pPr>
    </w:p>
    <w:p w14:paraId="208E2381" w14:textId="77777777" w:rsidR="004B3A04" w:rsidRPr="00C928DD" w:rsidRDefault="004B3A04" w:rsidP="004B3A04">
      <w:pPr>
        <w:jc w:val="both"/>
      </w:pPr>
      <w:r w:rsidRPr="00C928DD">
        <w:t>Ponudnik v aplikaciji izbere predmetno javno naročilo in prične z oddajo ponudbe tako, da klikne na »sodeluj na javnem naročilu«</w:t>
      </w:r>
      <w:r>
        <w:t>.</w:t>
      </w:r>
    </w:p>
    <w:p w14:paraId="07F4D200" w14:textId="77777777" w:rsidR="004B3A04" w:rsidRPr="00C928DD" w:rsidRDefault="004B3A04" w:rsidP="004B3A04">
      <w:pPr>
        <w:jc w:val="both"/>
      </w:pPr>
    </w:p>
    <w:p w14:paraId="5628FE13" w14:textId="77777777" w:rsidR="004B3A04" w:rsidRPr="00C928DD" w:rsidRDefault="004B3A04" w:rsidP="004B3A04">
      <w:pPr>
        <w:jc w:val="both"/>
      </w:pPr>
      <w:r w:rsidRPr="00C928DD">
        <w:t>OPOZORILO:</w:t>
      </w:r>
    </w:p>
    <w:p w14:paraId="7DA801F4" w14:textId="77777777" w:rsidR="004B3A04" w:rsidRPr="00C928DD" w:rsidRDefault="004B3A04" w:rsidP="004B3A04">
      <w:pPr>
        <w:jc w:val="both"/>
      </w:pPr>
      <w:r w:rsidRPr="00C928DD">
        <w:t>Naročnik ponudbe, ki bodo prispele na drugačen način (npr. po pošti ipd.) ne bo upošteval. Tudi v primeru, da jih bo naročnik sprejel v svoje vložišče, jih bo nato neodprte vrnil ponudnikom.</w:t>
      </w:r>
    </w:p>
    <w:p w14:paraId="315FF2CA" w14:textId="77777777" w:rsidR="004B3A04" w:rsidRPr="002C6890" w:rsidRDefault="004B3A04" w:rsidP="004B3A04">
      <w:pPr>
        <w:widowControl w:val="0"/>
        <w:autoSpaceDE w:val="0"/>
        <w:autoSpaceDN w:val="0"/>
        <w:adjustRightInd w:val="0"/>
        <w:spacing w:line="213" w:lineRule="exact"/>
        <w:jc w:val="both"/>
        <w:rPr>
          <w:b/>
          <w:highlight w:val="yellow"/>
        </w:rPr>
      </w:pPr>
    </w:p>
    <w:p w14:paraId="48F200AE" w14:textId="77777777" w:rsidR="004B3A04" w:rsidRDefault="004B3A04" w:rsidP="004B3A04">
      <w:pPr>
        <w:widowControl w:val="0"/>
        <w:autoSpaceDE w:val="0"/>
        <w:autoSpaceDN w:val="0"/>
        <w:adjustRightInd w:val="0"/>
        <w:spacing w:line="213" w:lineRule="exact"/>
        <w:jc w:val="both"/>
        <w:rPr>
          <w:b/>
        </w:rPr>
      </w:pPr>
    </w:p>
    <w:p w14:paraId="0710F020" w14:textId="77777777" w:rsidR="004B3A04" w:rsidRPr="00712879" w:rsidRDefault="004B3A04" w:rsidP="004B3A04">
      <w:pPr>
        <w:widowControl w:val="0"/>
        <w:autoSpaceDE w:val="0"/>
        <w:autoSpaceDN w:val="0"/>
        <w:adjustRightInd w:val="0"/>
        <w:spacing w:line="213" w:lineRule="exact"/>
        <w:jc w:val="both"/>
        <w:rPr>
          <w:b/>
        </w:rPr>
      </w:pPr>
      <w:r w:rsidRPr="00712879">
        <w:rPr>
          <w:b/>
        </w:rPr>
        <w:t>ODPIRANJE PONUDB</w:t>
      </w:r>
    </w:p>
    <w:p w14:paraId="2FD8B818" w14:textId="77777777" w:rsidR="004B3A04" w:rsidRPr="001C2E42" w:rsidRDefault="004B3A04" w:rsidP="004B3A04">
      <w:pPr>
        <w:widowControl w:val="0"/>
        <w:autoSpaceDE w:val="0"/>
        <w:autoSpaceDN w:val="0"/>
        <w:adjustRightInd w:val="0"/>
        <w:spacing w:line="213" w:lineRule="exact"/>
        <w:ind w:left="284"/>
        <w:jc w:val="both"/>
        <w:rPr>
          <w:b/>
        </w:rPr>
      </w:pPr>
    </w:p>
    <w:p w14:paraId="281B3A9A" w14:textId="77777777" w:rsidR="004B3A04" w:rsidRPr="00935DC6" w:rsidRDefault="004B3A04" w:rsidP="004B3A04">
      <w:pPr>
        <w:widowControl w:val="0"/>
        <w:autoSpaceDE w:val="0"/>
        <w:autoSpaceDN w:val="0"/>
        <w:adjustRightInd w:val="0"/>
        <w:jc w:val="both"/>
      </w:pPr>
      <w:r w:rsidRPr="00A8409E">
        <w:t xml:space="preserve">Javno odpiranje ponudb </w:t>
      </w:r>
      <w:r w:rsidR="00322CAC" w:rsidRPr="00A8409E">
        <w:t xml:space="preserve">se bo izvedlo </w:t>
      </w:r>
      <w:r w:rsidR="00A8409E" w:rsidRPr="00712879">
        <w:t>v aplikac</w:t>
      </w:r>
      <w:r w:rsidR="00A8409E">
        <w:t xml:space="preserve">iji Ministrstva za javno upravo in sicer </w:t>
      </w:r>
      <w:r w:rsidR="00322CAC" w:rsidRPr="00A8409E">
        <w:t>v terminu, ki j</w:t>
      </w:r>
      <w:r w:rsidR="00A8409E">
        <w:t>e</w:t>
      </w:r>
      <w:r w:rsidR="00322CAC" w:rsidRPr="00A8409E">
        <w:t xml:space="preserve"> naveden v </w:t>
      </w:r>
      <w:r w:rsidR="00A8409E" w:rsidRPr="00A8409E">
        <w:t>obvestilu o naročilu</w:t>
      </w:r>
      <w:r w:rsidR="00A8409E">
        <w:t xml:space="preserve"> na portalu javnih naročil.</w:t>
      </w:r>
      <w:r w:rsidRPr="00712879">
        <w:t xml:space="preserve"> </w:t>
      </w:r>
    </w:p>
    <w:p w14:paraId="37A3DD2B"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24688F71"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5A53AD34"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572884D9"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487D5452" w14:textId="77777777" w:rsidR="00E03848" w:rsidRPr="00B25E1C" w:rsidRDefault="000827D2" w:rsidP="00E03848">
      <w:pPr>
        <w:pStyle w:val="Naslov1"/>
        <w:ind w:firstLine="284"/>
        <w:rPr>
          <w:rFonts w:ascii="Times New Roman" w:hAnsi="Times New Roman" w:cs="Times New Roman"/>
          <w:kern w:val="0"/>
        </w:rPr>
      </w:pPr>
      <w:bookmarkStart w:id="4" w:name="_Toc156809182"/>
      <w:bookmarkStart w:id="5" w:name="_Toc156828175"/>
      <w:bookmarkStart w:id="6" w:name="_Toc158597494"/>
      <w:r w:rsidRPr="00935DC6">
        <w:rPr>
          <w:rFonts w:ascii="Times New Roman" w:hAnsi="Times New Roman" w:cs="Times New Roman"/>
          <w:kern w:val="0"/>
        </w:rPr>
        <w:br w:type="page"/>
      </w:r>
      <w:bookmarkStart w:id="7" w:name="_Toc437586998"/>
      <w:bookmarkStart w:id="8" w:name="_Toc50532515"/>
      <w:r w:rsidR="00E03848" w:rsidRPr="00B25E1C">
        <w:rPr>
          <w:rFonts w:ascii="Times New Roman" w:hAnsi="Times New Roman" w:cs="Times New Roman"/>
          <w:kern w:val="0"/>
        </w:rPr>
        <w:lastRenderedPageBreak/>
        <w:t>B) DOSTOPNOST DOKUMENTACIJE</w:t>
      </w:r>
      <w:bookmarkEnd w:id="7"/>
      <w:bookmarkEnd w:id="8"/>
      <w:r w:rsidR="00E03848" w:rsidRPr="00B25E1C">
        <w:rPr>
          <w:rFonts w:ascii="Times New Roman" w:hAnsi="Times New Roman" w:cs="Times New Roman"/>
          <w:kern w:val="0"/>
        </w:rPr>
        <w:t xml:space="preserve"> </w:t>
      </w:r>
    </w:p>
    <w:p w14:paraId="0B189F51" w14:textId="77777777" w:rsidR="00E03848" w:rsidRPr="00B25E1C" w:rsidRDefault="00E03848" w:rsidP="00E03848">
      <w:pPr>
        <w:autoSpaceDE w:val="0"/>
        <w:autoSpaceDN w:val="0"/>
        <w:adjustRightInd w:val="0"/>
      </w:pPr>
    </w:p>
    <w:p w14:paraId="4AA48B84" w14:textId="77777777" w:rsidR="00E03848" w:rsidRPr="00B25E1C" w:rsidRDefault="00E03848" w:rsidP="00E03848">
      <w:pPr>
        <w:pStyle w:val="Default"/>
        <w:ind w:left="284"/>
        <w:jc w:val="both"/>
        <w:rPr>
          <w:rFonts w:ascii="Times New Roman" w:hAnsi="Times New Roman" w:cs="Times New Roman"/>
          <w:color w:val="auto"/>
        </w:rPr>
      </w:pPr>
      <w:r w:rsidRPr="00B25E1C">
        <w:rPr>
          <w:rFonts w:ascii="Times New Roman" w:hAnsi="Times New Roman" w:cs="Times New Roman"/>
          <w:color w:val="auto"/>
        </w:rPr>
        <w:t xml:space="preserve">Razpisna dokumentacija za pripravo ponudbe je ponudnikom na voljo brezplačno in je dostopna na Uradnem listu RS - Portal javnih naročil (http://www.enarocanje.si). </w:t>
      </w:r>
    </w:p>
    <w:p w14:paraId="25891D6C" w14:textId="77777777" w:rsidR="00E03848" w:rsidRPr="00B25E1C" w:rsidRDefault="00E03848" w:rsidP="00E03848">
      <w:pPr>
        <w:pStyle w:val="Default"/>
        <w:ind w:left="284"/>
        <w:jc w:val="both"/>
        <w:rPr>
          <w:rFonts w:ascii="Times New Roman" w:hAnsi="Times New Roman" w:cs="Times New Roman"/>
          <w:color w:val="auto"/>
        </w:rPr>
      </w:pPr>
    </w:p>
    <w:p w14:paraId="183A833E" w14:textId="77777777" w:rsidR="00183BB5" w:rsidRPr="00935DC6" w:rsidRDefault="00E03848" w:rsidP="00935DC6">
      <w:pPr>
        <w:pStyle w:val="Naslov1"/>
        <w:ind w:firstLine="284"/>
        <w:rPr>
          <w:rFonts w:ascii="Times New Roman" w:hAnsi="Times New Roman" w:cs="Times New Roman"/>
          <w:kern w:val="0"/>
        </w:rPr>
      </w:pPr>
      <w:bookmarkStart w:id="9" w:name="_Toc50532516"/>
      <w:r>
        <w:rPr>
          <w:rFonts w:ascii="Times New Roman" w:hAnsi="Times New Roman" w:cs="Times New Roman"/>
          <w:kern w:val="0"/>
        </w:rPr>
        <w:t>C</w:t>
      </w:r>
      <w:r w:rsidR="00183BB5" w:rsidRPr="00935DC6">
        <w:rPr>
          <w:rFonts w:ascii="Times New Roman" w:hAnsi="Times New Roman" w:cs="Times New Roman"/>
          <w:kern w:val="0"/>
        </w:rPr>
        <w:t>) NAVODILA UDELEŽENCEM ZA IZDELAVO PRIJAVE</w:t>
      </w:r>
      <w:bookmarkEnd w:id="4"/>
      <w:bookmarkEnd w:id="5"/>
      <w:bookmarkEnd w:id="6"/>
      <w:bookmarkEnd w:id="9"/>
    </w:p>
    <w:p w14:paraId="17C98E2F" w14:textId="77777777" w:rsidR="00183BB5" w:rsidRPr="00935DC6" w:rsidRDefault="00183BB5" w:rsidP="003104C4">
      <w:pPr>
        <w:widowControl w:val="0"/>
        <w:autoSpaceDE w:val="0"/>
        <w:autoSpaceDN w:val="0"/>
        <w:adjustRightInd w:val="0"/>
        <w:spacing w:line="213" w:lineRule="exact"/>
        <w:ind w:left="746"/>
        <w:rPr>
          <w:color w:val="000000"/>
          <w:sz w:val="18"/>
          <w:szCs w:val="18"/>
        </w:rPr>
      </w:pPr>
    </w:p>
    <w:p w14:paraId="2A605E71" w14:textId="77777777" w:rsidR="00183BB5" w:rsidRPr="00935DC6" w:rsidRDefault="00183BB5" w:rsidP="003104C4">
      <w:pPr>
        <w:pStyle w:val="Naslov2"/>
        <w:ind w:firstLine="284"/>
        <w:rPr>
          <w:rFonts w:ascii="Times New Roman" w:hAnsi="Times New Roman" w:cs="Times New Roman"/>
        </w:rPr>
      </w:pPr>
      <w:bookmarkStart w:id="10" w:name="_Toc156809183"/>
      <w:bookmarkStart w:id="11" w:name="_Toc156828176"/>
      <w:bookmarkStart w:id="12" w:name="_Toc158597495"/>
      <w:bookmarkStart w:id="13" w:name="_Toc50532517"/>
      <w:r w:rsidRPr="00935DC6">
        <w:rPr>
          <w:rFonts w:ascii="Times New Roman" w:hAnsi="Times New Roman" w:cs="Times New Roman"/>
        </w:rPr>
        <w:t>I. SPLOŠNO O RAZPISU</w:t>
      </w:r>
      <w:bookmarkEnd w:id="10"/>
      <w:bookmarkEnd w:id="11"/>
      <w:bookmarkEnd w:id="12"/>
      <w:bookmarkEnd w:id="13"/>
    </w:p>
    <w:p w14:paraId="4E13E5D3" w14:textId="77777777" w:rsidR="00183BB5" w:rsidRPr="00935DC6" w:rsidRDefault="00183BB5" w:rsidP="003104C4">
      <w:pPr>
        <w:widowControl w:val="0"/>
        <w:autoSpaceDE w:val="0"/>
        <w:autoSpaceDN w:val="0"/>
        <w:adjustRightInd w:val="0"/>
        <w:spacing w:line="213" w:lineRule="exact"/>
        <w:ind w:left="746"/>
        <w:rPr>
          <w:color w:val="000000"/>
          <w:sz w:val="18"/>
          <w:szCs w:val="18"/>
        </w:rPr>
      </w:pPr>
    </w:p>
    <w:p w14:paraId="6C64A225" w14:textId="77777777" w:rsidR="00183BB5" w:rsidRPr="00935DC6" w:rsidRDefault="00183BB5" w:rsidP="003104C4">
      <w:pPr>
        <w:pStyle w:val="Naslov3"/>
        <w:ind w:firstLine="284"/>
        <w:rPr>
          <w:rFonts w:ascii="Times New Roman" w:hAnsi="Times New Roman" w:cs="Times New Roman"/>
        </w:rPr>
      </w:pPr>
      <w:bookmarkStart w:id="14" w:name="_Toc156809184"/>
      <w:bookmarkStart w:id="15" w:name="_Toc156828177"/>
      <w:bookmarkStart w:id="16" w:name="_Toc158597496"/>
      <w:bookmarkStart w:id="17" w:name="_Toc50532518"/>
      <w:r w:rsidRPr="00935DC6">
        <w:rPr>
          <w:rFonts w:ascii="Times New Roman" w:hAnsi="Times New Roman" w:cs="Times New Roman"/>
        </w:rPr>
        <w:t>1.1 Vrsta postopka</w:t>
      </w:r>
      <w:bookmarkEnd w:id="14"/>
      <w:bookmarkEnd w:id="15"/>
      <w:bookmarkEnd w:id="16"/>
      <w:bookmarkEnd w:id="17"/>
    </w:p>
    <w:p w14:paraId="6BAD651E" w14:textId="77777777" w:rsidR="00183BB5" w:rsidRPr="00935DC6" w:rsidRDefault="00183BB5" w:rsidP="003104C4">
      <w:pPr>
        <w:widowControl w:val="0"/>
        <w:autoSpaceDE w:val="0"/>
        <w:autoSpaceDN w:val="0"/>
        <w:adjustRightInd w:val="0"/>
        <w:spacing w:line="213" w:lineRule="exact"/>
        <w:ind w:left="4986"/>
        <w:rPr>
          <w:color w:val="000000"/>
          <w:sz w:val="18"/>
          <w:szCs w:val="18"/>
        </w:rPr>
      </w:pPr>
    </w:p>
    <w:p w14:paraId="760D1D84" w14:textId="77777777" w:rsidR="00183BB5" w:rsidRPr="00935DC6" w:rsidRDefault="00183BB5" w:rsidP="003104C4">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70324743" w14:textId="77777777" w:rsidR="003104C4" w:rsidRPr="00935DC6" w:rsidRDefault="003104C4" w:rsidP="00185F2C">
      <w:pPr>
        <w:widowControl w:val="0"/>
        <w:autoSpaceDE w:val="0"/>
        <w:autoSpaceDN w:val="0"/>
        <w:adjustRightInd w:val="0"/>
        <w:spacing w:line="306" w:lineRule="exact"/>
        <w:ind w:left="4986"/>
        <w:jc w:val="both"/>
        <w:rPr>
          <w:rStyle w:val="Slog1"/>
          <w:rFonts w:ascii="Times New Roman" w:hAnsi="Times New Roman" w:cs="Times New Roman"/>
          <w:sz w:val="24"/>
          <w:szCs w:val="24"/>
          <w:u w:val="none"/>
        </w:rPr>
      </w:pPr>
    </w:p>
    <w:p w14:paraId="53E4CE59" w14:textId="77777777" w:rsidR="009140E4" w:rsidRDefault="003104C4" w:rsidP="005E3CBD">
      <w:pPr>
        <w:pStyle w:val="Telobesedila"/>
        <w:ind w:left="284"/>
        <w:jc w:val="both"/>
      </w:pPr>
      <w:r w:rsidRPr="009237C6">
        <w:t xml:space="preserve">Naročnik bo to javno naročilo oddal po </w:t>
      </w:r>
      <w:r w:rsidR="00750BA2">
        <w:t>odprtem postop</w:t>
      </w:r>
      <w:r w:rsidR="008E003F">
        <w:t>k</w:t>
      </w:r>
      <w:r w:rsidR="00750BA2">
        <w:t>u</w:t>
      </w:r>
      <w:r w:rsidRPr="009237C6">
        <w:t xml:space="preserve"> v skladu </w:t>
      </w:r>
      <w:r w:rsidR="003B6A9E" w:rsidRPr="009237C6">
        <w:t>z določili</w:t>
      </w:r>
      <w:r w:rsidRPr="009237C6">
        <w:t xml:space="preserve"> </w:t>
      </w:r>
      <w:r w:rsidR="00142D76" w:rsidRPr="009237C6">
        <w:t>ZJN-</w:t>
      </w:r>
      <w:r w:rsidR="000827D2" w:rsidRPr="009237C6">
        <w:t>3</w:t>
      </w:r>
      <w:r w:rsidR="00022ECC">
        <w:t xml:space="preserve"> </w:t>
      </w:r>
      <w:r w:rsidR="0090622D">
        <w:t xml:space="preserve">in </w:t>
      </w:r>
      <w:r w:rsidRPr="009237C6">
        <w:t xml:space="preserve">predpisov, ki urejajo področje predmeta javnega naročila in v skladu </w:t>
      </w:r>
      <w:r w:rsidR="00A0454E" w:rsidRPr="009237C6">
        <w:t>s to</w:t>
      </w:r>
      <w:r w:rsidRPr="009237C6">
        <w:t xml:space="preserve"> razpisno dokumentacijo</w:t>
      </w:r>
      <w:bookmarkStart w:id="18" w:name="_Toc156809185"/>
      <w:bookmarkStart w:id="19" w:name="_Toc156828178"/>
      <w:bookmarkStart w:id="20" w:name="_Toc158597497"/>
      <w:r w:rsidR="00A0454E" w:rsidRPr="009237C6">
        <w:t>.</w:t>
      </w:r>
      <w:bookmarkStart w:id="21" w:name="_Toc156809186"/>
      <w:bookmarkStart w:id="22" w:name="_Toc156828179"/>
      <w:bookmarkStart w:id="23" w:name="_Toc158597498"/>
      <w:bookmarkEnd w:id="18"/>
      <w:bookmarkEnd w:id="19"/>
      <w:bookmarkEnd w:id="20"/>
    </w:p>
    <w:p w14:paraId="0BCD13A9" w14:textId="77777777" w:rsidR="0033501B" w:rsidRPr="00935DC6" w:rsidRDefault="0033501B" w:rsidP="0033501B">
      <w:pPr>
        <w:pStyle w:val="Naslov3"/>
        <w:ind w:firstLine="284"/>
        <w:rPr>
          <w:rFonts w:ascii="Times New Roman" w:hAnsi="Times New Roman" w:cs="Times New Roman"/>
        </w:rPr>
      </w:pPr>
      <w:bookmarkStart w:id="24" w:name="_Toc50532519"/>
      <w:r w:rsidRPr="00935DC6">
        <w:rPr>
          <w:rFonts w:ascii="Times New Roman" w:hAnsi="Times New Roman" w:cs="Times New Roman"/>
        </w:rPr>
        <w:t>1.</w:t>
      </w:r>
      <w:r w:rsidR="003A6E96" w:rsidRPr="00935DC6">
        <w:rPr>
          <w:rFonts w:ascii="Times New Roman" w:hAnsi="Times New Roman" w:cs="Times New Roman"/>
        </w:rPr>
        <w:t>2</w:t>
      </w:r>
      <w:r w:rsidRPr="00935DC6">
        <w:rPr>
          <w:rFonts w:ascii="Times New Roman" w:hAnsi="Times New Roman" w:cs="Times New Roman"/>
        </w:rPr>
        <w:t xml:space="preserve"> </w:t>
      </w:r>
      <w:r w:rsidR="008C39FD" w:rsidRPr="00935DC6">
        <w:rPr>
          <w:rFonts w:ascii="Times New Roman" w:hAnsi="Times New Roman" w:cs="Times New Roman"/>
        </w:rPr>
        <w:t>Opis predmeta</w:t>
      </w:r>
      <w:r w:rsidR="003A6E96" w:rsidRPr="00935DC6">
        <w:rPr>
          <w:rFonts w:ascii="Times New Roman" w:hAnsi="Times New Roman" w:cs="Times New Roman"/>
        </w:rPr>
        <w:t xml:space="preserve"> </w:t>
      </w:r>
      <w:bookmarkEnd w:id="21"/>
      <w:bookmarkEnd w:id="22"/>
      <w:bookmarkEnd w:id="23"/>
      <w:r w:rsidR="003A6E96" w:rsidRPr="00935DC6">
        <w:rPr>
          <w:rFonts w:ascii="Times New Roman" w:hAnsi="Times New Roman" w:cs="Times New Roman"/>
        </w:rPr>
        <w:t>naročila</w:t>
      </w:r>
      <w:bookmarkEnd w:id="24"/>
    </w:p>
    <w:p w14:paraId="55780060" w14:textId="77777777" w:rsidR="00803672" w:rsidRPr="00935DC6" w:rsidRDefault="00803672" w:rsidP="00803672">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77B355BD" w14:textId="77777777" w:rsidR="004B1413" w:rsidRDefault="00803672" w:rsidP="004B1413">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35ED1EF5" w14:textId="77777777" w:rsidR="004B1413" w:rsidRDefault="004B1413" w:rsidP="009C7896">
      <w:pPr>
        <w:widowControl w:val="0"/>
        <w:autoSpaceDE w:val="0"/>
        <w:autoSpaceDN w:val="0"/>
        <w:adjustRightInd w:val="0"/>
        <w:spacing w:line="306" w:lineRule="exact"/>
        <w:jc w:val="both"/>
        <w:rPr>
          <w:rStyle w:val="Slog1"/>
          <w:rFonts w:ascii="Times New Roman" w:hAnsi="Times New Roman" w:cs="Times New Roman"/>
          <w:sz w:val="24"/>
          <w:szCs w:val="24"/>
          <w:u w:val="none"/>
        </w:rPr>
      </w:pPr>
    </w:p>
    <w:p w14:paraId="64C97B09" w14:textId="6FC460CE" w:rsidR="000A00A1" w:rsidRDefault="000A00A1" w:rsidP="009C7896">
      <w:pPr>
        <w:widowControl w:val="0"/>
        <w:autoSpaceDE w:val="0"/>
        <w:autoSpaceDN w:val="0"/>
        <w:adjustRightInd w:val="0"/>
        <w:spacing w:line="266" w:lineRule="exact"/>
        <w:ind w:left="284"/>
        <w:jc w:val="both"/>
      </w:pPr>
      <w:r w:rsidRPr="00803672">
        <w:t>Predmet javnega razpisa je</w:t>
      </w:r>
      <w:r>
        <w:t xml:space="preserve"> </w:t>
      </w:r>
      <w:r w:rsidR="00F7662F">
        <w:t xml:space="preserve">sukcesivna </w:t>
      </w:r>
      <w:r>
        <w:t>kurilnega olja</w:t>
      </w:r>
      <w:r w:rsidR="009C7896">
        <w:t xml:space="preserve"> (ELKO)</w:t>
      </w:r>
      <w:r>
        <w:t xml:space="preserve"> za obdobje </w:t>
      </w:r>
      <w:r w:rsidR="00F7662F">
        <w:t>štirih let</w:t>
      </w:r>
      <w:r w:rsidR="00940022">
        <w:t>.</w:t>
      </w:r>
    </w:p>
    <w:p w14:paraId="208206E7" w14:textId="77777777" w:rsidR="000A00A1" w:rsidRPr="00803672" w:rsidRDefault="000A00A1" w:rsidP="009C7896">
      <w:pPr>
        <w:widowControl w:val="0"/>
        <w:autoSpaceDE w:val="0"/>
        <w:autoSpaceDN w:val="0"/>
        <w:adjustRightInd w:val="0"/>
        <w:spacing w:line="266" w:lineRule="exact"/>
        <w:ind w:left="284"/>
        <w:jc w:val="both"/>
      </w:pPr>
    </w:p>
    <w:p w14:paraId="374F7E58" w14:textId="77777777" w:rsidR="000A00A1" w:rsidRPr="00E4729E" w:rsidRDefault="000A00A1" w:rsidP="009C7896">
      <w:pPr>
        <w:widowControl w:val="0"/>
        <w:autoSpaceDE w:val="0"/>
        <w:autoSpaceDN w:val="0"/>
        <w:adjustRightInd w:val="0"/>
        <w:spacing w:line="266" w:lineRule="exact"/>
        <w:ind w:left="284"/>
        <w:jc w:val="both"/>
      </w:pPr>
      <w:r w:rsidRPr="00E4729E">
        <w:t>Kurilno olje se sukcesivno dobavlja v kotlovnice stanovanjsk</w:t>
      </w:r>
      <w:r>
        <w:t>o</w:t>
      </w:r>
      <w:r w:rsidRPr="00E4729E">
        <w:t xml:space="preserve"> poslovnih stavb, ki jih upravlja naročnik. </w:t>
      </w:r>
    </w:p>
    <w:p w14:paraId="7FAED92C" w14:textId="649E3C6F" w:rsidR="000A00A1" w:rsidRPr="00E4729E" w:rsidRDefault="000A00A1" w:rsidP="009C7896">
      <w:pPr>
        <w:widowControl w:val="0"/>
        <w:autoSpaceDE w:val="0"/>
        <w:autoSpaceDN w:val="0"/>
        <w:adjustRightInd w:val="0"/>
        <w:spacing w:line="266" w:lineRule="exact"/>
        <w:ind w:left="284"/>
        <w:jc w:val="both"/>
      </w:pPr>
      <w:r w:rsidRPr="00E4729E">
        <w:t>Naročilo zajema dobavo</w:t>
      </w:r>
      <w:r w:rsidR="00F7662F">
        <w:t xml:space="preserve"> </w:t>
      </w:r>
      <w:r w:rsidR="00EA5C44">
        <w:t xml:space="preserve">približno </w:t>
      </w:r>
      <w:r w:rsidR="00F95648">
        <w:t>30</w:t>
      </w:r>
      <w:r w:rsidRPr="00E4729E">
        <w:t>0.000 litrov ekstra lahkega kurilnega olja</w:t>
      </w:r>
      <w:r w:rsidR="00F7662F">
        <w:t xml:space="preserve"> letno</w:t>
      </w:r>
      <w:r w:rsidRPr="00E4729E">
        <w:t>. Dobava se vrši praviloma v dopoldanskem času, izjemoma tudi v drugih terminih v soglasju z naročnikom.</w:t>
      </w:r>
    </w:p>
    <w:p w14:paraId="71CE59B4" w14:textId="77777777" w:rsidR="000A00A1" w:rsidRDefault="000A00A1" w:rsidP="000A00A1">
      <w:pPr>
        <w:widowControl w:val="0"/>
        <w:autoSpaceDE w:val="0"/>
        <w:autoSpaceDN w:val="0"/>
        <w:adjustRightInd w:val="0"/>
        <w:spacing w:line="266" w:lineRule="exact"/>
        <w:ind w:left="284"/>
        <w:jc w:val="both"/>
      </w:pPr>
    </w:p>
    <w:p w14:paraId="14543DD0" w14:textId="77777777" w:rsidR="000A00A1" w:rsidRDefault="000A00A1" w:rsidP="000A00A1">
      <w:pPr>
        <w:widowControl w:val="0"/>
        <w:autoSpaceDE w:val="0"/>
        <w:autoSpaceDN w:val="0"/>
        <w:adjustRightInd w:val="0"/>
        <w:spacing w:line="266" w:lineRule="exact"/>
        <w:ind w:left="284"/>
        <w:jc w:val="both"/>
      </w:pPr>
      <w:r>
        <w:t>Dobava ekstra lahkega kurilnega olja  se vrši na naslednje lokacije v Murski Soboti:</w:t>
      </w:r>
    </w:p>
    <w:p w14:paraId="56C938D3" w14:textId="77777777" w:rsidR="001E3E30" w:rsidRDefault="001E3E30" w:rsidP="000A00A1"/>
    <w:p w14:paraId="27DAB295" w14:textId="42A09141" w:rsidR="000A00A1" w:rsidRDefault="000A00A1" w:rsidP="000A00A1">
      <w:pPr>
        <w:numPr>
          <w:ilvl w:val="1"/>
          <w:numId w:val="1"/>
        </w:numPr>
        <w:tabs>
          <w:tab w:val="clear" w:pos="6066"/>
          <w:tab w:val="num" w:pos="1134"/>
        </w:tabs>
        <w:ind w:left="1134" w:hanging="283"/>
      </w:pPr>
      <w:r>
        <w:t>Staneta Rozmana 3</w:t>
      </w:r>
      <w:r w:rsidR="00DD0BF4">
        <w:t>, Murska Sobota</w:t>
      </w:r>
      <w:r w:rsidR="00F7662F">
        <w:t>;</w:t>
      </w:r>
    </w:p>
    <w:p w14:paraId="0C01C131" w14:textId="41924040" w:rsidR="000A00A1" w:rsidRDefault="000A00A1" w:rsidP="000A00A1">
      <w:pPr>
        <w:numPr>
          <w:ilvl w:val="1"/>
          <w:numId w:val="1"/>
        </w:numPr>
        <w:tabs>
          <w:tab w:val="clear" w:pos="6066"/>
          <w:tab w:val="num" w:pos="1134"/>
        </w:tabs>
        <w:ind w:left="1134" w:hanging="283"/>
      </w:pPr>
      <w:r>
        <w:t xml:space="preserve">Staneta Rozmana </w:t>
      </w:r>
      <w:r w:rsidR="001E3E30">
        <w:t>5</w:t>
      </w:r>
      <w:r w:rsidR="00DD0BF4">
        <w:t>, Murska Sobota</w:t>
      </w:r>
      <w:r w:rsidR="00F7662F">
        <w:t>;</w:t>
      </w:r>
    </w:p>
    <w:p w14:paraId="3A5D3E15" w14:textId="22B79D9C" w:rsidR="000A00A1" w:rsidRDefault="000A00A1" w:rsidP="000A00A1">
      <w:pPr>
        <w:numPr>
          <w:ilvl w:val="1"/>
          <w:numId w:val="1"/>
        </w:numPr>
        <w:tabs>
          <w:tab w:val="clear" w:pos="6066"/>
          <w:tab w:val="num" w:pos="1134"/>
        </w:tabs>
        <w:ind w:left="1134" w:hanging="283"/>
      </w:pPr>
      <w:r>
        <w:t xml:space="preserve">Staneta Rozmana </w:t>
      </w:r>
      <w:r w:rsidR="001E3E30">
        <w:t>7</w:t>
      </w:r>
      <w:r w:rsidR="00DD0BF4">
        <w:t>, Murska Sobota</w:t>
      </w:r>
      <w:r w:rsidR="00F7662F">
        <w:t>;</w:t>
      </w:r>
    </w:p>
    <w:p w14:paraId="76D6E96A" w14:textId="792632A6" w:rsidR="001E3E30" w:rsidRDefault="001E3E30" w:rsidP="001E3E30">
      <w:pPr>
        <w:numPr>
          <w:ilvl w:val="1"/>
          <w:numId w:val="1"/>
        </w:numPr>
        <w:tabs>
          <w:tab w:val="clear" w:pos="6066"/>
          <w:tab w:val="num" w:pos="1134"/>
        </w:tabs>
        <w:ind w:left="1134" w:hanging="283"/>
      </w:pPr>
      <w:r>
        <w:t>Staneta Rozmana 8</w:t>
      </w:r>
      <w:r w:rsidR="00DD0BF4">
        <w:t>, Murska Sobota</w:t>
      </w:r>
      <w:r>
        <w:t>;</w:t>
      </w:r>
    </w:p>
    <w:p w14:paraId="2CC4AEBE" w14:textId="4972075C" w:rsidR="001E3E30" w:rsidRDefault="001E3E30" w:rsidP="001E3E30">
      <w:pPr>
        <w:numPr>
          <w:ilvl w:val="1"/>
          <w:numId w:val="1"/>
        </w:numPr>
        <w:tabs>
          <w:tab w:val="clear" w:pos="6066"/>
          <w:tab w:val="num" w:pos="1134"/>
        </w:tabs>
        <w:ind w:left="1134" w:hanging="283"/>
      </w:pPr>
      <w:r>
        <w:t>Staneta Rozmana 9</w:t>
      </w:r>
      <w:r w:rsidR="00DD0BF4">
        <w:t>, Murska Sobota</w:t>
      </w:r>
      <w:r>
        <w:t>;</w:t>
      </w:r>
    </w:p>
    <w:p w14:paraId="0CCB34D1" w14:textId="36913468" w:rsidR="001E3E30" w:rsidRDefault="001E3E30" w:rsidP="001E3E30">
      <w:pPr>
        <w:numPr>
          <w:ilvl w:val="1"/>
          <w:numId w:val="1"/>
        </w:numPr>
        <w:tabs>
          <w:tab w:val="clear" w:pos="6066"/>
          <w:tab w:val="num" w:pos="1134"/>
        </w:tabs>
        <w:ind w:left="1134" w:hanging="283"/>
      </w:pPr>
      <w:r>
        <w:t>Staneta Rozmana 12</w:t>
      </w:r>
      <w:r w:rsidR="00DD0BF4">
        <w:t>, Murska Sobota</w:t>
      </w:r>
      <w:r>
        <w:t>;</w:t>
      </w:r>
    </w:p>
    <w:p w14:paraId="0C1A92CC" w14:textId="7B944767" w:rsidR="001E3E30" w:rsidRDefault="001E3E30" w:rsidP="001E3E30">
      <w:pPr>
        <w:numPr>
          <w:ilvl w:val="1"/>
          <w:numId w:val="1"/>
        </w:numPr>
        <w:tabs>
          <w:tab w:val="clear" w:pos="6066"/>
          <w:tab w:val="num" w:pos="1134"/>
        </w:tabs>
        <w:ind w:left="1134" w:hanging="283"/>
      </w:pPr>
      <w:r>
        <w:t>Staneta Rozmana 14</w:t>
      </w:r>
      <w:r w:rsidR="00DD0BF4">
        <w:t>, Murska Sobota</w:t>
      </w:r>
      <w:r>
        <w:t>;</w:t>
      </w:r>
    </w:p>
    <w:p w14:paraId="6C34AD34" w14:textId="02844185" w:rsidR="001E3E30" w:rsidRDefault="001E3E30" w:rsidP="001E3E30">
      <w:pPr>
        <w:numPr>
          <w:ilvl w:val="1"/>
          <w:numId w:val="1"/>
        </w:numPr>
        <w:tabs>
          <w:tab w:val="clear" w:pos="6066"/>
          <w:tab w:val="num" w:pos="1134"/>
        </w:tabs>
        <w:ind w:left="1134" w:hanging="283"/>
      </w:pPr>
      <w:r>
        <w:t>Staneta Rozmana 15</w:t>
      </w:r>
      <w:r w:rsidR="00DD0BF4">
        <w:t>, Murska Sobota</w:t>
      </w:r>
      <w:r>
        <w:t>;</w:t>
      </w:r>
    </w:p>
    <w:p w14:paraId="693DDFFD" w14:textId="26D22B9D" w:rsidR="001E3E30" w:rsidRDefault="001E3E30" w:rsidP="001E3E30">
      <w:pPr>
        <w:numPr>
          <w:ilvl w:val="1"/>
          <w:numId w:val="1"/>
        </w:numPr>
        <w:tabs>
          <w:tab w:val="clear" w:pos="6066"/>
          <w:tab w:val="num" w:pos="1134"/>
        </w:tabs>
        <w:ind w:left="1134" w:hanging="283"/>
      </w:pPr>
      <w:r>
        <w:t>Staneta Rozmana 17</w:t>
      </w:r>
      <w:r w:rsidR="00DD0BF4">
        <w:t>, Murska Sobota</w:t>
      </w:r>
      <w:r>
        <w:t>;</w:t>
      </w:r>
    </w:p>
    <w:p w14:paraId="270F539C" w14:textId="67DFE487" w:rsidR="001E3E30" w:rsidRDefault="001E3E30" w:rsidP="001E3E30">
      <w:pPr>
        <w:numPr>
          <w:ilvl w:val="1"/>
          <w:numId w:val="1"/>
        </w:numPr>
        <w:tabs>
          <w:tab w:val="clear" w:pos="6066"/>
          <w:tab w:val="num" w:pos="1134"/>
        </w:tabs>
        <w:ind w:left="1134" w:hanging="283"/>
      </w:pPr>
      <w:r>
        <w:t xml:space="preserve">Kocljeva </w:t>
      </w:r>
      <w:r w:rsidR="00DD0BF4">
        <w:t xml:space="preserve">ulica </w:t>
      </w:r>
      <w:r>
        <w:t>2</w:t>
      </w:r>
      <w:r w:rsidR="00DD0BF4">
        <w:t>, Murska Sobota</w:t>
      </w:r>
      <w:r>
        <w:t>;</w:t>
      </w:r>
      <w:r w:rsidRPr="00963127">
        <w:t xml:space="preserve"> </w:t>
      </w:r>
    </w:p>
    <w:p w14:paraId="40516EF8" w14:textId="134EEC42" w:rsidR="001E3E30" w:rsidRDefault="001E3E30" w:rsidP="001E3E30">
      <w:pPr>
        <w:numPr>
          <w:ilvl w:val="1"/>
          <w:numId w:val="1"/>
        </w:numPr>
        <w:tabs>
          <w:tab w:val="clear" w:pos="6066"/>
          <w:tab w:val="num" w:pos="1134"/>
        </w:tabs>
        <w:ind w:left="1134" w:hanging="283"/>
      </w:pPr>
      <w:r>
        <w:t xml:space="preserve">Vrtna </w:t>
      </w:r>
      <w:r w:rsidR="00DD0BF4">
        <w:t xml:space="preserve">ulica </w:t>
      </w:r>
      <w:r>
        <w:t>2</w:t>
      </w:r>
      <w:r w:rsidR="00DD0BF4">
        <w:t>, Murska Sobota</w:t>
      </w:r>
      <w:r>
        <w:t>;</w:t>
      </w:r>
    </w:p>
    <w:p w14:paraId="27213E10" w14:textId="55CA51F4" w:rsidR="001E3E30" w:rsidRDefault="001E3E30" w:rsidP="001E3E30">
      <w:pPr>
        <w:numPr>
          <w:ilvl w:val="1"/>
          <w:numId w:val="1"/>
        </w:numPr>
        <w:tabs>
          <w:tab w:val="clear" w:pos="6066"/>
          <w:tab w:val="num" w:pos="1134"/>
        </w:tabs>
        <w:ind w:left="1134" w:hanging="283"/>
      </w:pPr>
      <w:r>
        <w:t xml:space="preserve">Vrtna </w:t>
      </w:r>
      <w:r w:rsidR="00DD0BF4">
        <w:t xml:space="preserve">ulica </w:t>
      </w:r>
      <w:r>
        <w:t>4</w:t>
      </w:r>
      <w:r w:rsidR="00DD0BF4">
        <w:t>, Murska Sobota</w:t>
      </w:r>
      <w:r>
        <w:t>;</w:t>
      </w:r>
    </w:p>
    <w:p w14:paraId="5B268DCB" w14:textId="6F252939" w:rsidR="00DD0BF4" w:rsidRDefault="001E3E30" w:rsidP="00DD0BF4">
      <w:pPr>
        <w:numPr>
          <w:ilvl w:val="1"/>
          <w:numId w:val="1"/>
        </w:numPr>
        <w:tabs>
          <w:tab w:val="clear" w:pos="6066"/>
          <w:tab w:val="num" w:pos="1134"/>
        </w:tabs>
        <w:ind w:left="1134" w:hanging="283"/>
      </w:pPr>
      <w:r>
        <w:t xml:space="preserve">Slomškova </w:t>
      </w:r>
      <w:r w:rsidR="00DD0BF4">
        <w:t xml:space="preserve">ulica </w:t>
      </w:r>
      <w:r>
        <w:t>66</w:t>
      </w:r>
      <w:r w:rsidR="00DD0BF4">
        <w:t>, Murska Sobota</w:t>
      </w:r>
      <w:r>
        <w:t>;</w:t>
      </w:r>
    </w:p>
    <w:p w14:paraId="45121FC4" w14:textId="7FAB4FFD" w:rsidR="001E3E30" w:rsidRDefault="001E3E30" w:rsidP="001E3E30">
      <w:pPr>
        <w:numPr>
          <w:ilvl w:val="1"/>
          <w:numId w:val="1"/>
        </w:numPr>
        <w:tabs>
          <w:tab w:val="clear" w:pos="6066"/>
          <w:tab w:val="num" w:pos="1134"/>
        </w:tabs>
        <w:ind w:left="1134" w:hanging="283"/>
      </w:pPr>
      <w:r>
        <w:t xml:space="preserve">Slomškova </w:t>
      </w:r>
      <w:r w:rsidR="00DD0BF4">
        <w:t xml:space="preserve">ulica </w:t>
      </w:r>
      <w:r>
        <w:t>68</w:t>
      </w:r>
      <w:r w:rsidR="00DD0BF4">
        <w:t>, Murska Sobota</w:t>
      </w:r>
      <w:r>
        <w:t>;</w:t>
      </w:r>
    </w:p>
    <w:p w14:paraId="59D00E8B" w14:textId="6A28867B" w:rsidR="001E3E30" w:rsidRDefault="001E3E30" w:rsidP="001E3E30">
      <w:pPr>
        <w:numPr>
          <w:ilvl w:val="1"/>
          <w:numId w:val="1"/>
        </w:numPr>
        <w:tabs>
          <w:tab w:val="clear" w:pos="6066"/>
          <w:tab w:val="num" w:pos="1134"/>
        </w:tabs>
        <w:ind w:left="1134" w:hanging="283"/>
      </w:pPr>
      <w:r>
        <w:t xml:space="preserve">Zvezna </w:t>
      </w:r>
      <w:r w:rsidR="00DD0BF4">
        <w:t xml:space="preserve">ulica </w:t>
      </w:r>
      <w:r>
        <w:t>2</w:t>
      </w:r>
      <w:r w:rsidR="00DD0BF4">
        <w:t>, Murska Sobota</w:t>
      </w:r>
      <w:r>
        <w:t>;</w:t>
      </w:r>
    </w:p>
    <w:p w14:paraId="1DCADCD7" w14:textId="2FBC1A57" w:rsidR="001E3E30" w:rsidRDefault="001E3E30" w:rsidP="001E3E30">
      <w:pPr>
        <w:numPr>
          <w:ilvl w:val="1"/>
          <w:numId w:val="1"/>
        </w:numPr>
        <w:tabs>
          <w:tab w:val="clear" w:pos="6066"/>
          <w:tab w:val="num" w:pos="1134"/>
        </w:tabs>
        <w:ind w:left="1134" w:hanging="283"/>
      </w:pPr>
      <w:r>
        <w:t xml:space="preserve">Zvezna </w:t>
      </w:r>
      <w:r w:rsidR="00DD0BF4">
        <w:t xml:space="preserve">ulica </w:t>
      </w:r>
      <w:r>
        <w:t>4</w:t>
      </w:r>
      <w:r w:rsidR="00DD0BF4">
        <w:t>, Murska Sobota</w:t>
      </w:r>
      <w:r>
        <w:t>;</w:t>
      </w:r>
    </w:p>
    <w:p w14:paraId="40F4A415" w14:textId="5E4B4688" w:rsidR="001E3E30" w:rsidRDefault="001E3E30" w:rsidP="001E3E30">
      <w:pPr>
        <w:numPr>
          <w:ilvl w:val="1"/>
          <w:numId w:val="1"/>
        </w:numPr>
        <w:tabs>
          <w:tab w:val="clear" w:pos="6066"/>
          <w:tab w:val="num" w:pos="1134"/>
        </w:tabs>
        <w:ind w:left="1134" w:hanging="283"/>
      </w:pPr>
      <w:r>
        <w:t xml:space="preserve">Slovenska </w:t>
      </w:r>
      <w:r w:rsidR="00DD0BF4">
        <w:t xml:space="preserve">ulica </w:t>
      </w:r>
      <w:r>
        <w:t>37</w:t>
      </w:r>
      <w:r w:rsidR="00DD0BF4">
        <w:t>, Murska Sobota</w:t>
      </w:r>
      <w:r>
        <w:t>;</w:t>
      </w:r>
    </w:p>
    <w:p w14:paraId="26537ED0" w14:textId="08DDC1D3" w:rsidR="001E3E30" w:rsidRDefault="001E3E30" w:rsidP="001E3E30">
      <w:pPr>
        <w:numPr>
          <w:ilvl w:val="1"/>
          <w:numId w:val="1"/>
        </w:numPr>
        <w:tabs>
          <w:tab w:val="clear" w:pos="6066"/>
          <w:tab w:val="num" w:pos="1134"/>
        </w:tabs>
        <w:ind w:left="1134" w:hanging="283"/>
      </w:pPr>
      <w:r>
        <w:lastRenderedPageBreak/>
        <w:t xml:space="preserve">Slovenska </w:t>
      </w:r>
      <w:r w:rsidR="00DD0BF4">
        <w:t xml:space="preserve">ulica </w:t>
      </w:r>
      <w:r>
        <w:t>38</w:t>
      </w:r>
      <w:r w:rsidR="00DD0BF4">
        <w:t>, Murska Sobota</w:t>
      </w:r>
      <w:r>
        <w:t>;</w:t>
      </w:r>
    </w:p>
    <w:p w14:paraId="393A494B" w14:textId="3E617D24" w:rsidR="001E3E30" w:rsidRDefault="001E3E30" w:rsidP="001E3E30">
      <w:pPr>
        <w:numPr>
          <w:ilvl w:val="1"/>
          <w:numId w:val="1"/>
        </w:numPr>
        <w:tabs>
          <w:tab w:val="clear" w:pos="6066"/>
          <w:tab w:val="num" w:pos="1134"/>
        </w:tabs>
        <w:ind w:left="1134" w:hanging="283"/>
      </w:pPr>
      <w:r>
        <w:t xml:space="preserve">Slovenska </w:t>
      </w:r>
      <w:r w:rsidR="00DD0BF4">
        <w:t xml:space="preserve">ulica </w:t>
      </w:r>
      <w:r>
        <w:t>46</w:t>
      </w:r>
      <w:r w:rsidR="00DD0BF4">
        <w:t>, Murska Sobota</w:t>
      </w:r>
      <w:r>
        <w:t>;</w:t>
      </w:r>
    </w:p>
    <w:p w14:paraId="36EA9DD5" w14:textId="3D0A9E7A" w:rsidR="00DD0BF4" w:rsidRDefault="001E3E30" w:rsidP="00DD0BF4">
      <w:pPr>
        <w:numPr>
          <w:ilvl w:val="1"/>
          <w:numId w:val="1"/>
        </w:numPr>
        <w:tabs>
          <w:tab w:val="clear" w:pos="6066"/>
          <w:tab w:val="num" w:pos="1134"/>
        </w:tabs>
        <w:ind w:left="1134" w:hanging="283"/>
      </w:pPr>
      <w:r>
        <w:t>Lendavska ulica 3</w:t>
      </w:r>
      <w:r w:rsidR="00DD0BF4">
        <w:t>, Murska Sobota</w:t>
      </w:r>
      <w:r>
        <w:t>;</w:t>
      </w:r>
    </w:p>
    <w:p w14:paraId="6AA9A2FF" w14:textId="68C47F20" w:rsidR="001E3E30" w:rsidRDefault="001E3E30" w:rsidP="001E3E30">
      <w:pPr>
        <w:numPr>
          <w:ilvl w:val="1"/>
          <w:numId w:val="1"/>
        </w:numPr>
        <w:tabs>
          <w:tab w:val="clear" w:pos="6066"/>
          <w:tab w:val="num" w:pos="1134"/>
        </w:tabs>
        <w:ind w:left="1134" w:hanging="283"/>
      </w:pPr>
      <w:r>
        <w:t>Štefana Kovača 15</w:t>
      </w:r>
      <w:r w:rsidR="00DD0BF4">
        <w:t>, Murska Sobota;</w:t>
      </w:r>
    </w:p>
    <w:p w14:paraId="554DD547" w14:textId="04E2EBD8" w:rsidR="00025079" w:rsidRDefault="00025079" w:rsidP="00025079">
      <w:pPr>
        <w:numPr>
          <w:ilvl w:val="1"/>
          <w:numId w:val="1"/>
        </w:numPr>
        <w:tabs>
          <w:tab w:val="clear" w:pos="6066"/>
          <w:tab w:val="num" w:pos="1134"/>
        </w:tabs>
        <w:ind w:left="1134" w:hanging="283"/>
      </w:pPr>
      <w:r>
        <w:t>Kopališče v Murski Soboti;</w:t>
      </w:r>
    </w:p>
    <w:p w14:paraId="45361330" w14:textId="33F9585E" w:rsidR="001E3E30" w:rsidRDefault="00DD0BF4" w:rsidP="001E3E30">
      <w:pPr>
        <w:numPr>
          <w:ilvl w:val="1"/>
          <w:numId w:val="1"/>
        </w:numPr>
        <w:tabs>
          <w:tab w:val="clear" w:pos="6066"/>
          <w:tab w:val="num" w:pos="1134"/>
        </w:tabs>
        <w:ind w:left="1134" w:hanging="283"/>
      </w:pPr>
      <w:r>
        <w:t>Ravenska ulica 3, Beltinci;</w:t>
      </w:r>
    </w:p>
    <w:p w14:paraId="7FBFD9D3" w14:textId="7E45DF1F" w:rsidR="00DD0BF4" w:rsidRDefault="00DD0BF4" w:rsidP="001E3E30">
      <w:pPr>
        <w:numPr>
          <w:ilvl w:val="1"/>
          <w:numId w:val="1"/>
        </w:numPr>
        <w:tabs>
          <w:tab w:val="clear" w:pos="6066"/>
          <w:tab w:val="num" w:pos="1134"/>
        </w:tabs>
        <w:ind w:left="1134" w:hanging="283"/>
      </w:pPr>
      <w:r>
        <w:t>Panonska ulica 4b,</w:t>
      </w:r>
      <w:r w:rsidRPr="00DD0BF4">
        <w:t xml:space="preserve"> </w:t>
      </w:r>
      <w:r>
        <w:t>Beltinci;</w:t>
      </w:r>
    </w:p>
    <w:p w14:paraId="1ECAA1C9" w14:textId="4044F388" w:rsidR="00DD0BF4" w:rsidRDefault="00DD0BF4" w:rsidP="001E3E30">
      <w:pPr>
        <w:numPr>
          <w:ilvl w:val="1"/>
          <w:numId w:val="1"/>
        </w:numPr>
        <w:tabs>
          <w:tab w:val="clear" w:pos="6066"/>
          <w:tab w:val="num" w:pos="1134"/>
        </w:tabs>
        <w:ind w:left="1134" w:hanging="283"/>
      </w:pPr>
      <w:r>
        <w:t>Gornji Petrovci 92</w:t>
      </w:r>
      <w:r w:rsidR="00F310CB">
        <w:t>, Gorji Petrovci;</w:t>
      </w:r>
    </w:p>
    <w:p w14:paraId="4A8F8CDA" w14:textId="37D12803" w:rsidR="00DD0BF4" w:rsidRDefault="00DD0BF4" w:rsidP="00DD0BF4">
      <w:pPr>
        <w:numPr>
          <w:ilvl w:val="1"/>
          <w:numId w:val="1"/>
        </w:numPr>
        <w:tabs>
          <w:tab w:val="clear" w:pos="6066"/>
          <w:tab w:val="num" w:pos="1134"/>
        </w:tabs>
        <w:ind w:left="1134" w:hanging="283"/>
      </w:pPr>
      <w:r>
        <w:t>Gornji Petrovci 92a</w:t>
      </w:r>
      <w:r w:rsidR="00F310CB">
        <w:t>, Gorji Petrovci;</w:t>
      </w:r>
    </w:p>
    <w:p w14:paraId="77FE5C1F" w14:textId="107E6AA7" w:rsidR="00DD0BF4" w:rsidRDefault="00DD0BF4" w:rsidP="00DD0BF4">
      <w:pPr>
        <w:numPr>
          <w:ilvl w:val="1"/>
          <w:numId w:val="1"/>
        </w:numPr>
        <w:tabs>
          <w:tab w:val="clear" w:pos="6066"/>
          <w:tab w:val="num" w:pos="1134"/>
        </w:tabs>
        <w:ind w:left="1134" w:hanging="283"/>
      </w:pPr>
      <w:r>
        <w:t>Zadružna ulica 1, Črenšovci</w:t>
      </w:r>
      <w:r w:rsidR="00025079">
        <w:t>,</w:t>
      </w:r>
    </w:p>
    <w:p w14:paraId="372CCABC" w14:textId="77777777" w:rsidR="00DD0BF4" w:rsidRDefault="00DD0BF4" w:rsidP="008A7A07">
      <w:pPr>
        <w:ind w:left="1134"/>
      </w:pPr>
    </w:p>
    <w:p w14:paraId="0B3B7096" w14:textId="77777777" w:rsidR="009C7896" w:rsidRDefault="000A00A1" w:rsidP="009C7896">
      <w:pPr>
        <w:ind w:left="284"/>
        <w:jc w:val="both"/>
      </w:pPr>
      <w:r>
        <w:t>ter vse morebitne lokacije objektov, ki jih naročnik pridobi v upravljanje v času izvajanja tega naročila.</w:t>
      </w:r>
    </w:p>
    <w:p w14:paraId="2AA7DF0C" w14:textId="558FDDC3" w:rsidR="000A00A1" w:rsidRDefault="000A00A1" w:rsidP="009C7896">
      <w:pPr>
        <w:ind w:left="284"/>
        <w:jc w:val="both"/>
      </w:pPr>
      <w:r w:rsidRPr="007F3807">
        <w:t>Kvaliteta dobavljene</w:t>
      </w:r>
      <w:r>
        <w:t xml:space="preserve">ga blaga </w:t>
      </w:r>
      <w:r w:rsidRPr="007F3807">
        <w:t xml:space="preserve">mora ustrezati </w:t>
      </w:r>
      <w:r>
        <w:t>tehničnim zahtevam in standardom po razpisu veljavnim v EU.</w:t>
      </w:r>
    </w:p>
    <w:p w14:paraId="6A539D02" w14:textId="025AEFCE" w:rsidR="00656D1A" w:rsidRDefault="00656D1A" w:rsidP="00D05094">
      <w:pPr>
        <w:ind w:left="284"/>
        <w:jc w:val="both"/>
      </w:pPr>
      <w:r>
        <w:t xml:space="preserve">Naročnik bo sklenil </w:t>
      </w:r>
      <w:r w:rsidR="00940022">
        <w:t>pogodbo s ponudnikom</w:t>
      </w:r>
      <w:r w:rsidR="00D05094">
        <w:t xml:space="preserve"> na podlagi merila iz 14. člena</w:t>
      </w:r>
      <w:r w:rsidR="00D07E0A">
        <w:t xml:space="preserve"> te razpisne dokumentacije</w:t>
      </w:r>
      <w:r w:rsidR="00D05094">
        <w:t xml:space="preserve">. </w:t>
      </w:r>
    </w:p>
    <w:p w14:paraId="29FCD3EA" w14:textId="77777777" w:rsidR="00954CA1" w:rsidRDefault="00954CA1" w:rsidP="00D05094">
      <w:pPr>
        <w:ind w:left="284"/>
        <w:jc w:val="both"/>
      </w:pPr>
    </w:p>
    <w:p w14:paraId="6BE2B039" w14:textId="72906EF0" w:rsidR="00954CA1" w:rsidRDefault="009C7896" w:rsidP="00D05094">
      <w:pPr>
        <w:ind w:left="284"/>
        <w:jc w:val="both"/>
      </w:pPr>
      <w:r>
        <w:t>V kolikor ponudnik v ponudbi zagotavlja</w:t>
      </w:r>
      <w:r w:rsidR="00954CA1">
        <w:t xml:space="preserve"> brezplačno </w:t>
      </w:r>
      <w:r>
        <w:t xml:space="preserve">čiščenje </w:t>
      </w:r>
      <w:r w:rsidR="00954CA1">
        <w:t>rezervoarjev se storitev izvede enkrat na leto v skladu s prehodnim dogovorom na naslednjih lokacijah:</w:t>
      </w:r>
    </w:p>
    <w:p w14:paraId="723962A6" w14:textId="77777777" w:rsidR="00954CA1" w:rsidRDefault="00954CA1" w:rsidP="00D05094">
      <w:pPr>
        <w:ind w:left="284"/>
        <w:jc w:val="both"/>
      </w:pPr>
    </w:p>
    <w:p w14:paraId="025D3192" w14:textId="51327C43" w:rsidR="00954CA1" w:rsidRDefault="00954CA1" w:rsidP="00954CA1">
      <w:pPr>
        <w:numPr>
          <w:ilvl w:val="1"/>
          <w:numId w:val="1"/>
        </w:numPr>
        <w:tabs>
          <w:tab w:val="clear" w:pos="6066"/>
          <w:tab w:val="num" w:pos="1134"/>
        </w:tabs>
        <w:ind w:left="1134" w:hanging="283"/>
      </w:pPr>
      <w:r>
        <w:t>Staneta Rozmana 12, Murska Sobota;</w:t>
      </w:r>
    </w:p>
    <w:p w14:paraId="3E2C45C6" w14:textId="77777777" w:rsidR="00954CA1" w:rsidRDefault="00954CA1" w:rsidP="00954CA1">
      <w:pPr>
        <w:numPr>
          <w:ilvl w:val="1"/>
          <w:numId w:val="1"/>
        </w:numPr>
        <w:tabs>
          <w:tab w:val="clear" w:pos="6066"/>
          <w:tab w:val="num" w:pos="1134"/>
        </w:tabs>
        <w:ind w:left="1134" w:hanging="283"/>
      </w:pPr>
      <w:r>
        <w:t>Kocljeva ulica 2, Murska Sobota;</w:t>
      </w:r>
      <w:r w:rsidRPr="00963127">
        <w:t xml:space="preserve"> </w:t>
      </w:r>
    </w:p>
    <w:p w14:paraId="75AE65FC" w14:textId="26DBFB01" w:rsidR="009C7896" w:rsidRDefault="00954CA1" w:rsidP="00954CA1">
      <w:pPr>
        <w:numPr>
          <w:ilvl w:val="1"/>
          <w:numId w:val="1"/>
        </w:numPr>
        <w:tabs>
          <w:tab w:val="clear" w:pos="6066"/>
          <w:tab w:val="num" w:pos="1134"/>
        </w:tabs>
        <w:ind w:left="1134" w:hanging="283"/>
      </w:pPr>
      <w:r>
        <w:t>Vrtna ulica 4, Murska Sobota;</w:t>
      </w:r>
    </w:p>
    <w:p w14:paraId="083744B8" w14:textId="17A6BC3F" w:rsidR="00954CA1" w:rsidRDefault="00954CA1" w:rsidP="00954CA1">
      <w:pPr>
        <w:numPr>
          <w:ilvl w:val="1"/>
          <w:numId w:val="1"/>
        </w:numPr>
        <w:tabs>
          <w:tab w:val="clear" w:pos="6066"/>
          <w:tab w:val="num" w:pos="1134"/>
        </w:tabs>
        <w:ind w:left="1134" w:hanging="283"/>
      </w:pPr>
      <w:r>
        <w:t>Zvezna ulica 2, Murska Sobota.</w:t>
      </w:r>
    </w:p>
    <w:p w14:paraId="24C80170" w14:textId="77777777" w:rsidR="00954CA1" w:rsidRDefault="00954CA1" w:rsidP="00954CA1">
      <w:pPr>
        <w:ind w:left="284"/>
        <w:jc w:val="both"/>
      </w:pPr>
    </w:p>
    <w:p w14:paraId="425DF862" w14:textId="635A930B" w:rsidR="00954CA1" w:rsidRDefault="00954CA1" w:rsidP="00954CA1">
      <w:pPr>
        <w:ind w:left="284"/>
        <w:jc w:val="both"/>
      </w:pPr>
      <w:r>
        <w:t>Volumen rezervoarjev na omenjenih lokacijah znaša  od 20.000 do 80.000 l.</w:t>
      </w:r>
    </w:p>
    <w:p w14:paraId="24BB4273" w14:textId="77777777" w:rsidR="00B21447" w:rsidRDefault="00B21447" w:rsidP="002263AF">
      <w:pPr>
        <w:widowControl w:val="0"/>
        <w:autoSpaceDE w:val="0"/>
        <w:autoSpaceDN w:val="0"/>
        <w:adjustRightInd w:val="0"/>
        <w:jc w:val="both"/>
      </w:pPr>
    </w:p>
    <w:p w14:paraId="3EF0FEC2" w14:textId="77777777" w:rsidR="002263AF" w:rsidRDefault="002263AF" w:rsidP="002263AF">
      <w:pPr>
        <w:widowControl w:val="0"/>
        <w:autoSpaceDE w:val="0"/>
        <w:autoSpaceDN w:val="0"/>
        <w:adjustRightInd w:val="0"/>
        <w:jc w:val="both"/>
      </w:pPr>
    </w:p>
    <w:p w14:paraId="3E6A2F2B" w14:textId="77777777" w:rsidR="004B1413" w:rsidRPr="00935DC6" w:rsidRDefault="004B1413" w:rsidP="004B1413">
      <w:pPr>
        <w:pStyle w:val="Naslov3"/>
        <w:ind w:firstLine="284"/>
        <w:rPr>
          <w:rFonts w:ascii="Times New Roman" w:hAnsi="Times New Roman" w:cs="Times New Roman"/>
        </w:rPr>
      </w:pPr>
      <w:bookmarkStart w:id="25" w:name="_Toc50532520"/>
      <w:r w:rsidRPr="00935DC6">
        <w:rPr>
          <w:rFonts w:ascii="Times New Roman" w:hAnsi="Times New Roman" w:cs="Times New Roman"/>
        </w:rPr>
        <w:t>1.3 Veljavnost ponudbe</w:t>
      </w:r>
      <w:bookmarkEnd w:id="25"/>
    </w:p>
    <w:p w14:paraId="0AA06488" w14:textId="77777777" w:rsidR="0013542C" w:rsidRDefault="0013542C" w:rsidP="00430C13">
      <w:pPr>
        <w:widowControl w:val="0"/>
        <w:autoSpaceDE w:val="0"/>
        <w:autoSpaceDN w:val="0"/>
        <w:adjustRightInd w:val="0"/>
        <w:spacing w:line="306" w:lineRule="exact"/>
        <w:ind w:left="5346"/>
        <w:rPr>
          <w:rStyle w:val="Slog1"/>
          <w:rFonts w:ascii="Times New Roman" w:hAnsi="Times New Roman" w:cs="Times New Roman"/>
          <w:sz w:val="24"/>
          <w:szCs w:val="24"/>
          <w:u w:val="none"/>
        </w:rPr>
      </w:pPr>
    </w:p>
    <w:p w14:paraId="463D7C10" w14:textId="77777777" w:rsidR="00C11676" w:rsidRPr="00935DC6" w:rsidRDefault="006D6291" w:rsidP="00E43CBE">
      <w:pPr>
        <w:widowControl w:val="0"/>
        <w:numPr>
          <w:ilvl w:val="0"/>
          <w:numId w:val="1"/>
        </w:numPr>
        <w:autoSpaceDE w:val="0"/>
        <w:autoSpaceDN w:val="0"/>
        <w:adjustRightInd w:val="0"/>
        <w:spacing w:line="306" w:lineRule="exact"/>
        <w:rPr>
          <w:i/>
          <w:color w:val="000000"/>
        </w:rPr>
      </w:pPr>
      <w:r w:rsidRPr="00935DC6">
        <w:rPr>
          <w:rStyle w:val="Slog1"/>
          <w:rFonts w:ascii="Times New Roman" w:hAnsi="Times New Roman" w:cs="Times New Roman"/>
          <w:sz w:val="24"/>
          <w:szCs w:val="24"/>
          <w:u w:val="none"/>
        </w:rPr>
        <w:t>člen</w:t>
      </w:r>
      <w:bookmarkStart w:id="26" w:name="_Toc156809188"/>
      <w:bookmarkStart w:id="27" w:name="_Toc156828181"/>
      <w:bookmarkStart w:id="28" w:name="_Toc158597500"/>
    </w:p>
    <w:bookmarkEnd w:id="26"/>
    <w:bookmarkEnd w:id="27"/>
    <w:bookmarkEnd w:id="28"/>
    <w:p w14:paraId="3FCD56AB" w14:textId="77777777" w:rsidR="00322738" w:rsidRPr="00935DC6" w:rsidRDefault="00322738" w:rsidP="00322738"/>
    <w:p w14:paraId="4382A454" w14:textId="77777777" w:rsidR="00322738" w:rsidRPr="00935DC6" w:rsidRDefault="00322738" w:rsidP="00322738">
      <w:pPr>
        <w:widowControl w:val="0"/>
        <w:autoSpaceDE w:val="0"/>
        <w:autoSpaceDN w:val="0"/>
        <w:adjustRightInd w:val="0"/>
        <w:spacing w:line="306" w:lineRule="exact"/>
        <w:ind w:left="284"/>
        <w:jc w:val="both"/>
      </w:pPr>
      <w:r w:rsidRPr="00935DC6">
        <w:t xml:space="preserve">Ponudba mora veljati </w:t>
      </w:r>
      <w:r w:rsidR="006D6291" w:rsidRPr="00935DC6">
        <w:t xml:space="preserve">najmanj </w:t>
      </w:r>
      <w:r w:rsidR="00EB4A6F">
        <w:t>90</w:t>
      </w:r>
      <w:r w:rsidR="006D6291" w:rsidRPr="00935DC6">
        <w:t xml:space="preserve"> dni od dneva poteka roka za oddajo ponudbe.</w:t>
      </w:r>
    </w:p>
    <w:p w14:paraId="05E70BED" w14:textId="77777777" w:rsidR="00A24EA9" w:rsidRPr="00935DC6" w:rsidRDefault="00A24EA9" w:rsidP="00EF1867">
      <w:pPr>
        <w:widowControl w:val="0"/>
        <w:autoSpaceDE w:val="0"/>
        <w:autoSpaceDN w:val="0"/>
        <w:adjustRightInd w:val="0"/>
        <w:spacing w:line="306" w:lineRule="exact"/>
        <w:ind w:left="284"/>
        <w:jc w:val="both"/>
        <w:rPr>
          <w:rStyle w:val="Slog1"/>
          <w:rFonts w:ascii="Times New Roman" w:hAnsi="Times New Roman" w:cs="Times New Roman"/>
          <w:i w:val="0"/>
          <w:color w:val="auto"/>
          <w:sz w:val="24"/>
          <w:szCs w:val="24"/>
          <w:u w:val="none"/>
        </w:rPr>
      </w:pPr>
    </w:p>
    <w:p w14:paraId="0BC13BAC" w14:textId="77777777" w:rsidR="00693B88" w:rsidRPr="00935DC6" w:rsidRDefault="00693B88" w:rsidP="00693B88">
      <w:pPr>
        <w:pStyle w:val="Naslov3"/>
        <w:ind w:firstLine="284"/>
        <w:rPr>
          <w:rFonts w:ascii="Times New Roman" w:hAnsi="Times New Roman" w:cs="Times New Roman"/>
        </w:rPr>
      </w:pPr>
      <w:bookmarkStart w:id="29" w:name="_Toc156809189"/>
      <w:bookmarkStart w:id="30" w:name="_Toc156828182"/>
      <w:bookmarkStart w:id="31" w:name="_Toc158597501"/>
      <w:bookmarkStart w:id="32" w:name="_Toc50532521"/>
      <w:r w:rsidRPr="00935DC6">
        <w:rPr>
          <w:rFonts w:ascii="Times New Roman" w:hAnsi="Times New Roman" w:cs="Times New Roman"/>
        </w:rPr>
        <w:t>1.</w:t>
      </w:r>
      <w:r w:rsidR="000D4FE5" w:rsidRPr="00935DC6">
        <w:rPr>
          <w:rFonts w:ascii="Times New Roman" w:hAnsi="Times New Roman" w:cs="Times New Roman"/>
        </w:rPr>
        <w:t>4</w:t>
      </w:r>
      <w:r w:rsidRPr="00935DC6">
        <w:rPr>
          <w:rFonts w:ascii="Times New Roman" w:hAnsi="Times New Roman" w:cs="Times New Roman"/>
        </w:rPr>
        <w:t xml:space="preserve"> Pojasnila in dopolnitev razpisne dokumentacije</w:t>
      </w:r>
      <w:bookmarkEnd w:id="29"/>
      <w:bookmarkEnd w:id="30"/>
      <w:bookmarkEnd w:id="31"/>
      <w:bookmarkEnd w:id="32"/>
    </w:p>
    <w:p w14:paraId="0F1AEE49" w14:textId="77777777" w:rsidR="00693B88" w:rsidRPr="00935DC6" w:rsidRDefault="00693B88" w:rsidP="00693B88">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17340DDC" w14:textId="77777777" w:rsidR="00693B88" w:rsidRPr="00935DC6" w:rsidRDefault="00693B88" w:rsidP="003104C4">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43047242" w14:textId="77777777" w:rsidR="00693B88" w:rsidRPr="00935DC6" w:rsidRDefault="00693B88" w:rsidP="00693B88">
      <w:pPr>
        <w:widowControl w:val="0"/>
        <w:autoSpaceDE w:val="0"/>
        <w:autoSpaceDN w:val="0"/>
        <w:adjustRightInd w:val="0"/>
        <w:spacing w:line="266" w:lineRule="exact"/>
        <w:ind w:left="284"/>
        <w:jc w:val="both"/>
        <w:rPr>
          <w:i/>
        </w:rPr>
      </w:pPr>
    </w:p>
    <w:p w14:paraId="1CA036CE" w14:textId="77777777" w:rsidR="00693B88" w:rsidRDefault="001A37C2" w:rsidP="00693B88">
      <w:pPr>
        <w:widowControl w:val="0"/>
        <w:autoSpaceDE w:val="0"/>
        <w:autoSpaceDN w:val="0"/>
        <w:adjustRightInd w:val="0"/>
        <w:spacing w:line="266" w:lineRule="exact"/>
        <w:ind w:left="284"/>
        <w:jc w:val="both"/>
      </w:pPr>
      <w:r w:rsidRPr="00935DC6">
        <w:t>Ponudniki</w:t>
      </w:r>
      <w:r w:rsidR="00693B88" w:rsidRPr="00935DC6">
        <w:t xml:space="preserve"> lahko </w:t>
      </w:r>
      <w:r w:rsidR="00794AEE" w:rsidRPr="00935DC6">
        <w:t>preko portala javnih naročil</w:t>
      </w:r>
      <w:r w:rsidR="00693B88" w:rsidRPr="00935DC6">
        <w:t xml:space="preserve"> zahtevajo dodatna pojas</w:t>
      </w:r>
      <w:r w:rsidR="00F61A8A">
        <w:t xml:space="preserve">nila v zvezi s pripravo prijave. </w:t>
      </w:r>
      <w:r w:rsidR="00693B88" w:rsidRPr="00935DC6">
        <w:t xml:space="preserve">Naročnik bo </w:t>
      </w:r>
      <w:r w:rsidR="00CA2422">
        <w:t xml:space="preserve">najkasneje </w:t>
      </w:r>
      <w:r w:rsidR="00F61A8A">
        <w:t>šest dni pred iztekom roka za oddajo ponudb</w:t>
      </w:r>
      <w:r w:rsidR="00693B88" w:rsidRPr="00935DC6">
        <w:t xml:space="preserve"> posredoval </w:t>
      </w:r>
      <w:r w:rsidR="00794AEE" w:rsidRPr="00935DC6">
        <w:t>pisni odgovor preko s</w:t>
      </w:r>
      <w:r w:rsidR="00F61A8A">
        <w:t xml:space="preserve">pletnega portala javnih naročil in zagotovil </w:t>
      </w:r>
      <w:r w:rsidR="00F61A8A" w:rsidRPr="00F61A8A">
        <w:t>dodatne informacije v zvezi s specifikacijami in vse dodatne dokumente.</w:t>
      </w:r>
    </w:p>
    <w:p w14:paraId="496334BB" w14:textId="77777777" w:rsidR="00F61A8A" w:rsidRPr="00935DC6" w:rsidRDefault="00F61A8A" w:rsidP="00693B88">
      <w:pPr>
        <w:widowControl w:val="0"/>
        <w:autoSpaceDE w:val="0"/>
        <w:autoSpaceDN w:val="0"/>
        <w:adjustRightInd w:val="0"/>
        <w:spacing w:line="266" w:lineRule="exact"/>
        <w:ind w:left="284"/>
        <w:jc w:val="both"/>
      </w:pPr>
    </w:p>
    <w:p w14:paraId="7DEAD71A" w14:textId="77777777" w:rsidR="00693B88" w:rsidRDefault="00F61A8A" w:rsidP="00693B88">
      <w:pPr>
        <w:widowControl w:val="0"/>
        <w:autoSpaceDE w:val="0"/>
        <w:autoSpaceDN w:val="0"/>
        <w:adjustRightInd w:val="0"/>
        <w:spacing w:line="266" w:lineRule="exact"/>
        <w:ind w:left="284"/>
        <w:jc w:val="both"/>
      </w:pPr>
      <w:r w:rsidRPr="00F61A8A">
        <w:t xml:space="preserve">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w:t>
      </w:r>
      <w:r w:rsidRPr="00F61A8A">
        <w:lastRenderedPageBreak/>
        <w:t>v tej dokumentaciji.</w:t>
      </w:r>
    </w:p>
    <w:p w14:paraId="354AF33D" w14:textId="77777777" w:rsidR="00F61A8A" w:rsidRDefault="00F61A8A" w:rsidP="00693B88">
      <w:pPr>
        <w:widowControl w:val="0"/>
        <w:autoSpaceDE w:val="0"/>
        <w:autoSpaceDN w:val="0"/>
        <w:adjustRightInd w:val="0"/>
        <w:spacing w:line="266" w:lineRule="exact"/>
        <w:ind w:left="284"/>
        <w:jc w:val="both"/>
      </w:pPr>
    </w:p>
    <w:p w14:paraId="17622921" w14:textId="77777777" w:rsidR="00F61A8A" w:rsidRDefault="00F61A8A" w:rsidP="00F61A8A">
      <w:pPr>
        <w:widowControl w:val="0"/>
        <w:autoSpaceDE w:val="0"/>
        <w:autoSpaceDN w:val="0"/>
        <w:adjustRightInd w:val="0"/>
        <w:spacing w:line="266" w:lineRule="exact"/>
        <w:ind w:left="284"/>
        <w:jc w:val="both"/>
      </w:pPr>
      <w:r w:rsidRPr="00F61A8A">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BD092C8" w14:textId="77777777" w:rsidR="00F61A8A" w:rsidRDefault="00F61A8A" w:rsidP="00F61A8A">
      <w:pPr>
        <w:widowControl w:val="0"/>
        <w:autoSpaceDE w:val="0"/>
        <w:autoSpaceDN w:val="0"/>
        <w:adjustRightInd w:val="0"/>
        <w:spacing w:line="266" w:lineRule="exact"/>
        <w:ind w:left="284"/>
        <w:jc w:val="both"/>
      </w:pPr>
    </w:p>
    <w:p w14:paraId="7B9BDA8B" w14:textId="77777777" w:rsidR="00F61A8A" w:rsidRPr="00F61A8A" w:rsidRDefault="00F61A8A" w:rsidP="00F61A8A">
      <w:pPr>
        <w:widowControl w:val="0"/>
        <w:autoSpaceDE w:val="0"/>
        <w:autoSpaceDN w:val="0"/>
        <w:adjustRightInd w:val="0"/>
        <w:spacing w:line="266" w:lineRule="exact"/>
        <w:ind w:left="284"/>
        <w:jc w:val="both"/>
      </w:pPr>
      <w:r w:rsidRPr="00F61A8A">
        <w:t xml:space="preserve">Spremembe in dopolnitve se lahko podajo tudi v obliki odgovorov na vprašanja, posredovanih na portal javnih naročil. </w:t>
      </w:r>
    </w:p>
    <w:p w14:paraId="251C092C" w14:textId="77777777" w:rsidR="00A37AD8" w:rsidRDefault="00A37AD8" w:rsidP="00F61A8A">
      <w:pPr>
        <w:widowControl w:val="0"/>
        <w:autoSpaceDE w:val="0"/>
        <w:autoSpaceDN w:val="0"/>
        <w:adjustRightInd w:val="0"/>
        <w:spacing w:line="266" w:lineRule="exact"/>
        <w:ind w:left="284"/>
        <w:jc w:val="both"/>
      </w:pPr>
    </w:p>
    <w:p w14:paraId="3F98AE6F" w14:textId="77777777" w:rsidR="00F61A8A" w:rsidRDefault="00F61A8A" w:rsidP="00F61A8A">
      <w:pPr>
        <w:widowControl w:val="0"/>
        <w:autoSpaceDE w:val="0"/>
        <w:autoSpaceDN w:val="0"/>
        <w:adjustRightInd w:val="0"/>
        <w:spacing w:line="266" w:lineRule="exact"/>
        <w:ind w:left="284"/>
        <w:jc w:val="both"/>
      </w:pPr>
      <w:r w:rsidRPr="00F61A8A">
        <w:t xml:space="preserve">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 </w:t>
      </w:r>
    </w:p>
    <w:p w14:paraId="5F689CCF" w14:textId="77777777" w:rsidR="00A37AD8" w:rsidRPr="00F61A8A" w:rsidRDefault="00A37AD8" w:rsidP="00F61A8A">
      <w:pPr>
        <w:widowControl w:val="0"/>
        <w:autoSpaceDE w:val="0"/>
        <w:autoSpaceDN w:val="0"/>
        <w:adjustRightInd w:val="0"/>
        <w:spacing w:line="266" w:lineRule="exact"/>
        <w:ind w:left="284"/>
        <w:jc w:val="both"/>
      </w:pPr>
    </w:p>
    <w:p w14:paraId="4B548BCA" w14:textId="77777777" w:rsidR="00F61A8A" w:rsidRDefault="00F61A8A" w:rsidP="00F61A8A">
      <w:pPr>
        <w:widowControl w:val="0"/>
        <w:autoSpaceDE w:val="0"/>
        <w:autoSpaceDN w:val="0"/>
        <w:adjustRightInd w:val="0"/>
        <w:spacing w:line="266" w:lineRule="exact"/>
        <w:ind w:left="284"/>
        <w:jc w:val="both"/>
      </w:pPr>
      <w:r w:rsidRPr="00F61A8A">
        <w:t>Vsak izdan dodatek postane del dokumentacije v zvezi z oddajo javnega naročila, prav tako pojasnila, ki jih poda naročnik ponudnikom v obliki odgovorov na vprašanja na portalu javnih naročil.</w:t>
      </w:r>
    </w:p>
    <w:p w14:paraId="05838F04" w14:textId="77777777" w:rsidR="00F61A8A" w:rsidRPr="00935DC6" w:rsidRDefault="00F61A8A" w:rsidP="00693B88">
      <w:pPr>
        <w:widowControl w:val="0"/>
        <w:autoSpaceDE w:val="0"/>
        <w:autoSpaceDN w:val="0"/>
        <w:adjustRightInd w:val="0"/>
        <w:spacing w:line="266" w:lineRule="exact"/>
        <w:ind w:left="284"/>
        <w:jc w:val="both"/>
      </w:pPr>
    </w:p>
    <w:p w14:paraId="23123CA2" w14:textId="77777777" w:rsidR="00F61A8A" w:rsidRDefault="00A32E7C" w:rsidP="00794AEE">
      <w:pPr>
        <w:widowControl w:val="0"/>
        <w:autoSpaceDE w:val="0"/>
        <w:autoSpaceDN w:val="0"/>
        <w:adjustRightInd w:val="0"/>
        <w:spacing w:line="266" w:lineRule="exact"/>
        <w:ind w:left="284"/>
        <w:jc w:val="both"/>
      </w:pPr>
      <w:r w:rsidRPr="00935DC6">
        <w:t>Sestanka s ponudniki ne bo.</w:t>
      </w:r>
    </w:p>
    <w:p w14:paraId="0DACE4D4" w14:textId="77777777" w:rsidR="00F61A8A" w:rsidRDefault="00F61A8A" w:rsidP="00794AEE">
      <w:pPr>
        <w:widowControl w:val="0"/>
        <w:autoSpaceDE w:val="0"/>
        <w:autoSpaceDN w:val="0"/>
        <w:adjustRightInd w:val="0"/>
        <w:spacing w:line="266" w:lineRule="exact"/>
        <w:ind w:left="284"/>
        <w:jc w:val="both"/>
      </w:pPr>
    </w:p>
    <w:p w14:paraId="3CD3418D" w14:textId="77777777" w:rsidR="000B33FB" w:rsidRPr="00935DC6" w:rsidRDefault="001A37C2" w:rsidP="000B33FB">
      <w:pPr>
        <w:pStyle w:val="Naslov3"/>
        <w:ind w:firstLine="284"/>
        <w:rPr>
          <w:rFonts w:ascii="Times New Roman" w:hAnsi="Times New Roman" w:cs="Times New Roman"/>
        </w:rPr>
      </w:pPr>
      <w:bookmarkStart w:id="33" w:name="_Toc156809191"/>
      <w:bookmarkStart w:id="34" w:name="_Toc156828184"/>
      <w:bookmarkStart w:id="35" w:name="_Toc158597503"/>
      <w:bookmarkStart w:id="36" w:name="_Toc50532522"/>
      <w:r w:rsidRPr="00935DC6">
        <w:rPr>
          <w:rFonts w:ascii="Times New Roman" w:hAnsi="Times New Roman" w:cs="Times New Roman"/>
        </w:rPr>
        <w:t>1.</w:t>
      </w:r>
      <w:r w:rsidR="000D4FE5" w:rsidRPr="00935DC6">
        <w:rPr>
          <w:rFonts w:ascii="Times New Roman" w:hAnsi="Times New Roman" w:cs="Times New Roman"/>
        </w:rPr>
        <w:t>5</w:t>
      </w:r>
      <w:r w:rsidR="000B33FB" w:rsidRPr="00935DC6">
        <w:rPr>
          <w:rFonts w:ascii="Times New Roman" w:hAnsi="Times New Roman" w:cs="Times New Roman"/>
        </w:rPr>
        <w:t xml:space="preserve"> Sodelovanje na razpisu</w:t>
      </w:r>
      <w:bookmarkEnd w:id="33"/>
      <w:bookmarkEnd w:id="34"/>
      <w:bookmarkEnd w:id="35"/>
      <w:bookmarkEnd w:id="36"/>
    </w:p>
    <w:p w14:paraId="0F86A255" w14:textId="77777777" w:rsidR="000B33FB" w:rsidRPr="00935DC6" w:rsidRDefault="000D4FE5" w:rsidP="000B33FB">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5</w:t>
      </w:r>
      <w:r w:rsidR="000B33FB" w:rsidRPr="00935DC6">
        <w:rPr>
          <w:rStyle w:val="Slog1"/>
          <w:rFonts w:ascii="Times New Roman" w:hAnsi="Times New Roman" w:cs="Times New Roman"/>
          <w:sz w:val="24"/>
          <w:szCs w:val="24"/>
          <w:u w:val="none"/>
        </w:rPr>
        <w:t>. člen</w:t>
      </w:r>
    </w:p>
    <w:p w14:paraId="3B0E3DC4" w14:textId="77777777" w:rsidR="000B33FB" w:rsidRPr="00935DC6" w:rsidRDefault="000B33FB" w:rsidP="000B33FB">
      <w:pPr>
        <w:jc w:val="center"/>
      </w:pPr>
    </w:p>
    <w:p w14:paraId="2C646C75" w14:textId="77777777" w:rsidR="002263AF" w:rsidRPr="00757059" w:rsidRDefault="002263AF" w:rsidP="002263AF">
      <w:pPr>
        <w:widowControl w:val="0"/>
        <w:autoSpaceDE w:val="0"/>
        <w:autoSpaceDN w:val="0"/>
        <w:adjustRightInd w:val="0"/>
        <w:spacing w:line="266" w:lineRule="exact"/>
        <w:ind w:left="284"/>
        <w:jc w:val="both"/>
      </w:pPr>
      <w:bookmarkStart w:id="37" w:name="_Toc156809193"/>
      <w:bookmarkStart w:id="38" w:name="_Toc156828186"/>
      <w:bookmarkStart w:id="39" w:name="_Toc158597505"/>
      <w:r w:rsidRPr="00757059">
        <w:t xml:space="preserve">Na razpis se lahko prijavi vsak gospodarski subjekt, ki izpolnjuje pogoje iz te razpisne dokumentacije. </w:t>
      </w:r>
    </w:p>
    <w:p w14:paraId="23A19FB2" w14:textId="77777777" w:rsidR="002263AF" w:rsidRPr="00757059" w:rsidRDefault="002263AF" w:rsidP="002263AF">
      <w:pPr>
        <w:widowControl w:val="0"/>
        <w:autoSpaceDE w:val="0"/>
        <w:autoSpaceDN w:val="0"/>
        <w:adjustRightInd w:val="0"/>
        <w:spacing w:line="266" w:lineRule="exact"/>
        <w:ind w:left="284"/>
        <w:jc w:val="both"/>
      </w:pPr>
    </w:p>
    <w:p w14:paraId="0A782551" w14:textId="77777777" w:rsidR="002263AF" w:rsidRPr="00757059" w:rsidRDefault="002263AF" w:rsidP="002263AF">
      <w:pPr>
        <w:widowControl w:val="0"/>
        <w:autoSpaceDE w:val="0"/>
        <w:autoSpaceDN w:val="0"/>
        <w:adjustRightInd w:val="0"/>
        <w:spacing w:line="266" w:lineRule="exact"/>
        <w:ind w:left="284"/>
        <w:jc w:val="both"/>
      </w:pPr>
      <w:r w:rsidRPr="00757059">
        <w:t>Kot ponudnik lahko na tako razpisu kandidira vsaka pravna ali fizična oseba (gospodarski subjekt), ki ima registrirano dejavnost, ki je predmet razpisa, jo prevzema v ponudbi in ima za opravljanje te dejavnosti vsa predpisana dovoljenja.</w:t>
      </w:r>
    </w:p>
    <w:p w14:paraId="3E3C4A00" w14:textId="77777777" w:rsidR="002263AF" w:rsidRPr="00757059" w:rsidRDefault="002263AF" w:rsidP="002263AF">
      <w:pPr>
        <w:widowControl w:val="0"/>
        <w:autoSpaceDE w:val="0"/>
        <w:autoSpaceDN w:val="0"/>
        <w:adjustRightInd w:val="0"/>
        <w:spacing w:line="266" w:lineRule="exact"/>
        <w:ind w:left="284"/>
        <w:jc w:val="both"/>
      </w:pPr>
    </w:p>
    <w:p w14:paraId="29EFB6F8" w14:textId="77777777" w:rsidR="002263AF" w:rsidRPr="00757059" w:rsidRDefault="002263AF" w:rsidP="002263AF">
      <w:pPr>
        <w:widowControl w:val="0"/>
        <w:autoSpaceDE w:val="0"/>
        <w:autoSpaceDN w:val="0"/>
        <w:adjustRightInd w:val="0"/>
        <w:spacing w:line="266" w:lineRule="exact"/>
        <w:ind w:left="284"/>
        <w:jc w:val="both"/>
      </w:pPr>
      <w:r w:rsidRPr="00757059">
        <w:rPr>
          <w:b/>
        </w:rPr>
        <w:t>A) Samostojna ponudba</w:t>
      </w:r>
      <w:r w:rsidRPr="00757059">
        <w:t xml:space="preserve"> je tista ponudba, v kateri nastopa samo en gospodarski subjekt, ki sam izpolnjuje vse razpisane pogoje in zahteve iz te razpisne dokumentacije ter sam z zmogljivostmi in znanji, ki jih ima v celoti prevzema izvedbo naročila. </w:t>
      </w:r>
    </w:p>
    <w:p w14:paraId="6C4B212E" w14:textId="77777777" w:rsidR="002263AF" w:rsidRPr="00757059" w:rsidRDefault="002263AF" w:rsidP="002263AF">
      <w:pPr>
        <w:widowControl w:val="0"/>
        <w:autoSpaceDE w:val="0"/>
        <w:autoSpaceDN w:val="0"/>
        <w:adjustRightInd w:val="0"/>
        <w:spacing w:line="266" w:lineRule="exact"/>
        <w:ind w:left="284"/>
        <w:jc w:val="both"/>
      </w:pPr>
    </w:p>
    <w:p w14:paraId="1944E0CB" w14:textId="77777777" w:rsidR="002263AF" w:rsidRPr="00757059" w:rsidRDefault="002263AF" w:rsidP="002263AF">
      <w:pPr>
        <w:widowControl w:val="0"/>
        <w:autoSpaceDE w:val="0"/>
        <w:autoSpaceDN w:val="0"/>
        <w:adjustRightInd w:val="0"/>
        <w:spacing w:line="266" w:lineRule="exact"/>
        <w:ind w:left="284"/>
        <w:jc w:val="both"/>
      </w:pPr>
      <w:r w:rsidRPr="00757059">
        <w:rPr>
          <w:b/>
        </w:rPr>
        <w:t>B) Skupna ponudba</w:t>
      </w:r>
      <w:r w:rsidRPr="00757059">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027081A0" w14:textId="77777777" w:rsidR="002263AF" w:rsidRPr="00757059" w:rsidRDefault="002263AF" w:rsidP="002263AF">
      <w:pPr>
        <w:widowControl w:val="0"/>
        <w:autoSpaceDE w:val="0"/>
        <w:autoSpaceDN w:val="0"/>
        <w:adjustRightInd w:val="0"/>
        <w:spacing w:line="266" w:lineRule="exact"/>
        <w:ind w:left="284"/>
        <w:jc w:val="both"/>
      </w:pPr>
    </w:p>
    <w:p w14:paraId="31297B3E" w14:textId="77777777" w:rsidR="002263AF" w:rsidRPr="00757059" w:rsidRDefault="002263AF" w:rsidP="002263AF">
      <w:pPr>
        <w:widowControl w:val="0"/>
        <w:autoSpaceDE w:val="0"/>
        <w:autoSpaceDN w:val="0"/>
        <w:adjustRightInd w:val="0"/>
        <w:spacing w:line="266" w:lineRule="exact"/>
        <w:ind w:left="284"/>
        <w:jc w:val="both"/>
      </w:pPr>
      <w:r w:rsidRPr="00757059">
        <w:t>Pravni akt o skupni izvedbi naročila mora vsebovati:</w:t>
      </w:r>
    </w:p>
    <w:p w14:paraId="1F69C222" w14:textId="77777777" w:rsidR="002263AF" w:rsidRPr="00757059" w:rsidRDefault="002263AF" w:rsidP="002263AF">
      <w:pPr>
        <w:autoSpaceDE w:val="0"/>
        <w:autoSpaceDN w:val="0"/>
        <w:adjustRightInd w:val="0"/>
        <w:rPr>
          <w:color w:val="000000"/>
        </w:rPr>
      </w:pPr>
    </w:p>
    <w:p w14:paraId="37495D35"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navedbo vseh partnerjev v skupni (naziv in naslov partnerja, zakonitega zastopnika, matična številka, davčna številka, številka transakcijskega računa), </w:t>
      </w:r>
    </w:p>
    <w:p w14:paraId="14897F57"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pooblastilo vodilnemu partnerju (nosilcu) v skupini, </w:t>
      </w:r>
    </w:p>
    <w:p w14:paraId="79E6F236"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neomejeno solidarno odgovornost vseh partnerjev v skupini do naročnika, </w:t>
      </w:r>
    </w:p>
    <w:p w14:paraId="2BE6F801"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področje dela, ki ga bo prevzel in izvedel vsak partner v skupni ponudbi in delež vsakega partnerja v skupni ponudbi v % in vrednost del, ki jih prevzema vsak partner v skupni ponudbi, </w:t>
      </w:r>
    </w:p>
    <w:p w14:paraId="56C517E7"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lastRenderedPageBreak/>
        <w:t xml:space="preserve">način plačila preko vodilnega partnerja ali vsakemu partnerju posebej, </w:t>
      </w:r>
    </w:p>
    <w:p w14:paraId="6232D514" w14:textId="77777777" w:rsidR="002263AF" w:rsidRPr="00757059" w:rsidRDefault="002263AF" w:rsidP="002263AF">
      <w:pPr>
        <w:numPr>
          <w:ilvl w:val="0"/>
          <w:numId w:val="4"/>
        </w:numPr>
        <w:autoSpaceDE w:val="0"/>
        <w:autoSpaceDN w:val="0"/>
        <w:adjustRightInd w:val="0"/>
        <w:rPr>
          <w:color w:val="000000"/>
        </w:rPr>
      </w:pPr>
      <w:r w:rsidRPr="00757059">
        <w:rPr>
          <w:color w:val="000000"/>
        </w:rPr>
        <w:t xml:space="preserve">izjava, da so vsi partnerji seznanjeni s plačilnimi pogoji iz te dokumentacije </w:t>
      </w:r>
    </w:p>
    <w:p w14:paraId="53254A23"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določbe v primeru izstopa kateregakoli od partnerjev v skupni, </w:t>
      </w:r>
    </w:p>
    <w:p w14:paraId="589A13CE"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reševanje sporov med partnerji v skupini, </w:t>
      </w:r>
    </w:p>
    <w:p w14:paraId="29F69FAD"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druge morebitne pravice in obveznosti med partnerji v skupini, </w:t>
      </w:r>
    </w:p>
    <w:p w14:paraId="75588184"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rok veljavnosti pravnega akta, </w:t>
      </w:r>
    </w:p>
    <w:p w14:paraId="5F6DA4B4"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pravni akt o skupni izvedbi naročila mora biti datiran, žigosan in podpisan s strani vseh partnerjev v skupini. </w:t>
      </w:r>
    </w:p>
    <w:p w14:paraId="0C54820F" w14:textId="77777777" w:rsidR="002263AF" w:rsidRPr="00757059" w:rsidRDefault="002263AF" w:rsidP="002263AF">
      <w:pPr>
        <w:jc w:val="both"/>
        <w:rPr>
          <w:color w:val="000000"/>
        </w:rPr>
      </w:pPr>
    </w:p>
    <w:p w14:paraId="210E25CF" w14:textId="77777777" w:rsidR="002263AF" w:rsidRPr="00757059" w:rsidRDefault="002263AF" w:rsidP="002263AF">
      <w:pPr>
        <w:widowControl w:val="0"/>
        <w:autoSpaceDE w:val="0"/>
        <w:autoSpaceDN w:val="0"/>
        <w:adjustRightInd w:val="0"/>
        <w:spacing w:line="266" w:lineRule="exact"/>
        <w:ind w:left="284"/>
        <w:jc w:val="both"/>
      </w:pPr>
      <w:r w:rsidRPr="00757059">
        <w:t>Če skupina gospodarskih subjektov predloži skupno ponudbo, bo naročnik  obstoj izključitvenih pogojev iz 75. člena ZJN-3 ugotavljal za vsakega ponudnika posebej, izpolnjevanje ostalih pogojev pa za vse gospodarske subjekte skupaj.</w:t>
      </w:r>
    </w:p>
    <w:p w14:paraId="36CD3E0E" w14:textId="77777777" w:rsidR="002263AF" w:rsidRPr="00757059" w:rsidRDefault="002263AF" w:rsidP="002263AF">
      <w:pPr>
        <w:widowControl w:val="0"/>
        <w:autoSpaceDE w:val="0"/>
        <w:autoSpaceDN w:val="0"/>
        <w:adjustRightInd w:val="0"/>
        <w:spacing w:line="266" w:lineRule="exact"/>
        <w:ind w:left="284"/>
        <w:jc w:val="both"/>
      </w:pPr>
    </w:p>
    <w:p w14:paraId="7AD28057" w14:textId="77777777" w:rsidR="002263AF" w:rsidRPr="00757059" w:rsidRDefault="002263AF" w:rsidP="002263AF">
      <w:pPr>
        <w:widowControl w:val="0"/>
        <w:autoSpaceDE w:val="0"/>
        <w:autoSpaceDN w:val="0"/>
        <w:adjustRightInd w:val="0"/>
        <w:spacing w:line="266" w:lineRule="exact"/>
        <w:ind w:left="284"/>
        <w:jc w:val="both"/>
      </w:pPr>
      <w:r w:rsidRPr="00757059">
        <w:t xml:space="preserve">Pogoje v zvezi z izpolnjevanjem tehničnih in strokovnih zahtev lahko ponudniki v skupni ponudbi izpolnjujejo kumulativno. </w:t>
      </w:r>
    </w:p>
    <w:p w14:paraId="789280F7" w14:textId="77777777" w:rsidR="002263AF" w:rsidRPr="00757059" w:rsidRDefault="002263AF" w:rsidP="002263AF">
      <w:pPr>
        <w:widowControl w:val="0"/>
        <w:autoSpaceDE w:val="0"/>
        <w:autoSpaceDN w:val="0"/>
        <w:adjustRightInd w:val="0"/>
        <w:spacing w:line="266" w:lineRule="exact"/>
        <w:ind w:left="284"/>
        <w:jc w:val="both"/>
      </w:pPr>
    </w:p>
    <w:p w14:paraId="276A6B35" w14:textId="77777777" w:rsidR="002263AF" w:rsidRPr="00757059" w:rsidRDefault="002263AF" w:rsidP="002263AF">
      <w:pPr>
        <w:widowControl w:val="0"/>
        <w:autoSpaceDE w:val="0"/>
        <w:autoSpaceDN w:val="0"/>
        <w:adjustRightInd w:val="0"/>
        <w:spacing w:line="266" w:lineRule="exact"/>
        <w:ind w:left="284"/>
        <w:jc w:val="both"/>
      </w:pPr>
      <w:r w:rsidRPr="00757059">
        <w:rPr>
          <w:b/>
        </w:rPr>
        <w:t>C) Ponudba s podizvajalci</w:t>
      </w:r>
      <w:r w:rsidRPr="00757059">
        <w:t xml:space="preserve"> je ponudba, v kateri skupaj s ponudnikom nastopajo tudi drugi ponudniki, kot podizvajalci. V razmerju do naročnika ponudnik v celoti odgovarja za izvedbo javnega naročila. </w:t>
      </w:r>
    </w:p>
    <w:p w14:paraId="389FA440" w14:textId="77777777" w:rsidR="002263AF" w:rsidRPr="00757059" w:rsidRDefault="002263AF" w:rsidP="002263AF">
      <w:pPr>
        <w:widowControl w:val="0"/>
        <w:autoSpaceDE w:val="0"/>
        <w:autoSpaceDN w:val="0"/>
        <w:adjustRightInd w:val="0"/>
        <w:spacing w:line="266" w:lineRule="exact"/>
        <w:ind w:left="284"/>
        <w:jc w:val="both"/>
      </w:pPr>
    </w:p>
    <w:p w14:paraId="5F6CF67A" w14:textId="77777777" w:rsidR="00F8337F" w:rsidRDefault="00F8337F" w:rsidP="00F8337F">
      <w:pPr>
        <w:widowControl w:val="0"/>
        <w:autoSpaceDE w:val="0"/>
        <w:spacing w:line="266" w:lineRule="exact"/>
        <w:ind w:left="284"/>
        <w:jc w:val="both"/>
      </w:pPr>
      <w:r>
        <w:t>Če bo ponudnik izvajal javno naročilo s podizvajalci, mora v ponudbi:</w:t>
      </w:r>
    </w:p>
    <w:p w14:paraId="72388E3E" w14:textId="77777777" w:rsidR="00F8337F" w:rsidRPr="00656D1A" w:rsidRDefault="00F8337F" w:rsidP="00C04DAB">
      <w:pPr>
        <w:widowControl w:val="0"/>
        <w:numPr>
          <w:ilvl w:val="0"/>
          <w:numId w:val="18"/>
        </w:numPr>
        <w:suppressAutoHyphens/>
        <w:autoSpaceDE w:val="0"/>
        <w:spacing w:line="266" w:lineRule="exact"/>
        <w:jc w:val="both"/>
      </w:pPr>
      <w:r w:rsidRPr="00656D1A">
        <w:t xml:space="preserve">navesti vse podizvajalce ter vsak del javnega naročila, ki ga namerava oddati v </w:t>
      </w:r>
      <w:proofErr w:type="spellStart"/>
      <w:r w:rsidRPr="00656D1A">
        <w:t>podizvajanje</w:t>
      </w:r>
      <w:proofErr w:type="spellEnd"/>
      <w:r w:rsidRPr="00656D1A">
        <w:t xml:space="preserve"> ( OBR-</w:t>
      </w:r>
      <w:r w:rsidR="00656D1A" w:rsidRPr="00656D1A">
        <w:t>3</w:t>
      </w:r>
      <w:r w:rsidRPr="00656D1A">
        <w:t>),</w:t>
      </w:r>
    </w:p>
    <w:p w14:paraId="7EB5DE40" w14:textId="77777777" w:rsidR="00F8337F" w:rsidRPr="00656D1A" w:rsidRDefault="00F8337F" w:rsidP="00C04DAB">
      <w:pPr>
        <w:widowControl w:val="0"/>
        <w:numPr>
          <w:ilvl w:val="0"/>
          <w:numId w:val="18"/>
        </w:numPr>
        <w:suppressAutoHyphens/>
        <w:autoSpaceDE w:val="0"/>
        <w:spacing w:line="266" w:lineRule="exact"/>
        <w:jc w:val="both"/>
      </w:pPr>
      <w:r w:rsidRPr="00656D1A">
        <w:t>kontaktne podatke in zakonite zastopnike predlaganih podizvajalcev (OBR-</w:t>
      </w:r>
      <w:r w:rsidR="00656D1A" w:rsidRPr="00656D1A">
        <w:t>3</w:t>
      </w:r>
      <w:r w:rsidRPr="00656D1A">
        <w:t>),</w:t>
      </w:r>
    </w:p>
    <w:p w14:paraId="221C35A9" w14:textId="77777777" w:rsidR="00F8337F" w:rsidRPr="00656D1A" w:rsidRDefault="00F8337F" w:rsidP="00C04DAB">
      <w:pPr>
        <w:widowControl w:val="0"/>
        <w:numPr>
          <w:ilvl w:val="0"/>
          <w:numId w:val="18"/>
        </w:numPr>
        <w:suppressAutoHyphens/>
        <w:autoSpaceDE w:val="0"/>
        <w:spacing w:line="266" w:lineRule="exact"/>
        <w:jc w:val="both"/>
      </w:pPr>
      <w:r w:rsidRPr="00656D1A">
        <w:t>izpolnjene ESPD teh podizvajalcev v skladu z 79. členom ZJN-3,</w:t>
      </w:r>
      <w:r w:rsidR="00A80AEF" w:rsidRPr="00656D1A">
        <w:t xml:space="preserve"> ter obrazcev OBR-2 in OBR 2.1)</w:t>
      </w:r>
    </w:p>
    <w:p w14:paraId="2F436A57" w14:textId="77777777" w:rsidR="00F8337F" w:rsidRPr="00656D1A" w:rsidRDefault="00F8337F" w:rsidP="00C04DAB">
      <w:pPr>
        <w:widowControl w:val="0"/>
        <w:numPr>
          <w:ilvl w:val="0"/>
          <w:numId w:val="18"/>
        </w:numPr>
        <w:suppressAutoHyphens/>
        <w:autoSpaceDE w:val="0"/>
        <w:spacing w:line="266" w:lineRule="exact"/>
        <w:jc w:val="both"/>
      </w:pPr>
      <w:r w:rsidRPr="00656D1A">
        <w:t>priložiti zahtevo podizvajalca za neposredno plačilo, če podizvajalec to zahteva (OBR-</w:t>
      </w:r>
      <w:r w:rsidR="00656D1A" w:rsidRPr="00656D1A">
        <w:t>3</w:t>
      </w:r>
      <w:r w:rsidRPr="00656D1A">
        <w:t>).</w:t>
      </w:r>
    </w:p>
    <w:p w14:paraId="48534C32" w14:textId="77777777" w:rsidR="002263AF" w:rsidRPr="00757059" w:rsidRDefault="002263AF" w:rsidP="002263AF">
      <w:pPr>
        <w:widowControl w:val="0"/>
        <w:autoSpaceDE w:val="0"/>
        <w:autoSpaceDN w:val="0"/>
        <w:adjustRightInd w:val="0"/>
        <w:spacing w:line="266" w:lineRule="exact"/>
        <w:ind w:left="284"/>
        <w:jc w:val="both"/>
      </w:pPr>
    </w:p>
    <w:p w14:paraId="3E9EE3AB" w14:textId="77777777" w:rsidR="002263AF" w:rsidRPr="00757059" w:rsidRDefault="002263AF" w:rsidP="002263AF">
      <w:pPr>
        <w:widowControl w:val="0"/>
        <w:autoSpaceDE w:val="0"/>
        <w:autoSpaceDN w:val="0"/>
        <w:adjustRightInd w:val="0"/>
        <w:spacing w:line="266" w:lineRule="exact"/>
        <w:ind w:left="284"/>
        <w:jc w:val="both"/>
      </w:pPr>
      <w:r w:rsidRPr="00757059">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7090F83A" w14:textId="77777777" w:rsidR="002263AF" w:rsidRPr="00757059" w:rsidRDefault="002263AF" w:rsidP="002263AF">
      <w:pPr>
        <w:autoSpaceDE w:val="0"/>
        <w:autoSpaceDN w:val="0"/>
        <w:adjustRightInd w:val="0"/>
        <w:rPr>
          <w:color w:val="000000"/>
        </w:rPr>
      </w:pPr>
    </w:p>
    <w:p w14:paraId="048FB280" w14:textId="77777777" w:rsidR="00F8337F" w:rsidRDefault="00F8337F" w:rsidP="00C04DAB">
      <w:pPr>
        <w:numPr>
          <w:ilvl w:val="0"/>
          <w:numId w:val="19"/>
        </w:numPr>
        <w:suppressAutoHyphens/>
        <w:autoSpaceDE w:val="0"/>
        <w:spacing w:after="56"/>
      </w:pPr>
      <w:r>
        <w:t xml:space="preserve">navesti firmo/ime in sedež/naslov novega podizvajalca ter del javnega naročila, ki ga namerava oddati v </w:t>
      </w:r>
      <w:proofErr w:type="spellStart"/>
      <w:r>
        <w:t>podizvajanje</w:t>
      </w:r>
      <w:proofErr w:type="spellEnd"/>
      <w:r>
        <w:t xml:space="preserve"> temu subjektu; </w:t>
      </w:r>
    </w:p>
    <w:p w14:paraId="17BF7B7F" w14:textId="77777777" w:rsidR="00F8337F" w:rsidRDefault="00F8337F" w:rsidP="00C04DAB">
      <w:pPr>
        <w:numPr>
          <w:ilvl w:val="0"/>
          <w:numId w:val="19"/>
        </w:numPr>
        <w:suppressAutoHyphens/>
        <w:autoSpaceDE w:val="0"/>
        <w:spacing w:after="56"/>
      </w:pPr>
      <w:r>
        <w:t>kontaktne podatke in zakonite zastopnike predlaganih novo predlaganih podizvajalcev;</w:t>
      </w:r>
    </w:p>
    <w:p w14:paraId="27F163F2" w14:textId="77777777" w:rsidR="00F8337F" w:rsidRDefault="00F8337F" w:rsidP="00C04DAB">
      <w:pPr>
        <w:numPr>
          <w:ilvl w:val="0"/>
          <w:numId w:val="19"/>
        </w:numPr>
        <w:suppressAutoHyphens/>
        <w:autoSpaceDE w:val="0"/>
        <w:spacing w:after="56"/>
      </w:pPr>
      <w:r>
        <w:t xml:space="preserve"> izpolnjene ESPD teh podizvajalcev v skladu z 79. členom ZJN-3 ali dokazila o neobstoju razlogov za izključitev ter izpolnjevanju pogojev ter </w:t>
      </w:r>
    </w:p>
    <w:p w14:paraId="72940637" w14:textId="77777777" w:rsidR="00F8337F" w:rsidRDefault="00F8337F" w:rsidP="00C04DAB">
      <w:pPr>
        <w:numPr>
          <w:ilvl w:val="0"/>
          <w:numId w:val="19"/>
        </w:numPr>
        <w:suppressAutoHyphens/>
        <w:autoSpaceDE w:val="0"/>
        <w:spacing w:after="56"/>
      </w:pPr>
      <w:r>
        <w:t xml:space="preserve">priložiti zahtevo podizvajalca za neposredno plačilo, če podizvajalec to zahteva. </w:t>
      </w:r>
    </w:p>
    <w:p w14:paraId="33BF5AE0" w14:textId="77777777" w:rsidR="002263AF" w:rsidRPr="00757059" w:rsidRDefault="002263AF" w:rsidP="002263AF">
      <w:pPr>
        <w:widowControl w:val="0"/>
        <w:autoSpaceDE w:val="0"/>
        <w:autoSpaceDN w:val="0"/>
        <w:adjustRightInd w:val="0"/>
        <w:spacing w:line="266" w:lineRule="exact"/>
        <w:ind w:left="284"/>
        <w:jc w:val="both"/>
      </w:pPr>
    </w:p>
    <w:p w14:paraId="4F0E169F" w14:textId="77777777" w:rsidR="002263AF" w:rsidRPr="00757059" w:rsidRDefault="002263AF" w:rsidP="002263AF">
      <w:pPr>
        <w:widowControl w:val="0"/>
        <w:autoSpaceDE w:val="0"/>
        <w:autoSpaceDN w:val="0"/>
        <w:adjustRightInd w:val="0"/>
        <w:spacing w:line="266" w:lineRule="exact"/>
        <w:ind w:left="284"/>
        <w:jc w:val="both"/>
      </w:pPr>
      <w:r w:rsidRPr="00757059">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A86A408" w14:textId="77777777" w:rsidR="002263AF" w:rsidRPr="00757059" w:rsidRDefault="002263AF" w:rsidP="002263AF">
      <w:pPr>
        <w:widowControl w:val="0"/>
        <w:autoSpaceDE w:val="0"/>
        <w:autoSpaceDN w:val="0"/>
        <w:adjustRightInd w:val="0"/>
        <w:spacing w:line="266" w:lineRule="exact"/>
        <w:ind w:left="284"/>
        <w:jc w:val="both"/>
      </w:pPr>
    </w:p>
    <w:p w14:paraId="4A4FB1AE" w14:textId="77777777" w:rsidR="002263AF" w:rsidRPr="00757059" w:rsidRDefault="002263AF" w:rsidP="002263AF">
      <w:pPr>
        <w:widowControl w:val="0"/>
        <w:autoSpaceDE w:val="0"/>
        <w:autoSpaceDN w:val="0"/>
        <w:adjustRightInd w:val="0"/>
        <w:spacing w:line="266" w:lineRule="exact"/>
        <w:ind w:left="284"/>
        <w:jc w:val="both"/>
      </w:pPr>
      <w:r w:rsidRPr="00757059">
        <w:t>Le če bo podizvajalec zahteval neposredno plačilo, bo naročnik izvajal neposredna plačila. Če bo torej ponudnik izvajal predmetno javno naročilo s podizvajalcem, in bo ta  zahteval neposredno plačilo mora:</w:t>
      </w:r>
    </w:p>
    <w:p w14:paraId="6E6033D4" w14:textId="77777777" w:rsidR="002263AF" w:rsidRPr="00757059" w:rsidRDefault="002263AF" w:rsidP="00C04DAB">
      <w:pPr>
        <w:widowControl w:val="0"/>
        <w:numPr>
          <w:ilvl w:val="0"/>
          <w:numId w:val="10"/>
        </w:numPr>
        <w:autoSpaceDE w:val="0"/>
        <w:autoSpaceDN w:val="0"/>
        <w:adjustRightInd w:val="0"/>
        <w:spacing w:line="266" w:lineRule="exact"/>
        <w:jc w:val="both"/>
      </w:pPr>
      <w:r w:rsidRPr="00757059">
        <w:t>glavni izvajalec v pogodbi pooblastiti naročnika, da na podlagi potrjenega računa oziroma situacije s strani glavnega izvajalca neposredno plačuje podizvajalcu,</w:t>
      </w:r>
    </w:p>
    <w:p w14:paraId="7BB14120" w14:textId="77777777" w:rsidR="002263AF" w:rsidRPr="00757059" w:rsidRDefault="002263AF" w:rsidP="00C04DAB">
      <w:pPr>
        <w:widowControl w:val="0"/>
        <w:numPr>
          <w:ilvl w:val="0"/>
          <w:numId w:val="10"/>
        </w:numPr>
        <w:autoSpaceDE w:val="0"/>
        <w:autoSpaceDN w:val="0"/>
        <w:adjustRightInd w:val="0"/>
        <w:spacing w:line="266" w:lineRule="exact"/>
        <w:jc w:val="both"/>
      </w:pPr>
      <w:r w:rsidRPr="00757059">
        <w:t>podizvajalec predložiti soglasje, na podlagi katerega naročnik namesto ponudnika poravna podizvajalčevo terjatev do ponudnika, glavni izvajalec svojemu računu ali situaciji priložiti račun ali situacijo podizvajalca, ki ga je predhodno potrdil.</w:t>
      </w:r>
    </w:p>
    <w:p w14:paraId="5A1C653B" w14:textId="77777777" w:rsidR="002263AF" w:rsidRPr="00757059" w:rsidRDefault="002263AF" w:rsidP="002263AF">
      <w:pPr>
        <w:widowControl w:val="0"/>
        <w:autoSpaceDE w:val="0"/>
        <w:autoSpaceDN w:val="0"/>
        <w:adjustRightInd w:val="0"/>
        <w:spacing w:line="266" w:lineRule="exact"/>
        <w:jc w:val="both"/>
      </w:pPr>
    </w:p>
    <w:p w14:paraId="0E6464F9" w14:textId="77777777" w:rsidR="002263AF" w:rsidRPr="00757059" w:rsidRDefault="002263AF" w:rsidP="002263AF">
      <w:pPr>
        <w:widowControl w:val="0"/>
        <w:autoSpaceDE w:val="0"/>
        <w:autoSpaceDN w:val="0"/>
        <w:adjustRightInd w:val="0"/>
        <w:spacing w:line="266" w:lineRule="exact"/>
        <w:ind w:left="284"/>
        <w:jc w:val="both"/>
      </w:pPr>
      <w:r w:rsidRPr="00757059">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C826472" w14:textId="77777777" w:rsidR="002263AF" w:rsidRPr="00757059" w:rsidRDefault="002263AF" w:rsidP="002263AF">
      <w:pPr>
        <w:widowControl w:val="0"/>
        <w:autoSpaceDE w:val="0"/>
        <w:autoSpaceDN w:val="0"/>
        <w:adjustRightInd w:val="0"/>
        <w:spacing w:line="266" w:lineRule="exact"/>
        <w:ind w:left="284"/>
        <w:jc w:val="both"/>
      </w:pPr>
    </w:p>
    <w:p w14:paraId="715447E5" w14:textId="77777777" w:rsidR="002263AF" w:rsidRPr="000A6120" w:rsidRDefault="002263AF" w:rsidP="002263AF">
      <w:pPr>
        <w:widowControl w:val="0"/>
        <w:autoSpaceDE w:val="0"/>
        <w:autoSpaceDN w:val="0"/>
        <w:adjustRightInd w:val="0"/>
        <w:spacing w:line="266" w:lineRule="exact"/>
        <w:ind w:left="284"/>
        <w:jc w:val="both"/>
      </w:pPr>
      <w:r w:rsidRPr="00757059">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9571E44" w14:textId="77777777" w:rsidR="000B33FB" w:rsidRPr="00935DC6" w:rsidRDefault="000D4FE5" w:rsidP="000B33FB">
      <w:pPr>
        <w:pStyle w:val="Naslov3"/>
        <w:ind w:firstLine="284"/>
        <w:rPr>
          <w:rFonts w:ascii="Times New Roman" w:hAnsi="Times New Roman" w:cs="Times New Roman"/>
        </w:rPr>
      </w:pPr>
      <w:bookmarkStart w:id="40" w:name="_Toc50532523"/>
      <w:r w:rsidRPr="00935DC6">
        <w:rPr>
          <w:rFonts w:ascii="Times New Roman" w:hAnsi="Times New Roman" w:cs="Times New Roman"/>
        </w:rPr>
        <w:t>1</w:t>
      </w:r>
      <w:r w:rsidR="000B33FB" w:rsidRPr="00935DC6">
        <w:rPr>
          <w:rFonts w:ascii="Times New Roman" w:hAnsi="Times New Roman" w:cs="Times New Roman"/>
        </w:rPr>
        <w:t>.</w:t>
      </w:r>
      <w:r w:rsidRPr="00935DC6">
        <w:rPr>
          <w:rFonts w:ascii="Times New Roman" w:hAnsi="Times New Roman" w:cs="Times New Roman"/>
        </w:rPr>
        <w:t>6</w:t>
      </w:r>
      <w:r w:rsidR="000B33FB" w:rsidRPr="00935DC6">
        <w:rPr>
          <w:rFonts w:ascii="Times New Roman" w:hAnsi="Times New Roman" w:cs="Times New Roman"/>
        </w:rPr>
        <w:t xml:space="preserve"> Pravilna prijava</w:t>
      </w:r>
      <w:bookmarkEnd w:id="37"/>
      <w:bookmarkEnd w:id="38"/>
      <w:bookmarkEnd w:id="39"/>
      <w:bookmarkEnd w:id="40"/>
    </w:p>
    <w:p w14:paraId="2E30FD22" w14:textId="77777777" w:rsidR="000B33FB" w:rsidRPr="00935DC6" w:rsidRDefault="000D4FE5" w:rsidP="000B33FB">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6</w:t>
      </w:r>
      <w:r w:rsidR="000B33FB" w:rsidRPr="00935DC6">
        <w:rPr>
          <w:rStyle w:val="Slog1"/>
          <w:rFonts w:ascii="Times New Roman" w:hAnsi="Times New Roman" w:cs="Times New Roman"/>
          <w:sz w:val="24"/>
          <w:szCs w:val="24"/>
          <w:u w:val="none"/>
        </w:rPr>
        <w:t>.</w:t>
      </w:r>
      <w:r w:rsidR="00270D9F" w:rsidRPr="00935DC6">
        <w:rPr>
          <w:rStyle w:val="Slog1"/>
          <w:rFonts w:ascii="Times New Roman" w:hAnsi="Times New Roman" w:cs="Times New Roman"/>
          <w:sz w:val="24"/>
          <w:szCs w:val="24"/>
          <w:u w:val="none"/>
        </w:rPr>
        <w:t xml:space="preserve"> </w:t>
      </w:r>
      <w:r w:rsidR="000B33FB" w:rsidRPr="00935DC6">
        <w:rPr>
          <w:rStyle w:val="Slog1"/>
          <w:rFonts w:ascii="Times New Roman" w:hAnsi="Times New Roman" w:cs="Times New Roman"/>
          <w:sz w:val="24"/>
          <w:szCs w:val="24"/>
          <w:u w:val="none"/>
        </w:rPr>
        <w:t>člen</w:t>
      </w:r>
    </w:p>
    <w:p w14:paraId="286BC071" w14:textId="77777777" w:rsidR="000B33FB" w:rsidRPr="00935DC6" w:rsidRDefault="000B33FB" w:rsidP="000B33FB">
      <w:pPr>
        <w:jc w:val="center"/>
      </w:pPr>
    </w:p>
    <w:p w14:paraId="48C286A4" w14:textId="77777777" w:rsidR="002263AF" w:rsidRPr="00757059" w:rsidRDefault="002263AF" w:rsidP="002263AF">
      <w:pPr>
        <w:widowControl w:val="0"/>
        <w:autoSpaceDE w:val="0"/>
        <w:autoSpaceDN w:val="0"/>
        <w:adjustRightInd w:val="0"/>
        <w:spacing w:line="266" w:lineRule="exact"/>
        <w:ind w:left="284"/>
        <w:jc w:val="both"/>
      </w:pPr>
      <w:r w:rsidRPr="00757059">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69B42861" w14:textId="77777777" w:rsidR="002263AF" w:rsidRPr="00757059" w:rsidRDefault="002263AF" w:rsidP="002263AF">
      <w:pPr>
        <w:widowControl w:val="0"/>
        <w:autoSpaceDE w:val="0"/>
        <w:autoSpaceDN w:val="0"/>
        <w:adjustRightInd w:val="0"/>
        <w:spacing w:line="266" w:lineRule="exact"/>
        <w:ind w:left="284"/>
        <w:jc w:val="both"/>
      </w:pPr>
    </w:p>
    <w:p w14:paraId="3F7DF32B"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Ponudniki morajo ponudbe predložiti v informacijski sistem e-JN na spletnem naslovu </w:t>
      </w:r>
      <w:hyperlink r:id="rId13" w:history="1">
        <w:r w:rsidRPr="00757059">
          <w:rPr>
            <w:rStyle w:val="Hiperpovezava"/>
          </w:rPr>
          <w:t>https://ejn.gov.si/eJN2</w:t>
        </w:r>
      </w:hyperlink>
    </w:p>
    <w:p w14:paraId="5DE6A1F8" w14:textId="77777777" w:rsidR="002263AF" w:rsidRPr="00757059" w:rsidRDefault="002263AF" w:rsidP="002263AF">
      <w:pPr>
        <w:widowControl w:val="0"/>
        <w:autoSpaceDE w:val="0"/>
        <w:autoSpaceDN w:val="0"/>
        <w:adjustRightInd w:val="0"/>
        <w:spacing w:line="266" w:lineRule="exact"/>
        <w:ind w:left="284"/>
        <w:jc w:val="both"/>
      </w:pPr>
    </w:p>
    <w:p w14:paraId="73E08FC4"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Ponudnik se mora pred oddajo ponudbe registrirati na spletnem naslovu </w:t>
      </w:r>
      <w:hyperlink r:id="rId14" w:history="1">
        <w:r w:rsidRPr="00757059">
          <w:rPr>
            <w:rStyle w:val="Hiperpovezava"/>
          </w:rPr>
          <w:t>https://ejn.gov.si/eJN2</w:t>
        </w:r>
      </w:hyperlink>
      <w:r w:rsidRPr="00757059">
        <w:t xml:space="preserve"> Če je ponudnik že registriran v informacijski sistem e-JN, se v aplikacijo prijavi na istem naslovu. </w:t>
      </w:r>
    </w:p>
    <w:p w14:paraId="08F848E5" w14:textId="77777777" w:rsidR="002263AF" w:rsidRPr="00757059" w:rsidRDefault="002263AF" w:rsidP="002263AF">
      <w:pPr>
        <w:widowControl w:val="0"/>
        <w:autoSpaceDE w:val="0"/>
        <w:autoSpaceDN w:val="0"/>
        <w:adjustRightInd w:val="0"/>
        <w:spacing w:line="266" w:lineRule="exact"/>
        <w:ind w:left="284"/>
        <w:jc w:val="both"/>
      </w:pPr>
    </w:p>
    <w:p w14:paraId="381121E1" w14:textId="77777777" w:rsidR="002263AF" w:rsidRPr="00757059" w:rsidRDefault="002263AF" w:rsidP="002263AF">
      <w:pPr>
        <w:widowControl w:val="0"/>
        <w:autoSpaceDE w:val="0"/>
        <w:autoSpaceDN w:val="0"/>
        <w:adjustRightInd w:val="0"/>
        <w:spacing w:line="266" w:lineRule="exact"/>
        <w:ind w:left="284"/>
        <w:jc w:val="both"/>
      </w:pPr>
      <w:r w:rsidRPr="00757059">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57059">
        <w:rPr>
          <w:vertAlign w:val="superscript"/>
        </w:rPr>
        <w:footnoteReference w:id="1"/>
      </w:r>
      <w:r w:rsidRPr="00757059">
        <w:t>). Z oddajo ponudbe je le-ta zavezujoča za čas, naveden v ponudbi, razen če jo uporabnik ponudnika umakne ali spremeni pred potekom roka za oddajo ponudb.</w:t>
      </w:r>
    </w:p>
    <w:p w14:paraId="044D806B" w14:textId="77777777" w:rsidR="002263AF" w:rsidRPr="00757059" w:rsidRDefault="002263AF" w:rsidP="002263AF">
      <w:pPr>
        <w:widowControl w:val="0"/>
        <w:autoSpaceDE w:val="0"/>
        <w:autoSpaceDN w:val="0"/>
        <w:adjustRightInd w:val="0"/>
        <w:spacing w:line="266" w:lineRule="exact"/>
        <w:ind w:left="284"/>
        <w:jc w:val="both"/>
      </w:pPr>
    </w:p>
    <w:p w14:paraId="2C444DE2"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Ponudba se šteje za pravočasno oddano, če jo naročnik prejme preko sistema e-JN </w:t>
      </w:r>
      <w:hyperlink r:id="rId15" w:history="1">
        <w:r w:rsidRPr="00757059">
          <w:rPr>
            <w:rStyle w:val="Hiperpovezava"/>
          </w:rPr>
          <w:t>https://ejn.gov.si/eJN2</w:t>
        </w:r>
      </w:hyperlink>
      <w:r w:rsidRPr="00757059">
        <w:t xml:space="preserve">  najkasneje do roka za oddajo ponudb. </w:t>
      </w:r>
    </w:p>
    <w:p w14:paraId="536C95BE" w14:textId="77777777" w:rsidR="002263AF" w:rsidRPr="00757059" w:rsidRDefault="002263AF" w:rsidP="002263AF">
      <w:pPr>
        <w:widowControl w:val="0"/>
        <w:autoSpaceDE w:val="0"/>
        <w:autoSpaceDN w:val="0"/>
        <w:adjustRightInd w:val="0"/>
        <w:spacing w:line="266" w:lineRule="exact"/>
        <w:ind w:left="284"/>
        <w:jc w:val="both"/>
      </w:pPr>
      <w:r w:rsidRPr="00757059">
        <w:t xml:space="preserve"> </w:t>
      </w:r>
    </w:p>
    <w:p w14:paraId="07B96E2C" w14:textId="77777777" w:rsidR="002263AF" w:rsidRPr="00757059" w:rsidRDefault="002263AF" w:rsidP="002263AF">
      <w:pPr>
        <w:widowControl w:val="0"/>
        <w:autoSpaceDE w:val="0"/>
        <w:autoSpaceDN w:val="0"/>
        <w:adjustRightInd w:val="0"/>
        <w:spacing w:line="266" w:lineRule="exact"/>
        <w:ind w:left="284"/>
        <w:jc w:val="both"/>
      </w:pPr>
      <w:r w:rsidRPr="00757059">
        <w:t xml:space="preserve">Za oddano ponudbo se šteje ponudba, ki je v informacijskem sistemu e-JN označena s statusom »ODDANO«. </w:t>
      </w:r>
    </w:p>
    <w:p w14:paraId="6FC440C8" w14:textId="77777777" w:rsidR="002263AF" w:rsidRPr="00757059" w:rsidRDefault="002263AF" w:rsidP="002263AF">
      <w:pPr>
        <w:widowControl w:val="0"/>
        <w:autoSpaceDE w:val="0"/>
        <w:autoSpaceDN w:val="0"/>
        <w:adjustRightInd w:val="0"/>
        <w:spacing w:line="266" w:lineRule="exact"/>
        <w:ind w:left="284"/>
        <w:jc w:val="both"/>
      </w:pPr>
    </w:p>
    <w:p w14:paraId="56F63EB4" w14:textId="77777777" w:rsidR="002263AF" w:rsidRPr="00757059" w:rsidRDefault="002263AF" w:rsidP="002263AF">
      <w:pPr>
        <w:widowControl w:val="0"/>
        <w:autoSpaceDE w:val="0"/>
        <w:autoSpaceDN w:val="0"/>
        <w:adjustRightInd w:val="0"/>
        <w:spacing w:line="266" w:lineRule="exact"/>
        <w:ind w:left="284"/>
        <w:jc w:val="both"/>
      </w:pPr>
      <w:r w:rsidRPr="00757059">
        <w:t>Po preteku roka za predložitev ponudb ponudbe ne bo več mogoče oddati.</w:t>
      </w:r>
    </w:p>
    <w:p w14:paraId="3FD05795" w14:textId="77777777" w:rsidR="002263AF" w:rsidRPr="00757059" w:rsidRDefault="002263AF" w:rsidP="002263AF">
      <w:pPr>
        <w:widowControl w:val="0"/>
        <w:autoSpaceDE w:val="0"/>
        <w:autoSpaceDN w:val="0"/>
        <w:adjustRightInd w:val="0"/>
        <w:spacing w:line="266" w:lineRule="exact"/>
        <w:ind w:left="284"/>
        <w:jc w:val="both"/>
      </w:pPr>
    </w:p>
    <w:p w14:paraId="36BCC0F4" w14:textId="77777777" w:rsidR="002263AF" w:rsidRPr="00FB7EE1" w:rsidRDefault="002263AF" w:rsidP="00FB7EE1">
      <w:pPr>
        <w:widowControl w:val="0"/>
        <w:autoSpaceDE w:val="0"/>
        <w:autoSpaceDN w:val="0"/>
        <w:adjustRightInd w:val="0"/>
        <w:spacing w:line="266" w:lineRule="exact"/>
        <w:ind w:left="284"/>
        <w:jc w:val="both"/>
      </w:pPr>
      <w:r w:rsidRPr="00757059">
        <w:lastRenderedPageBreak/>
        <w:t>Ponudba mora vsebovati izpolnjene in potrjene najmanj naslednje obrazce in dokumente:</w:t>
      </w:r>
    </w:p>
    <w:p w14:paraId="0243119C" w14:textId="77777777" w:rsidR="002263AF" w:rsidRPr="000A6120" w:rsidRDefault="002263AF" w:rsidP="002263AF">
      <w:pPr>
        <w:widowControl w:val="0"/>
        <w:autoSpaceDE w:val="0"/>
        <w:autoSpaceDN w:val="0"/>
        <w:adjustRightInd w:val="0"/>
        <w:spacing w:line="266" w:lineRule="exact"/>
      </w:pPr>
    </w:p>
    <w:p w14:paraId="62072D4A" w14:textId="77777777" w:rsidR="00F8337F" w:rsidRPr="00FB7EE1" w:rsidRDefault="00F8337F" w:rsidP="00C04DAB">
      <w:pPr>
        <w:widowControl w:val="0"/>
        <w:numPr>
          <w:ilvl w:val="0"/>
          <w:numId w:val="20"/>
        </w:numPr>
        <w:suppressAutoHyphens/>
        <w:autoSpaceDE w:val="0"/>
        <w:spacing w:line="360" w:lineRule="auto"/>
        <w:jc w:val="both"/>
        <w:rPr>
          <w:b/>
          <w:bCs/>
        </w:rPr>
      </w:pPr>
      <w:r w:rsidRPr="00FB7EE1">
        <w:rPr>
          <w:b/>
          <w:bCs/>
        </w:rPr>
        <w:t>Obrazec predračun in ponudba (OBR-1 in PONUDBA);</w:t>
      </w:r>
    </w:p>
    <w:p w14:paraId="486162C0" w14:textId="77777777" w:rsidR="00F8337F" w:rsidRPr="00FB7EE1" w:rsidRDefault="00F8337F" w:rsidP="00C04DAB">
      <w:pPr>
        <w:widowControl w:val="0"/>
        <w:numPr>
          <w:ilvl w:val="0"/>
          <w:numId w:val="20"/>
        </w:numPr>
        <w:suppressAutoHyphens/>
        <w:autoSpaceDE w:val="0"/>
        <w:spacing w:line="360" w:lineRule="auto"/>
        <w:jc w:val="both"/>
        <w:rPr>
          <w:b/>
          <w:bCs/>
        </w:rPr>
      </w:pPr>
      <w:r w:rsidRPr="00FB7EE1">
        <w:rPr>
          <w:b/>
          <w:bCs/>
        </w:rPr>
        <w:t>Obrazec izjave o neobstoju izključitvenih razlogov in pooblastilo (OBR-2);</w:t>
      </w:r>
    </w:p>
    <w:p w14:paraId="5B163BB0" w14:textId="77777777" w:rsidR="009137F8" w:rsidRPr="00FB7EE1" w:rsidRDefault="00F8337F" w:rsidP="00FB7EE1">
      <w:pPr>
        <w:widowControl w:val="0"/>
        <w:numPr>
          <w:ilvl w:val="0"/>
          <w:numId w:val="20"/>
        </w:numPr>
        <w:tabs>
          <w:tab w:val="left" w:pos="709"/>
        </w:tabs>
        <w:suppressAutoHyphens/>
        <w:autoSpaceDE w:val="0"/>
        <w:jc w:val="both"/>
        <w:rPr>
          <w:b/>
          <w:bCs/>
        </w:rPr>
      </w:pPr>
      <w:r w:rsidRPr="00FB7EE1">
        <w:rPr>
          <w:b/>
          <w:bCs/>
        </w:rPr>
        <w:t>Obrazec pooblastila osebe, ki je članica upravnega, vodstvenega ali nadzornega organa gospodarskega subjekta ali ki ima pooblastila za njegovo zastopanje ali odločanje ali nadzor v njem  za pridobitev osebnih podatkov (OBR-2.1)</w:t>
      </w:r>
      <w:r w:rsidR="009137F8" w:rsidRPr="00FB7EE1">
        <w:rPr>
          <w:b/>
          <w:bCs/>
        </w:rPr>
        <w:t>;</w:t>
      </w:r>
    </w:p>
    <w:p w14:paraId="7EFCA3E7" w14:textId="77777777" w:rsidR="00FB7EE1" w:rsidRPr="00FB7EE1" w:rsidRDefault="00F8337F" w:rsidP="00FB7EE1">
      <w:pPr>
        <w:widowControl w:val="0"/>
        <w:numPr>
          <w:ilvl w:val="0"/>
          <w:numId w:val="20"/>
        </w:numPr>
        <w:suppressAutoHyphens/>
        <w:autoSpaceDE w:val="0"/>
        <w:spacing w:line="360" w:lineRule="auto"/>
        <w:jc w:val="both"/>
        <w:rPr>
          <w:b/>
          <w:bCs/>
        </w:rPr>
      </w:pPr>
      <w:r w:rsidRPr="00FB7EE1">
        <w:rPr>
          <w:b/>
          <w:bCs/>
        </w:rPr>
        <w:t>Obrazec podizvajalcev v ponudbi (OBR-</w:t>
      </w:r>
      <w:r w:rsidR="00FB7EE1" w:rsidRPr="00FB7EE1">
        <w:rPr>
          <w:b/>
          <w:bCs/>
        </w:rPr>
        <w:t>3</w:t>
      </w:r>
      <w:r w:rsidRPr="00FB7EE1">
        <w:rPr>
          <w:b/>
          <w:bCs/>
        </w:rPr>
        <w:t>), če ponudnik nastopa s podizvajalci;</w:t>
      </w:r>
    </w:p>
    <w:p w14:paraId="3D28D45F" w14:textId="77777777" w:rsidR="00FB7EE1" w:rsidRPr="00FB7EE1" w:rsidRDefault="00FB7EE1" w:rsidP="00FB7EE1">
      <w:pPr>
        <w:widowControl w:val="0"/>
        <w:numPr>
          <w:ilvl w:val="0"/>
          <w:numId w:val="20"/>
        </w:numPr>
        <w:tabs>
          <w:tab w:val="left" w:pos="709"/>
        </w:tabs>
        <w:suppressAutoHyphens/>
        <w:autoSpaceDE w:val="0"/>
        <w:spacing w:line="360" w:lineRule="auto"/>
        <w:jc w:val="both"/>
        <w:rPr>
          <w:b/>
          <w:bCs/>
        </w:rPr>
      </w:pPr>
      <w:r w:rsidRPr="00FB7EE1">
        <w:rPr>
          <w:b/>
          <w:bCs/>
        </w:rPr>
        <w:t>Obrazec seznama referenc (OBR-4);</w:t>
      </w:r>
    </w:p>
    <w:p w14:paraId="6268194D" w14:textId="77777777" w:rsidR="00FB7EE1" w:rsidRPr="00FB7EE1" w:rsidRDefault="00FB7EE1" w:rsidP="00FB7EE1">
      <w:pPr>
        <w:widowControl w:val="0"/>
        <w:numPr>
          <w:ilvl w:val="0"/>
          <w:numId w:val="20"/>
        </w:numPr>
        <w:tabs>
          <w:tab w:val="left" w:pos="709"/>
        </w:tabs>
        <w:suppressAutoHyphens/>
        <w:autoSpaceDE w:val="0"/>
        <w:spacing w:line="360" w:lineRule="auto"/>
        <w:jc w:val="both"/>
        <w:rPr>
          <w:b/>
          <w:bCs/>
        </w:rPr>
      </w:pPr>
      <w:r w:rsidRPr="00FB7EE1">
        <w:rPr>
          <w:b/>
          <w:bCs/>
        </w:rPr>
        <w:t>Obrazec referenčnega potrdila (OBR-4.1);</w:t>
      </w:r>
    </w:p>
    <w:p w14:paraId="4E9F822D" w14:textId="75B415B1" w:rsidR="00FB7EE1" w:rsidRPr="00FB7EE1" w:rsidRDefault="00FB7EE1" w:rsidP="00FB7EE1">
      <w:pPr>
        <w:widowControl w:val="0"/>
        <w:numPr>
          <w:ilvl w:val="0"/>
          <w:numId w:val="20"/>
        </w:numPr>
        <w:tabs>
          <w:tab w:val="left" w:pos="709"/>
        </w:tabs>
        <w:suppressAutoHyphens/>
        <w:autoSpaceDE w:val="0"/>
        <w:spacing w:line="360" w:lineRule="auto"/>
        <w:jc w:val="both"/>
        <w:rPr>
          <w:b/>
          <w:bCs/>
        </w:rPr>
      </w:pPr>
      <w:r w:rsidRPr="00FB7EE1">
        <w:rPr>
          <w:b/>
          <w:bCs/>
        </w:rPr>
        <w:t xml:space="preserve">Obrazec </w:t>
      </w:r>
      <w:r w:rsidR="00D37D3B">
        <w:rPr>
          <w:b/>
          <w:bCs/>
        </w:rPr>
        <w:t>pogodbe</w:t>
      </w:r>
      <w:r w:rsidRPr="00FB7EE1">
        <w:rPr>
          <w:b/>
          <w:bCs/>
        </w:rPr>
        <w:t xml:space="preserve"> ( OBR-5);</w:t>
      </w:r>
    </w:p>
    <w:p w14:paraId="5851E511" w14:textId="77777777" w:rsidR="00FB7EE1" w:rsidRPr="00FB7EE1" w:rsidRDefault="00FB7EE1" w:rsidP="00FB7EE1">
      <w:pPr>
        <w:widowControl w:val="0"/>
        <w:numPr>
          <w:ilvl w:val="0"/>
          <w:numId w:val="20"/>
        </w:numPr>
        <w:tabs>
          <w:tab w:val="left" w:pos="709"/>
        </w:tabs>
        <w:suppressAutoHyphens/>
        <w:autoSpaceDE w:val="0"/>
        <w:spacing w:line="360" w:lineRule="auto"/>
        <w:jc w:val="both"/>
        <w:rPr>
          <w:b/>
          <w:bCs/>
        </w:rPr>
      </w:pPr>
      <w:r w:rsidRPr="00FB7EE1">
        <w:rPr>
          <w:b/>
          <w:bCs/>
        </w:rPr>
        <w:t>Obrazec izjave o udeležbi fizičnih in pravnih oseb v lastništvu ponudnika (OBR-6);</w:t>
      </w:r>
    </w:p>
    <w:p w14:paraId="58CDAC85" w14:textId="77777777" w:rsidR="00F8337F" w:rsidRPr="00FB7EE1" w:rsidRDefault="00F8337F" w:rsidP="00C04DAB">
      <w:pPr>
        <w:widowControl w:val="0"/>
        <w:numPr>
          <w:ilvl w:val="0"/>
          <w:numId w:val="20"/>
        </w:numPr>
        <w:suppressAutoHyphens/>
        <w:autoSpaceDE w:val="0"/>
        <w:spacing w:line="360" w:lineRule="auto"/>
        <w:jc w:val="both"/>
        <w:rPr>
          <w:b/>
          <w:bCs/>
        </w:rPr>
      </w:pPr>
      <w:r w:rsidRPr="00FB7EE1">
        <w:rPr>
          <w:b/>
          <w:bCs/>
        </w:rPr>
        <w:t>ESPD obrazec;</w:t>
      </w:r>
    </w:p>
    <w:p w14:paraId="65604102" w14:textId="458AEAFC" w:rsidR="006D1CB0" w:rsidRPr="00FB7EE1" w:rsidRDefault="006D1CB0" w:rsidP="00DE51B7">
      <w:pPr>
        <w:widowControl w:val="0"/>
        <w:autoSpaceDE w:val="0"/>
        <w:autoSpaceDN w:val="0"/>
        <w:adjustRightInd w:val="0"/>
        <w:ind w:left="1003"/>
        <w:jc w:val="both"/>
        <w:rPr>
          <w:b/>
          <w:bCs/>
        </w:rPr>
      </w:pPr>
    </w:p>
    <w:p w14:paraId="38AAC9A3" w14:textId="77777777" w:rsidR="00F667C8" w:rsidRPr="00322CAC" w:rsidRDefault="00F667C8" w:rsidP="006C38FB">
      <w:pPr>
        <w:widowControl w:val="0"/>
        <w:autoSpaceDE w:val="0"/>
        <w:autoSpaceDN w:val="0"/>
        <w:adjustRightInd w:val="0"/>
        <w:ind w:left="1003"/>
        <w:jc w:val="both"/>
      </w:pPr>
    </w:p>
    <w:p w14:paraId="0B0638E0" w14:textId="77777777" w:rsidR="00FB7EE1" w:rsidRDefault="00FB7EE1" w:rsidP="00F8337F">
      <w:pPr>
        <w:widowControl w:val="0"/>
        <w:autoSpaceDE w:val="0"/>
        <w:spacing w:line="266" w:lineRule="exact"/>
        <w:ind w:left="284"/>
        <w:jc w:val="both"/>
      </w:pPr>
      <w:r>
        <w:t xml:space="preserve">Ponudba mora vsebovati tudi ostala dokazila navedena v nadaljevanju te razpisne dokumentacije. </w:t>
      </w:r>
      <w:r w:rsidR="00F8337F">
        <w:t>Obrazci morajo biti v .</w:t>
      </w:r>
      <w:proofErr w:type="spellStart"/>
      <w:r w:rsidR="00F8337F">
        <w:t>pdf</w:t>
      </w:r>
      <w:proofErr w:type="spellEnd"/>
      <w:r w:rsidR="00F8337F">
        <w:t xml:space="preserve"> obliki ali drugem ustreznem formatu. </w:t>
      </w:r>
    </w:p>
    <w:p w14:paraId="08C0A7DE" w14:textId="77777777" w:rsidR="00F8337F" w:rsidRDefault="00F8337F" w:rsidP="00F8337F">
      <w:pPr>
        <w:widowControl w:val="0"/>
        <w:autoSpaceDE w:val="0"/>
        <w:spacing w:line="266" w:lineRule="exact"/>
        <w:ind w:left="284"/>
        <w:jc w:val="both"/>
      </w:pPr>
      <w:r>
        <w:t xml:space="preserve">ESPD obrazec mora biti priložen v </w:t>
      </w:r>
      <w:proofErr w:type="spellStart"/>
      <w:r>
        <w:t>xml</w:t>
      </w:r>
      <w:proofErr w:type="spellEnd"/>
      <w:r>
        <w:t>. obliki.</w:t>
      </w:r>
    </w:p>
    <w:p w14:paraId="61F4B5DB" w14:textId="77777777" w:rsidR="00FB7EE1" w:rsidRPr="00EA6052" w:rsidRDefault="00EB4A6F" w:rsidP="00FB7EE1">
      <w:pPr>
        <w:widowControl w:val="0"/>
        <w:autoSpaceDE w:val="0"/>
        <w:autoSpaceDN w:val="0"/>
        <w:adjustRightInd w:val="0"/>
        <w:spacing w:line="266" w:lineRule="exact"/>
        <w:ind w:left="284"/>
        <w:jc w:val="both"/>
      </w:pPr>
      <w:r>
        <w:t xml:space="preserve"> </w:t>
      </w:r>
    </w:p>
    <w:p w14:paraId="03F173F8" w14:textId="77777777" w:rsidR="00270D9F" w:rsidRPr="00935DC6" w:rsidRDefault="000D4FE5" w:rsidP="00096F8F">
      <w:pPr>
        <w:pStyle w:val="Naslov3"/>
        <w:ind w:left="284"/>
        <w:rPr>
          <w:rFonts w:ascii="Times New Roman" w:hAnsi="Times New Roman" w:cs="Times New Roman"/>
        </w:rPr>
      </w:pPr>
      <w:bookmarkStart w:id="41" w:name="_Toc156809194"/>
      <w:bookmarkStart w:id="42" w:name="_Toc156828187"/>
      <w:bookmarkStart w:id="43" w:name="_Toc158597506"/>
      <w:bookmarkStart w:id="44" w:name="_Toc50532524"/>
      <w:r w:rsidRPr="00935DC6">
        <w:rPr>
          <w:rFonts w:ascii="Times New Roman" w:hAnsi="Times New Roman" w:cs="Times New Roman"/>
        </w:rPr>
        <w:t>1</w:t>
      </w:r>
      <w:r w:rsidR="00270D9F" w:rsidRPr="00935DC6">
        <w:rPr>
          <w:rFonts w:ascii="Times New Roman" w:hAnsi="Times New Roman" w:cs="Times New Roman"/>
        </w:rPr>
        <w:t>.</w:t>
      </w:r>
      <w:r w:rsidRPr="00935DC6">
        <w:rPr>
          <w:rFonts w:ascii="Times New Roman" w:hAnsi="Times New Roman" w:cs="Times New Roman"/>
        </w:rPr>
        <w:t>7</w:t>
      </w:r>
      <w:r w:rsidR="00270D9F" w:rsidRPr="00935DC6">
        <w:rPr>
          <w:rFonts w:ascii="Times New Roman" w:hAnsi="Times New Roman" w:cs="Times New Roman"/>
        </w:rPr>
        <w:t xml:space="preserve"> Pogoji za priznanje sposobnosti</w:t>
      </w:r>
      <w:bookmarkEnd w:id="41"/>
      <w:bookmarkEnd w:id="42"/>
      <w:bookmarkEnd w:id="43"/>
      <w:bookmarkEnd w:id="44"/>
      <w:r w:rsidR="00270D9F" w:rsidRPr="00935DC6">
        <w:rPr>
          <w:rFonts w:ascii="Times New Roman" w:hAnsi="Times New Roman" w:cs="Times New Roman"/>
        </w:rPr>
        <w:t xml:space="preserve"> </w:t>
      </w:r>
    </w:p>
    <w:p w14:paraId="60FAA9AA" w14:textId="77777777" w:rsidR="00270D9F" w:rsidRPr="00935DC6" w:rsidRDefault="00270D9F" w:rsidP="00270D9F">
      <w:pPr>
        <w:widowControl w:val="0"/>
        <w:autoSpaceDE w:val="0"/>
        <w:autoSpaceDN w:val="0"/>
        <w:adjustRightInd w:val="0"/>
        <w:spacing w:line="230" w:lineRule="exact"/>
        <w:ind w:left="5601"/>
        <w:rPr>
          <w:color w:val="000000"/>
          <w:spacing w:val="-2"/>
          <w:sz w:val="20"/>
          <w:szCs w:val="20"/>
        </w:rPr>
      </w:pPr>
    </w:p>
    <w:p w14:paraId="0B4BBDEC" w14:textId="77777777" w:rsidR="00270D9F" w:rsidRPr="00935DC6" w:rsidRDefault="000D4FE5" w:rsidP="00270D9F">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7</w:t>
      </w:r>
      <w:r w:rsidR="00270D9F" w:rsidRPr="00935DC6">
        <w:rPr>
          <w:rStyle w:val="Slog1"/>
          <w:rFonts w:ascii="Times New Roman" w:hAnsi="Times New Roman" w:cs="Times New Roman"/>
          <w:sz w:val="24"/>
          <w:szCs w:val="24"/>
          <w:u w:val="none"/>
        </w:rPr>
        <w:t>. člen</w:t>
      </w:r>
    </w:p>
    <w:p w14:paraId="73C1AE12" w14:textId="77777777" w:rsidR="00270D9F" w:rsidRPr="00935DC6" w:rsidRDefault="00270D9F" w:rsidP="00270D9F">
      <w:pPr>
        <w:widowControl w:val="0"/>
        <w:autoSpaceDE w:val="0"/>
        <w:autoSpaceDN w:val="0"/>
        <w:adjustRightInd w:val="0"/>
        <w:spacing w:line="230" w:lineRule="exact"/>
        <w:ind w:left="1417"/>
        <w:jc w:val="both"/>
        <w:rPr>
          <w:color w:val="000000"/>
          <w:spacing w:val="-2"/>
          <w:sz w:val="20"/>
          <w:szCs w:val="20"/>
        </w:rPr>
      </w:pPr>
    </w:p>
    <w:p w14:paraId="683FD03D" w14:textId="77777777" w:rsidR="00F05C93" w:rsidRDefault="00AC2346" w:rsidP="00F05C93">
      <w:pPr>
        <w:widowControl w:val="0"/>
        <w:spacing w:line="266" w:lineRule="exact"/>
        <w:ind w:left="284"/>
        <w:jc w:val="both"/>
      </w:pPr>
      <w:r>
        <w:t>RAZLOGI ZA IZKLJUČITEV</w:t>
      </w:r>
    </w:p>
    <w:p w14:paraId="73249CFB" w14:textId="77777777" w:rsidR="009552BA" w:rsidRDefault="009552BA" w:rsidP="00F05C93">
      <w:pPr>
        <w:widowControl w:val="0"/>
        <w:spacing w:line="266" w:lineRule="exact"/>
        <w:ind w:left="284"/>
        <w:jc w:val="both"/>
      </w:pPr>
    </w:p>
    <w:p w14:paraId="5EA74DCE" w14:textId="77777777" w:rsidR="00D12BF9" w:rsidRPr="00757059" w:rsidRDefault="00D12BF9" w:rsidP="00D12BF9">
      <w:pPr>
        <w:widowControl w:val="0"/>
        <w:autoSpaceDE w:val="0"/>
        <w:autoSpaceDN w:val="0"/>
        <w:adjustRightInd w:val="0"/>
        <w:spacing w:line="266" w:lineRule="exact"/>
        <w:ind w:left="284"/>
        <w:jc w:val="both"/>
      </w:pPr>
      <w:r w:rsidRPr="00757059">
        <w:t>Naročnik bo izključil ponudnika iz sodelovanja v postopku oddaje javnega naročila, če obstajajo razlogi za izključitev določeni v prvem, drugem in četrtem odstavku 75. členu ZJN-3.</w:t>
      </w:r>
    </w:p>
    <w:p w14:paraId="5360C528" w14:textId="77777777" w:rsidR="00D12BF9" w:rsidRPr="00757059" w:rsidRDefault="00D12BF9" w:rsidP="00D12BF9">
      <w:pPr>
        <w:widowControl w:val="0"/>
        <w:autoSpaceDE w:val="0"/>
        <w:autoSpaceDN w:val="0"/>
        <w:adjustRightInd w:val="0"/>
        <w:spacing w:line="266" w:lineRule="exact"/>
        <w:ind w:left="284"/>
        <w:jc w:val="both"/>
      </w:pPr>
      <w:r w:rsidRPr="00757059">
        <w:t xml:space="preserve">Neobstoj izključitvenih razlogov ponudnik dokazuje z izpolnjenim </w:t>
      </w:r>
      <w:r>
        <w:t xml:space="preserve">(OBR-2) </w:t>
      </w:r>
      <w:r w:rsidR="00855A95">
        <w:t xml:space="preserve">in ESPD </w:t>
      </w:r>
      <w:r w:rsidRPr="00757059">
        <w:t xml:space="preserve">obrazcem. </w:t>
      </w:r>
    </w:p>
    <w:p w14:paraId="427869E5" w14:textId="77777777" w:rsidR="00D12BF9" w:rsidRPr="00757059" w:rsidRDefault="00D12BF9" w:rsidP="00D12BF9">
      <w:pPr>
        <w:widowControl w:val="0"/>
        <w:autoSpaceDE w:val="0"/>
        <w:autoSpaceDN w:val="0"/>
        <w:adjustRightInd w:val="0"/>
        <w:spacing w:line="266" w:lineRule="exact"/>
        <w:ind w:left="284"/>
        <w:jc w:val="both"/>
      </w:pPr>
    </w:p>
    <w:p w14:paraId="20835248" w14:textId="77777777" w:rsidR="00D12BF9" w:rsidRPr="00757059" w:rsidRDefault="00D12BF9" w:rsidP="00D12BF9">
      <w:pPr>
        <w:widowControl w:val="0"/>
        <w:autoSpaceDE w:val="0"/>
        <w:autoSpaceDN w:val="0"/>
        <w:adjustRightInd w:val="0"/>
        <w:spacing w:line="266" w:lineRule="exact"/>
        <w:ind w:left="284"/>
        <w:jc w:val="both"/>
      </w:pPr>
      <w:r w:rsidRPr="00757059">
        <w:t xml:space="preserve">Neobstoj razlogov za izključitev morajo izkazati naslednji gospodarski subjekti: </w:t>
      </w:r>
    </w:p>
    <w:p w14:paraId="68F850B2"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ponudnik; </w:t>
      </w:r>
    </w:p>
    <w:p w14:paraId="193CB3E1"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vsi partnerji v skupni ponudbi; </w:t>
      </w:r>
    </w:p>
    <w:p w14:paraId="48CD71D7"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vsi podizvajalci, ne glede na fazo izvedbe javnega naročila, v kateri se vključijo v izvedbo javnega naročila; </w:t>
      </w:r>
    </w:p>
    <w:p w14:paraId="0C951A4D"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če ponudnik v skladu z 81. členom ZJN-3 uporablja zmogljivosti drugih subjektov, subjekti, katerih zmogljivosti uporablja ponudnik. </w:t>
      </w:r>
    </w:p>
    <w:p w14:paraId="4F1EC39A" w14:textId="77777777" w:rsidR="00D12BF9" w:rsidRPr="00757059" w:rsidRDefault="00D12BF9" w:rsidP="00D12BF9">
      <w:pPr>
        <w:widowControl w:val="0"/>
        <w:autoSpaceDE w:val="0"/>
        <w:autoSpaceDN w:val="0"/>
        <w:adjustRightInd w:val="0"/>
        <w:spacing w:line="266" w:lineRule="exact"/>
        <w:ind w:left="284"/>
        <w:jc w:val="both"/>
      </w:pPr>
    </w:p>
    <w:p w14:paraId="6A42DDA9" w14:textId="77777777" w:rsidR="002945E4" w:rsidRDefault="002945E4" w:rsidP="002945E4">
      <w:pPr>
        <w:widowControl w:val="0"/>
        <w:autoSpaceDE w:val="0"/>
        <w:spacing w:line="266" w:lineRule="exact"/>
        <w:ind w:left="284"/>
        <w:jc w:val="both"/>
      </w:pPr>
      <w:r>
        <w:t xml:space="preserve">Poleg tega je v ESPD naveden uradni organ ali tretja oseba, odgovorna za izdajo dokazil, vključuje pa tudi uradno izjavo o tem, da bo gospodarski subjekt na zahtevo in brez odlašanja sposoben predložiti ta dokazila. </w:t>
      </w:r>
    </w:p>
    <w:p w14:paraId="223E79C2" w14:textId="77777777" w:rsidR="002945E4" w:rsidRDefault="002945E4" w:rsidP="002945E4">
      <w:pPr>
        <w:autoSpaceDE w:val="0"/>
      </w:pPr>
    </w:p>
    <w:p w14:paraId="51D1C764" w14:textId="77777777" w:rsidR="002945E4" w:rsidRDefault="002945E4" w:rsidP="002945E4">
      <w:pPr>
        <w:widowControl w:val="0"/>
        <w:autoSpaceDE w:val="0"/>
        <w:spacing w:line="266" w:lineRule="exact"/>
        <w:ind w:left="284"/>
        <w:jc w:val="both"/>
      </w:pPr>
      <w:r>
        <w:t xml:space="preserve">ESPD gospodarski subjekt uvozi od naročnika, ga izpolni na spletni strani </w:t>
      </w:r>
      <w:hyperlink r:id="rId16" w:history="1">
        <w:r>
          <w:rPr>
            <w:rStyle w:val="Hiperpovezava"/>
          </w:rPr>
          <w:t>http://www.enarocanje.si/_ESPD/</w:t>
        </w:r>
      </w:hyperlink>
      <w:r>
        <w:t xml:space="preserve">  ter ga v elektronski obliki predloži v ponudbi. </w:t>
      </w:r>
    </w:p>
    <w:p w14:paraId="77DB1ED7" w14:textId="77777777" w:rsidR="002945E4" w:rsidRDefault="002945E4" w:rsidP="002945E4">
      <w:pPr>
        <w:widowControl w:val="0"/>
        <w:autoSpaceDE w:val="0"/>
        <w:spacing w:line="266" w:lineRule="exact"/>
        <w:ind w:left="284"/>
        <w:jc w:val="both"/>
      </w:pPr>
    </w:p>
    <w:p w14:paraId="2C3B244E" w14:textId="77777777" w:rsidR="002945E4" w:rsidRDefault="002945E4" w:rsidP="002945E4">
      <w:pPr>
        <w:widowControl w:val="0"/>
        <w:autoSpaceDE w:val="0"/>
        <w:spacing w:line="266" w:lineRule="exact"/>
        <w:ind w:left="284"/>
        <w:jc w:val="both"/>
      </w:pPr>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w:t>
      </w:r>
      <w:r>
        <w:lastRenderedPageBreak/>
        <w:t xml:space="preserve">informacijskega sistema e-JN šteje, da je oddan pravno zavezujoč dokument, ki ima enako veljavnost kot podpisan. </w:t>
      </w:r>
    </w:p>
    <w:p w14:paraId="73EC8419" w14:textId="77777777" w:rsidR="00AC2346" w:rsidRPr="00935DC6" w:rsidRDefault="00AC2346" w:rsidP="00F05C93">
      <w:pPr>
        <w:widowControl w:val="0"/>
        <w:spacing w:line="266" w:lineRule="exact"/>
        <w:ind w:left="284"/>
        <w:jc w:val="both"/>
      </w:pPr>
    </w:p>
    <w:p w14:paraId="5394A306" w14:textId="77777777" w:rsidR="00A931E7" w:rsidRPr="00845B85" w:rsidRDefault="00A931E7" w:rsidP="00D84F70">
      <w:pPr>
        <w:widowControl w:val="0"/>
        <w:numPr>
          <w:ilvl w:val="0"/>
          <w:numId w:val="3"/>
        </w:numPr>
        <w:spacing w:line="266" w:lineRule="exact"/>
        <w:ind w:left="567" w:hanging="283"/>
        <w:jc w:val="both"/>
        <w:rPr>
          <w:b/>
        </w:rPr>
      </w:pPr>
      <w:r w:rsidRPr="00845B85">
        <w:rPr>
          <w:b/>
        </w:rPr>
        <w:t xml:space="preserve">Gospodarskemu subjektu ali osebi, ki je članica upravnega, vodstvenega ali nadzornega organa tega gospodarskega subjekta ali ki ima pooblastila za njegovo zastopanje ali odločanje ali nadzor v njem, </w:t>
      </w:r>
      <w:r w:rsidR="00616629" w:rsidRPr="00845B85">
        <w:rPr>
          <w:b/>
        </w:rPr>
        <w:t xml:space="preserve">je </w:t>
      </w:r>
      <w:r w:rsidRPr="00845B85">
        <w:rPr>
          <w:b/>
        </w:rPr>
        <w:t>bila izrečena pravnomočna sodba, ki ima elemente kaznivih dejanj, ki so opredeljena v prvem odstavku 75. člena ZJN-3</w:t>
      </w:r>
      <w:r w:rsidR="00616629" w:rsidRPr="00845B85">
        <w:rPr>
          <w:b/>
        </w:rPr>
        <w:t>.</w:t>
      </w:r>
    </w:p>
    <w:p w14:paraId="083F0569" w14:textId="77777777" w:rsidR="00845B85" w:rsidRDefault="00845B85" w:rsidP="00A931E7">
      <w:pPr>
        <w:widowControl w:val="0"/>
        <w:spacing w:line="266" w:lineRule="exact"/>
        <w:ind w:left="567"/>
        <w:jc w:val="both"/>
      </w:pPr>
    </w:p>
    <w:p w14:paraId="74BF33A8" w14:textId="77777777" w:rsidR="00D12BF9" w:rsidRPr="000A6120" w:rsidRDefault="00D12BF9" w:rsidP="00D12BF9">
      <w:pPr>
        <w:widowControl w:val="0"/>
        <w:spacing w:line="266" w:lineRule="exact"/>
        <w:ind w:left="567"/>
        <w:jc w:val="both"/>
      </w:pPr>
      <w:r w:rsidRPr="000A6120">
        <w:t xml:space="preserve">V primeru skupne ponudbe mora pogoj izpolnjevati vsak izmed partnerjev, v primeru, da gospodarski subjekt nastopa s podizvajalci, morajo pogoj izpolniti tudi podizvajalci. </w:t>
      </w:r>
    </w:p>
    <w:p w14:paraId="662D9BCE" w14:textId="77777777" w:rsidR="00D12BF9" w:rsidRPr="000A6120" w:rsidRDefault="00D12BF9" w:rsidP="00D12BF9">
      <w:pPr>
        <w:widowControl w:val="0"/>
        <w:spacing w:line="266" w:lineRule="exact"/>
        <w:ind w:left="567"/>
        <w:jc w:val="both"/>
      </w:pPr>
    </w:p>
    <w:p w14:paraId="7EBF1DB3" w14:textId="77777777" w:rsidR="00D12BF9" w:rsidRPr="000A6120" w:rsidRDefault="00D12BF9" w:rsidP="00D12BF9">
      <w:pPr>
        <w:widowControl w:val="0"/>
        <w:spacing w:line="266" w:lineRule="exact"/>
        <w:ind w:left="567"/>
        <w:jc w:val="both"/>
        <w:rPr>
          <w:i/>
        </w:rPr>
      </w:pPr>
      <w:r>
        <w:rPr>
          <w:i/>
        </w:rPr>
        <w:t xml:space="preserve">Ponudnik/partner/podizvajalec </w:t>
      </w:r>
      <w:r w:rsidRPr="000A6120">
        <w:rPr>
          <w:i/>
        </w:rPr>
        <w:t>potrdi izpolnjevanje tega pogoja s predložitvijo izpolnjenega in podpisanega obrazca »Izjava o neobstoju izključitvenih razlogov in pooblastilo (OBR-2)</w:t>
      </w:r>
      <w:r w:rsidR="002945E4">
        <w:rPr>
          <w:i/>
        </w:rPr>
        <w:t xml:space="preserve"> in ESPD.</w:t>
      </w:r>
    </w:p>
    <w:p w14:paraId="04E36380" w14:textId="77777777" w:rsidR="00D12BF9" w:rsidRDefault="00D12BF9" w:rsidP="00FB7EE1">
      <w:pPr>
        <w:widowControl w:val="0"/>
        <w:spacing w:line="266" w:lineRule="exact"/>
        <w:ind w:left="567"/>
        <w:jc w:val="both"/>
        <w:rPr>
          <w:i/>
        </w:rPr>
      </w:pPr>
      <w:r w:rsidRPr="000A6120">
        <w:rPr>
          <w:i/>
        </w:rPr>
        <w:t>Oseba, ki je članica upravnega, vodstvenega ali nadzornega organa ponudnika</w:t>
      </w:r>
      <w:r w:rsidR="0077372F">
        <w:rPr>
          <w:i/>
        </w:rPr>
        <w:t>/partnerja/podizvajalca oz. oseba, ki ima pooblastila</w:t>
      </w:r>
      <w:r w:rsidR="0077372F" w:rsidRPr="0077372F">
        <w:rPr>
          <w:i/>
        </w:rPr>
        <w:t xml:space="preserve"> za njegovo zastopanje ali odločanje ali nadzor</w:t>
      </w:r>
      <w:r w:rsidRPr="000A6120">
        <w:rPr>
          <w:i/>
        </w:rPr>
        <w:t xml:space="preserve"> predloži izpolnjen in podpisan obrazec (OBR-2.1)</w:t>
      </w:r>
      <w:r>
        <w:rPr>
          <w:i/>
        </w:rPr>
        <w:t>.</w:t>
      </w:r>
    </w:p>
    <w:p w14:paraId="226CE890" w14:textId="77777777" w:rsidR="00D32CDE" w:rsidRDefault="00D32CDE" w:rsidP="00D12BF9">
      <w:pPr>
        <w:widowControl w:val="0"/>
        <w:spacing w:line="266" w:lineRule="exact"/>
        <w:ind w:left="567"/>
        <w:jc w:val="both"/>
        <w:rPr>
          <w:i/>
        </w:rPr>
      </w:pPr>
      <w:r>
        <w:rPr>
          <w:i/>
        </w:rPr>
        <w:t xml:space="preserve">Gospodarski subjekt lahko namesto izpolnjenega in podpisanega obrazca </w:t>
      </w:r>
      <w:r w:rsidR="00750BA2">
        <w:rPr>
          <w:i/>
        </w:rPr>
        <w:t xml:space="preserve">OBR-2 in </w:t>
      </w:r>
      <w:r>
        <w:rPr>
          <w:i/>
        </w:rPr>
        <w:t xml:space="preserve">OBR-2.1 predloži tudi potrdila oz. kopije potrdil iz kazenske evidence, ki jih izda Ministrstvo za pravosodje. Potrdila oz. kopije ne smejo biti starejše </w:t>
      </w:r>
      <w:r w:rsidR="00363C68">
        <w:rPr>
          <w:i/>
        </w:rPr>
        <w:t xml:space="preserve">ali mlajše </w:t>
      </w:r>
      <w:r>
        <w:rPr>
          <w:i/>
        </w:rPr>
        <w:t>od 60 dni od roka za oddajo ponudb.</w:t>
      </w:r>
    </w:p>
    <w:p w14:paraId="4722A598" w14:textId="77777777" w:rsidR="00D32CDE" w:rsidRPr="000A6120" w:rsidRDefault="00D32CDE" w:rsidP="00D12BF9">
      <w:pPr>
        <w:widowControl w:val="0"/>
        <w:spacing w:line="266" w:lineRule="exact"/>
        <w:ind w:left="567"/>
        <w:jc w:val="both"/>
        <w:rPr>
          <w:i/>
        </w:rPr>
      </w:pPr>
    </w:p>
    <w:p w14:paraId="1737846C" w14:textId="77777777" w:rsidR="00310532" w:rsidRPr="00A931E7" w:rsidRDefault="00310532" w:rsidP="00845B85">
      <w:pPr>
        <w:widowControl w:val="0"/>
        <w:spacing w:line="266" w:lineRule="exact"/>
        <w:ind w:left="567"/>
        <w:jc w:val="both"/>
      </w:pPr>
    </w:p>
    <w:p w14:paraId="47DFF2A9" w14:textId="77777777" w:rsidR="00CD062F" w:rsidRPr="00EC4CB1" w:rsidRDefault="00CD062F" w:rsidP="00D84F70">
      <w:pPr>
        <w:widowControl w:val="0"/>
        <w:numPr>
          <w:ilvl w:val="0"/>
          <w:numId w:val="3"/>
        </w:numPr>
        <w:spacing w:line="266" w:lineRule="exact"/>
        <w:ind w:left="567" w:hanging="283"/>
        <w:jc w:val="both"/>
        <w:rPr>
          <w:b/>
        </w:rPr>
      </w:pPr>
      <w:r w:rsidRPr="00EC4CB1">
        <w:rPr>
          <w:b/>
        </w:rPr>
        <w:t>G</w:t>
      </w:r>
      <w:r w:rsidR="008018B3" w:rsidRPr="00EC4CB1">
        <w:rPr>
          <w:b/>
        </w:rPr>
        <w:t>ospodarski subjekt</w:t>
      </w:r>
      <w:r w:rsidR="00616629" w:rsidRPr="00EC4CB1">
        <w:rPr>
          <w:b/>
        </w:rPr>
        <w:t xml:space="preserve"> </w:t>
      </w:r>
      <w:r w:rsidR="00D32CDE">
        <w:rPr>
          <w:b/>
        </w:rPr>
        <w:t xml:space="preserve">na dan oddaje ponudbe </w:t>
      </w:r>
      <w:r w:rsidR="00616629" w:rsidRPr="00EC4CB1">
        <w:rPr>
          <w:b/>
        </w:rPr>
        <w:t>ne</w:t>
      </w:r>
      <w:r w:rsidR="008018B3" w:rsidRPr="00EC4CB1">
        <w:rPr>
          <w:b/>
        </w:rPr>
        <w:t xml:space="preserve"> izpolnjuje obvezn</w:t>
      </w:r>
      <w:r w:rsidR="00616629" w:rsidRPr="00EC4CB1">
        <w:rPr>
          <w:b/>
        </w:rPr>
        <w:t>ih</w:t>
      </w:r>
      <w:r w:rsidR="008018B3" w:rsidRPr="00EC4CB1">
        <w:rPr>
          <w:b/>
        </w:rPr>
        <w:t xml:space="preserve"> dajat</w:t>
      </w:r>
      <w:r w:rsidR="00616629" w:rsidRPr="00EC4CB1">
        <w:rPr>
          <w:b/>
        </w:rPr>
        <w:t>ev</w:t>
      </w:r>
      <w:r w:rsidR="008018B3" w:rsidRPr="00EC4CB1">
        <w:rPr>
          <w:b/>
        </w:rPr>
        <w:t xml:space="preserve"> in drug</w:t>
      </w:r>
      <w:r w:rsidR="00616629" w:rsidRPr="00EC4CB1">
        <w:rPr>
          <w:b/>
        </w:rPr>
        <w:t>ih</w:t>
      </w:r>
      <w:r w:rsidR="008018B3" w:rsidRPr="00EC4CB1">
        <w:rPr>
          <w:b/>
        </w:rPr>
        <w:t xml:space="preserve"> denarn</w:t>
      </w:r>
      <w:r w:rsidR="00616629" w:rsidRPr="00EC4CB1">
        <w:rPr>
          <w:b/>
        </w:rPr>
        <w:t>ih</w:t>
      </w:r>
      <w:r w:rsidR="008018B3" w:rsidRPr="00EC4CB1">
        <w:rPr>
          <w:b/>
        </w:rPr>
        <w:t xml:space="preserve"> nedavčn</w:t>
      </w:r>
      <w:r w:rsidR="00616629" w:rsidRPr="00EC4CB1">
        <w:rPr>
          <w:b/>
        </w:rPr>
        <w:t>ih</w:t>
      </w:r>
      <w:r w:rsidR="008018B3" w:rsidRPr="00EC4CB1">
        <w:rPr>
          <w:b/>
        </w:rPr>
        <w:t xml:space="preserve"> obveznosti</w:t>
      </w:r>
      <w:r w:rsidR="00616629" w:rsidRPr="00EC4CB1">
        <w:rPr>
          <w:b/>
        </w:rPr>
        <w:t xml:space="preserve"> </w:t>
      </w:r>
      <w:r w:rsidR="008018B3" w:rsidRPr="00EC4CB1">
        <w:rPr>
          <w:b/>
        </w:rPr>
        <w:t>v skladu z zakonom, ki ureja finančno upravo, ki jih pobira davčni organ v</w:t>
      </w:r>
      <w:r w:rsidRPr="00EC4CB1">
        <w:rPr>
          <w:b/>
        </w:rPr>
        <w:t xml:space="preserve"> </w:t>
      </w:r>
      <w:r w:rsidR="008018B3" w:rsidRPr="00EC4CB1">
        <w:rPr>
          <w:b/>
        </w:rPr>
        <w:t>skladu s predpisi države, v kateri ima sedež, ali predpisi države naročnika</w:t>
      </w:r>
      <w:r w:rsidR="00616629" w:rsidRPr="00EC4CB1">
        <w:rPr>
          <w:b/>
        </w:rPr>
        <w:t>, če</w:t>
      </w:r>
      <w:r w:rsidR="008018B3" w:rsidRPr="00EC4CB1">
        <w:rPr>
          <w:b/>
        </w:rPr>
        <w:t xml:space="preserve"> vrednost teh</w:t>
      </w:r>
      <w:r w:rsidRPr="00EC4CB1">
        <w:rPr>
          <w:b/>
        </w:rPr>
        <w:t xml:space="preserve"> </w:t>
      </w:r>
      <w:r w:rsidR="008018B3" w:rsidRPr="00EC4CB1">
        <w:rPr>
          <w:b/>
        </w:rPr>
        <w:t xml:space="preserve">neplačanih zapadlih obveznosti na dan oddaje ponudbe znaša 50 </w:t>
      </w:r>
      <w:r w:rsidR="00616629" w:rsidRPr="00EC4CB1">
        <w:rPr>
          <w:b/>
        </w:rPr>
        <w:t xml:space="preserve">ali več </w:t>
      </w:r>
      <w:r w:rsidR="008018B3" w:rsidRPr="00EC4CB1">
        <w:rPr>
          <w:b/>
        </w:rPr>
        <w:t xml:space="preserve">EUR. </w:t>
      </w:r>
    </w:p>
    <w:p w14:paraId="756D058C" w14:textId="77777777" w:rsidR="008018B3" w:rsidRPr="00EC4CB1" w:rsidRDefault="008018B3" w:rsidP="00CD062F">
      <w:pPr>
        <w:widowControl w:val="0"/>
        <w:spacing w:line="266" w:lineRule="exact"/>
        <w:ind w:left="567"/>
        <w:jc w:val="both"/>
        <w:rPr>
          <w:b/>
        </w:rPr>
      </w:pPr>
      <w:r w:rsidRPr="00EC4CB1">
        <w:rPr>
          <w:b/>
        </w:rPr>
        <w:t>Šteje se, da</w:t>
      </w:r>
      <w:r w:rsidR="00CD062F" w:rsidRPr="00EC4CB1">
        <w:rPr>
          <w:b/>
        </w:rPr>
        <w:t xml:space="preserve"> </w:t>
      </w:r>
      <w:r w:rsidRPr="00EC4CB1">
        <w:rPr>
          <w:b/>
        </w:rPr>
        <w:t xml:space="preserve">gospodarski subjekt </w:t>
      </w:r>
      <w:r w:rsidR="00616629" w:rsidRPr="00EC4CB1">
        <w:rPr>
          <w:b/>
        </w:rPr>
        <w:t xml:space="preserve">ne </w:t>
      </w:r>
      <w:r w:rsidRPr="00EC4CB1">
        <w:rPr>
          <w:b/>
        </w:rPr>
        <w:t>izpolnjuje obveznosti iz te točke tudi, če na dan oddaje ponudbe</w:t>
      </w:r>
      <w:r w:rsidR="00CD062F" w:rsidRPr="00EC4CB1">
        <w:rPr>
          <w:b/>
        </w:rPr>
        <w:t xml:space="preserve"> </w:t>
      </w:r>
      <w:r w:rsidR="00616629" w:rsidRPr="00EC4CB1">
        <w:rPr>
          <w:b/>
        </w:rPr>
        <w:t xml:space="preserve">nima </w:t>
      </w:r>
      <w:r w:rsidRPr="00EC4CB1">
        <w:rPr>
          <w:b/>
        </w:rPr>
        <w:t>predložen</w:t>
      </w:r>
      <w:r w:rsidR="00616629" w:rsidRPr="00EC4CB1">
        <w:rPr>
          <w:b/>
        </w:rPr>
        <w:t>ih</w:t>
      </w:r>
      <w:r w:rsidRPr="00EC4CB1">
        <w:rPr>
          <w:b/>
        </w:rPr>
        <w:t xml:space="preserve"> vse</w:t>
      </w:r>
      <w:r w:rsidR="00616629" w:rsidRPr="00EC4CB1">
        <w:rPr>
          <w:b/>
        </w:rPr>
        <w:t>h</w:t>
      </w:r>
      <w:r w:rsidR="00CD062F" w:rsidRPr="00EC4CB1">
        <w:rPr>
          <w:b/>
        </w:rPr>
        <w:t xml:space="preserve"> </w:t>
      </w:r>
      <w:r w:rsidRPr="00EC4CB1">
        <w:rPr>
          <w:b/>
        </w:rPr>
        <w:t>obračun</w:t>
      </w:r>
      <w:r w:rsidR="00616629" w:rsidRPr="00EC4CB1">
        <w:rPr>
          <w:b/>
        </w:rPr>
        <w:t>ov</w:t>
      </w:r>
      <w:r w:rsidR="00CD062F" w:rsidRPr="00EC4CB1">
        <w:rPr>
          <w:b/>
        </w:rPr>
        <w:t xml:space="preserve"> </w:t>
      </w:r>
      <w:r w:rsidRPr="00EC4CB1">
        <w:rPr>
          <w:b/>
        </w:rPr>
        <w:t>davčnih odtegljajev za dohodke iz delovnega</w:t>
      </w:r>
      <w:r w:rsidR="00CD062F" w:rsidRPr="00EC4CB1">
        <w:rPr>
          <w:b/>
        </w:rPr>
        <w:t xml:space="preserve"> </w:t>
      </w:r>
      <w:r w:rsidRPr="00EC4CB1">
        <w:rPr>
          <w:b/>
        </w:rPr>
        <w:t>razmerja za obdobje zadnjih petih (5) let do dne oddaje ponudbe.</w:t>
      </w:r>
    </w:p>
    <w:p w14:paraId="727AC8FD" w14:textId="77777777" w:rsidR="00EC4CB1" w:rsidRPr="008018B3" w:rsidRDefault="00EC4CB1" w:rsidP="00CD062F">
      <w:pPr>
        <w:widowControl w:val="0"/>
        <w:spacing w:line="266" w:lineRule="exact"/>
        <w:ind w:left="567"/>
        <w:jc w:val="both"/>
      </w:pPr>
    </w:p>
    <w:p w14:paraId="6B7D78EF"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47955FBC" w14:textId="77777777" w:rsidR="00D12BF9" w:rsidRPr="000A6120" w:rsidRDefault="00D12BF9" w:rsidP="00D12BF9">
      <w:pPr>
        <w:widowControl w:val="0"/>
        <w:spacing w:line="266" w:lineRule="exact"/>
        <w:ind w:left="567"/>
        <w:jc w:val="both"/>
      </w:pPr>
    </w:p>
    <w:p w14:paraId="48869353" w14:textId="77777777" w:rsidR="00D12BF9" w:rsidRDefault="00D12BF9" w:rsidP="00D12BF9">
      <w:pPr>
        <w:widowControl w:val="0"/>
        <w:spacing w:line="266" w:lineRule="exact"/>
        <w:ind w:left="567"/>
        <w:jc w:val="both"/>
        <w:rPr>
          <w:i/>
        </w:rPr>
      </w:pPr>
      <w:r>
        <w:rPr>
          <w:i/>
        </w:rPr>
        <w:t xml:space="preserve">Ponudnik/partner/podizvajalec </w:t>
      </w:r>
      <w:r w:rsidRPr="000A6120">
        <w:rPr>
          <w:i/>
        </w:rPr>
        <w:t xml:space="preserve">potrdi izpolnjevanje tega pogoja s predložitvijo izpolnjenega in podpisanega obrazca »Izjava o neobstoju izključitvenih </w:t>
      </w:r>
      <w:r>
        <w:rPr>
          <w:i/>
        </w:rPr>
        <w:t>razlogov in pooblastilo (OBR-2)</w:t>
      </w:r>
      <w:r w:rsidR="002945E4">
        <w:rPr>
          <w:i/>
        </w:rPr>
        <w:t xml:space="preserve"> in ESPD.</w:t>
      </w:r>
    </w:p>
    <w:p w14:paraId="6DCEC3CC" w14:textId="77777777" w:rsidR="00750BA2" w:rsidRDefault="00750BA2" w:rsidP="00D12BF9">
      <w:pPr>
        <w:widowControl w:val="0"/>
        <w:spacing w:line="266" w:lineRule="exact"/>
        <w:ind w:left="567"/>
        <w:jc w:val="both"/>
        <w:rPr>
          <w:i/>
        </w:rPr>
      </w:pPr>
    </w:p>
    <w:p w14:paraId="303A517C" w14:textId="77777777" w:rsidR="00750BA2" w:rsidRPr="000A6120" w:rsidRDefault="00750BA2" w:rsidP="00D12BF9">
      <w:pPr>
        <w:widowControl w:val="0"/>
        <w:spacing w:line="266" w:lineRule="exact"/>
        <w:ind w:left="567"/>
        <w:jc w:val="both"/>
        <w:rPr>
          <w:i/>
        </w:rPr>
      </w:pPr>
      <w:r>
        <w:rPr>
          <w:i/>
        </w:rPr>
        <w:t xml:space="preserve">Naročnik bo izpolnjevanje omenjenega pogoja preveril z aplikacijo </w:t>
      </w:r>
      <w:r w:rsidR="00CE1462">
        <w:rPr>
          <w:i/>
        </w:rPr>
        <w:t>e</w:t>
      </w:r>
      <w:r>
        <w:rPr>
          <w:i/>
        </w:rPr>
        <w:t>-</w:t>
      </w:r>
      <w:r w:rsidR="00CE1462">
        <w:rPr>
          <w:i/>
        </w:rPr>
        <w:t>D</w:t>
      </w:r>
      <w:r>
        <w:rPr>
          <w:i/>
        </w:rPr>
        <w:t>osje</w:t>
      </w:r>
      <w:r w:rsidR="00CE1462">
        <w:rPr>
          <w:i/>
        </w:rPr>
        <w:t xml:space="preserve"> oz. </w:t>
      </w:r>
      <w:r w:rsidR="00CE1462" w:rsidRPr="00CE1462">
        <w:rPr>
          <w:i/>
        </w:rPr>
        <w:t>v uradnih registrih in evidencah</w:t>
      </w:r>
      <w:r w:rsidR="00CE1462">
        <w:rPr>
          <w:i/>
        </w:rPr>
        <w:t>.</w:t>
      </w:r>
    </w:p>
    <w:p w14:paraId="4854DCEF" w14:textId="77777777" w:rsidR="00A931E7" w:rsidRPr="00A931E7" w:rsidRDefault="00A931E7" w:rsidP="00A931E7">
      <w:pPr>
        <w:widowControl w:val="0"/>
        <w:spacing w:line="266" w:lineRule="exact"/>
        <w:ind w:left="567"/>
        <w:jc w:val="both"/>
      </w:pPr>
    </w:p>
    <w:p w14:paraId="7AACA353" w14:textId="77777777" w:rsidR="00EC4CB1" w:rsidRDefault="00616629" w:rsidP="00D84F70">
      <w:pPr>
        <w:widowControl w:val="0"/>
        <w:numPr>
          <w:ilvl w:val="0"/>
          <w:numId w:val="3"/>
        </w:numPr>
        <w:spacing w:line="266" w:lineRule="exact"/>
        <w:ind w:left="567" w:hanging="283"/>
        <w:jc w:val="both"/>
        <w:rPr>
          <w:b/>
        </w:rPr>
      </w:pPr>
      <w:r w:rsidRPr="00EC4CB1">
        <w:rPr>
          <w:b/>
        </w:rPr>
        <w:t>Če je gospodarski subjekt na dan, ko poteče rok za oddajo ponudb</w:t>
      </w:r>
      <w:r w:rsidR="00EC4CB1">
        <w:rPr>
          <w:b/>
        </w:rPr>
        <w:t xml:space="preserve"> ali prijav</w:t>
      </w:r>
      <w:r w:rsidRPr="00EC4CB1">
        <w:rPr>
          <w:b/>
        </w:rPr>
        <w:t xml:space="preserve">, izločen iz postopkov oddaje javnih naročil zaradi uvrstitve v evidenco gospodarskih subjektov z negativnimi </w:t>
      </w:r>
      <w:r w:rsidR="00EC4CB1">
        <w:rPr>
          <w:b/>
        </w:rPr>
        <w:t>referencami iz 110. člena ZJN-3.</w:t>
      </w:r>
    </w:p>
    <w:p w14:paraId="4C029393" w14:textId="77777777" w:rsidR="00EC4CB1" w:rsidRPr="00EC4CB1" w:rsidRDefault="00EC4CB1" w:rsidP="00EC4CB1">
      <w:pPr>
        <w:widowControl w:val="0"/>
        <w:spacing w:line="266" w:lineRule="exact"/>
        <w:ind w:left="567"/>
        <w:jc w:val="both"/>
        <w:rPr>
          <w:b/>
        </w:rPr>
      </w:pPr>
    </w:p>
    <w:p w14:paraId="19E441F3"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64C2CF0F" w14:textId="77777777" w:rsidR="00D12BF9" w:rsidRPr="000A6120" w:rsidRDefault="00D12BF9" w:rsidP="00D12BF9">
      <w:pPr>
        <w:widowControl w:val="0"/>
        <w:spacing w:line="266" w:lineRule="exact"/>
        <w:ind w:left="567"/>
        <w:jc w:val="both"/>
        <w:rPr>
          <w:b/>
        </w:rPr>
      </w:pPr>
    </w:p>
    <w:p w14:paraId="208E4CBD" w14:textId="77777777" w:rsidR="00D12BF9" w:rsidRDefault="00D12BF9" w:rsidP="00D12BF9">
      <w:pPr>
        <w:widowControl w:val="0"/>
        <w:spacing w:line="266" w:lineRule="exact"/>
        <w:ind w:left="567"/>
        <w:jc w:val="both"/>
        <w:rPr>
          <w:i/>
        </w:rPr>
      </w:pPr>
      <w:r>
        <w:rPr>
          <w:i/>
        </w:rPr>
        <w:t>Ponudnik/partner/podizvajalec</w:t>
      </w:r>
      <w:r w:rsidRPr="000A6120">
        <w:rPr>
          <w:i/>
        </w:rPr>
        <w:t xml:space="preserve"> potrdi izpolnjevanje tega pogoja s predložitvijo izpolnjenega in podpisanega obrazca »Izjava o neobstoju izključitvenih </w:t>
      </w:r>
      <w:r>
        <w:rPr>
          <w:i/>
        </w:rPr>
        <w:t>razlogov in pooblastilo (OBR-2)</w:t>
      </w:r>
      <w:r w:rsidR="002945E4">
        <w:rPr>
          <w:i/>
        </w:rPr>
        <w:t xml:space="preserve"> in ESPD.</w:t>
      </w:r>
    </w:p>
    <w:p w14:paraId="0E22C3C8" w14:textId="77777777" w:rsidR="00CE1462" w:rsidRDefault="00CE1462" w:rsidP="00D12BF9">
      <w:pPr>
        <w:widowControl w:val="0"/>
        <w:spacing w:line="266" w:lineRule="exact"/>
        <w:ind w:left="567"/>
        <w:jc w:val="both"/>
        <w:rPr>
          <w:i/>
        </w:rPr>
      </w:pPr>
    </w:p>
    <w:p w14:paraId="66BD9051" w14:textId="77777777" w:rsidR="00CE1462" w:rsidRPr="000A6120" w:rsidRDefault="00CE1462" w:rsidP="00CE1462">
      <w:pPr>
        <w:widowControl w:val="0"/>
        <w:spacing w:line="266" w:lineRule="exact"/>
        <w:ind w:left="567"/>
        <w:jc w:val="both"/>
        <w:rPr>
          <w:i/>
        </w:rPr>
      </w:pPr>
      <w:r>
        <w:rPr>
          <w:i/>
        </w:rPr>
        <w:t xml:space="preserve">Naročnik bo izpolnjevanje omenjenega pogoja preveril z aplikacijo e-Dosje oz. </w:t>
      </w:r>
      <w:r w:rsidRPr="00CE1462">
        <w:rPr>
          <w:i/>
        </w:rPr>
        <w:t xml:space="preserve">v uradnih </w:t>
      </w:r>
      <w:r w:rsidRPr="00CE1462">
        <w:rPr>
          <w:i/>
        </w:rPr>
        <w:lastRenderedPageBreak/>
        <w:t>registrih in evidencah</w:t>
      </w:r>
      <w:r>
        <w:rPr>
          <w:i/>
        </w:rPr>
        <w:t>.</w:t>
      </w:r>
    </w:p>
    <w:p w14:paraId="11566A44" w14:textId="77777777" w:rsidR="00CE1462" w:rsidRDefault="00CE1462" w:rsidP="00D12BF9">
      <w:pPr>
        <w:widowControl w:val="0"/>
        <w:spacing w:line="266" w:lineRule="exact"/>
        <w:ind w:left="567"/>
        <w:jc w:val="both"/>
        <w:rPr>
          <w:i/>
        </w:rPr>
      </w:pPr>
    </w:p>
    <w:p w14:paraId="3B376954" w14:textId="77777777" w:rsidR="003803DA" w:rsidRPr="003803DA" w:rsidRDefault="003803DA" w:rsidP="003803DA">
      <w:pPr>
        <w:widowControl w:val="0"/>
        <w:spacing w:line="266" w:lineRule="exact"/>
        <w:ind w:left="567"/>
        <w:jc w:val="both"/>
      </w:pPr>
    </w:p>
    <w:p w14:paraId="57D07EF3" w14:textId="77777777" w:rsidR="003803DA" w:rsidRPr="00AC2346" w:rsidRDefault="00EC4CB1" w:rsidP="00D84F70">
      <w:pPr>
        <w:widowControl w:val="0"/>
        <w:numPr>
          <w:ilvl w:val="0"/>
          <w:numId w:val="3"/>
        </w:numPr>
        <w:spacing w:line="266" w:lineRule="exact"/>
        <w:ind w:left="567" w:hanging="283"/>
        <w:jc w:val="both"/>
        <w:rPr>
          <w:b/>
        </w:rPr>
      </w:pPr>
      <w:r w:rsidRPr="00AC2346">
        <w:rPr>
          <w:b/>
        </w:rPr>
        <w:t xml:space="preserve">Če </w:t>
      </w:r>
      <w:r w:rsidR="00CD0933">
        <w:rPr>
          <w:b/>
        </w:rPr>
        <w:t>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74A31C65" w14:textId="77777777" w:rsidR="0047556C" w:rsidRDefault="0047556C" w:rsidP="003803DA">
      <w:pPr>
        <w:widowControl w:val="0"/>
        <w:spacing w:line="266" w:lineRule="exact"/>
        <w:ind w:left="567"/>
        <w:jc w:val="both"/>
      </w:pPr>
    </w:p>
    <w:p w14:paraId="30855304"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05CE91E7" w14:textId="77777777" w:rsidR="00D12BF9" w:rsidRPr="000A6120" w:rsidRDefault="00D12BF9" w:rsidP="00D12BF9">
      <w:pPr>
        <w:widowControl w:val="0"/>
        <w:spacing w:line="266" w:lineRule="exact"/>
        <w:ind w:left="567"/>
        <w:jc w:val="both"/>
      </w:pPr>
    </w:p>
    <w:p w14:paraId="60C00F67" w14:textId="77777777" w:rsidR="00D12BF9" w:rsidRDefault="00D12BF9" w:rsidP="00D12BF9">
      <w:pPr>
        <w:widowControl w:val="0"/>
        <w:spacing w:line="266" w:lineRule="exact"/>
        <w:ind w:left="567"/>
        <w:jc w:val="both"/>
        <w:rPr>
          <w:i/>
        </w:rPr>
      </w:pPr>
      <w:r>
        <w:rPr>
          <w:i/>
        </w:rPr>
        <w:t xml:space="preserve">Ponudnik/partner/podizvajalec </w:t>
      </w:r>
      <w:r w:rsidRPr="000A6120">
        <w:rPr>
          <w:i/>
        </w:rPr>
        <w:t>potrdi izpolnjevanje tega pogoja s predložitvijo izpolnjenega in podpisanega obrazca »Izjava o neobstoju izključitvenih razlogov in pooblastilo (OBR-2)</w:t>
      </w:r>
      <w:r w:rsidR="002945E4">
        <w:rPr>
          <w:i/>
        </w:rPr>
        <w:t xml:space="preserve"> in ESPD.</w:t>
      </w:r>
    </w:p>
    <w:p w14:paraId="431BBD02" w14:textId="77777777" w:rsidR="00CE1462" w:rsidRDefault="00CE1462" w:rsidP="00D12BF9">
      <w:pPr>
        <w:widowControl w:val="0"/>
        <w:spacing w:line="266" w:lineRule="exact"/>
        <w:ind w:left="567"/>
        <w:jc w:val="both"/>
        <w:rPr>
          <w:i/>
        </w:rPr>
      </w:pPr>
    </w:p>
    <w:p w14:paraId="1A2EC05C" w14:textId="77777777" w:rsidR="00CE1462" w:rsidRDefault="00CE1462" w:rsidP="00CE1462">
      <w:pPr>
        <w:widowControl w:val="0"/>
        <w:spacing w:line="266" w:lineRule="exact"/>
        <w:ind w:left="567"/>
        <w:jc w:val="both"/>
        <w:rPr>
          <w:i/>
        </w:rPr>
      </w:pPr>
      <w:r>
        <w:rPr>
          <w:i/>
        </w:rPr>
        <w:t xml:space="preserve">Naročnik bo izpolnjevanje omenjenega pogoja preveril z aplikacijo e-Dosje oz. </w:t>
      </w:r>
      <w:r w:rsidRPr="00CE1462">
        <w:rPr>
          <w:i/>
        </w:rPr>
        <w:t>v uradnih registrih in evidencah</w:t>
      </w:r>
      <w:r>
        <w:rPr>
          <w:i/>
        </w:rPr>
        <w:t>.</w:t>
      </w:r>
    </w:p>
    <w:p w14:paraId="0E96399B" w14:textId="77777777" w:rsidR="00CD0933" w:rsidRDefault="00CD0933" w:rsidP="00D12BF9">
      <w:pPr>
        <w:widowControl w:val="0"/>
        <w:spacing w:line="266" w:lineRule="exact"/>
        <w:ind w:left="567"/>
        <w:jc w:val="both"/>
        <w:rPr>
          <w:i/>
        </w:rPr>
      </w:pPr>
    </w:p>
    <w:p w14:paraId="342C9AEB" w14:textId="77777777" w:rsidR="00CD0933" w:rsidRDefault="00CD0933" w:rsidP="00CD0933">
      <w:pPr>
        <w:widowControl w:val="0"/>
        <w:spacing w:line="266" w:lineRule="exact"/>
        <w:ind w:left="567"/>
        <w:jc w:val="both"/>
      </w:pPr>
      <w:r w:rsidRPr="0069190A">
        <w:t xml:space="preserve">V primeru, da </w:t>
      </w:r>
      <w:r>
        <w:t xml:space="preserve">je </w:t>
      </w:r>
      <w:r w:rsidRPr="0069190A">
        <w:t>gospodarskemu subjektu v zadnjih treh letih pred potekom roka za oddajo ponudb, bila s pravnomočno odločbo pristojnega organa Republike Slovenije ali druge države članice ali tretje države dvakrat izrečena globa zaradi prekrška v zvezi s plačilom za delo</w:t>
      </w:r>
      <w:r>
        <w:t>, bo naročnik, v kolikor gospodarski subjekt v ponudbeni dokumentaciji ni izkazal ukrepov, s katerimi bi dokazal svojo zanesljivost, tako ponudbo izločil.</w:t>
      </w:r>
    </w:p>
    <w:p w14:paraId="2E3FF846" w14:textId="77777777" w:rsidR="00CD0933" w:rsidRDefault="00CD0933" w:rsidP="00CD0933">
      <w:pPr>
        <w:widowControl w:val="0"/>
        <w:spacing w:line="266" w:lineRule="exact"/>
        <w:ind w:left="567"/>
        <w:jc w:val="both"/>
      </w:pPr>
    </w:p>
    <w:p w14:paraId="6724532B" w14:textId="77777777" w:rsidR="00CD0933" w:rsidRPr="0069190A" w:rsidRDefault="00CD0933" w:rsidP="00CD0933">
      <w:pPr>
        <w:widowControl w:val="0"/>
        <w:spacing w:line="266" w:lineRule="exact"/>
        <w:ind w:left="567"/>
        <w:jc w:val="both"/>
      </w:pPr>
      <w: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77978C3B" w14:textId="77777777" w:rsidR="00CD0933" w:rsidRPr="000A6120" w:rsidRDefault="00CD0933" w:rsidP="00D12BF9">
      <w:pPr>
        <w:widowControl w:val="0"/>
        <w:spacing w:line="266" w:lineRule="exact"/>
        <w:ind w:left="567"/>
        <w:jc w:val="both"/>
        <w:rPr>
          <w:i/>
        </w:rPr>
      </w:pPr>
    </w:p>
    <w:p w14:paraId="0BEBBE0E" w14:textId="77777777" w:rsidR="00317488" w:rsidRPr="00EC4CB1" w:rsidRDefault="00317488" w:rsidP="00AC2346">
      <w:pPr>
        <w:widowControl w:val="0"/>
        <w:spacing w:line="266" w:lineRule="exact"/>
        <w:ind w:left="567"/>
        <w:jc w:val="both"/>
      </w:pPr>
    </w:p>
    <w:p w14:paraId="6DE6D40F" w14:textId="77777777" w:rsidR="00AC2346" w:rsidRDefault="00AC2346" w:rsidP="003803DA">
      <w:pPr>
        <w:widowControl w:val="0"/>
        <w:spacing w:line="266" w:lineRule="exact"/>
        <w:ind w:left="567"/>
        <w:jc w:val="both"/>
      </w:pPr>
      <w:r>
        <w:t>USTREZNOST ZA OPRAVLJANJE POKLICNE DEJAVNOSTI</w:t>
      </w:r>
    </w:p>
    <w:p w14:paraId="4B622D66" w14:textId="77777777" w:rsidR="00AC2346" w:rsidRDefault="00AC2346" w:rsidP="003803DA">
      <w:pPr>
        <w:widowControl w:val="0"/>
        <w:spacing w:line="266" w:lineRule="exact"/>
        <w:ind w:left="567"/>
        <w:jc w:val="both"/>
      </w:pPr>
    </w:p>
    <w:p w14:paraId="107475E7" w14:textId="77777777" w:rsidR="00AC2346" w:rsidRDefault="00AC2346" w:rsidP="00D84F70">
      <w:pPr>
        <w:widowControl w:val="0"/>
        <w:numPr>
          <w:ilvl w:val="0"/>
          <w:numId w:val="3"/>
        </w:numPr>
        <w:spacing w:line="266" w:lineRule="exact"/>
        <w:ind w:left="567" w:hanging="283"/>
        <w:jc w:val="both"/>
        <w:rPr>
          <w:b/>
        </w:rPr>
      </w:pPr>
      <w:r>
        <w:rPr>
          <w:b/>
        </w:rPr>
        <w:t>G</w:t>
      </w:r>
      <w:r w:rsidR="0047556C" w:rsidRPr="00AC2346">
        <w:rPr>
          <w:b/>
        </w:rPr>
        <w:t>ospodarski subjekt je registriran za opravljanje dejavnosti, ki j</w:t>
      </w:r>
      <w:r w:rsidRPr="00AC2346">
        <w:rPr>
          <w:b/>
        </w:rPr>
        <w:t>e predmet tega javnega naročila.</w:t>
      </w:r>
    </w:p>
    <w:p w14:paraId="5EDBDC35" w14:textId="77777777" w:rsidR="00EE0131" w:rsidRDefault="00EE0131" w:rsidP="00EE0131">
      <w:pPr>
        <w:widowControl w:val="0"/>
        <w:spacing w:line="266" w:lineRule="exact"/>
        <w:ind w:left="567"/>
        <w:jc w:val="both"/>
        <w:rPr>
          <w:b/>
        </w:rPr>
      </w:pPr>
    </w:p>
    <w:p w14:paraId="339BCD6C" w14:textId="77777777" w:rsidR="002945E4" w:rsidRPr="003E7E05" w:rsidRDefault="002945E4" w:rsidP="002945E4">
      <w:pPr>
        <w:widowControl w:val="0"/>
        <w:spacing w:line="266" w:lineRule="exact"/>
        <w:ind w:left="567"/>
        <w:jc w:val="both"/>
      </w:pPr>
      <w:r>
        <w:t>Gospodarski subjekt mora biti registriran za opravljanje dejavnosti in biti vpisan v enega od poklicnih ali poslovnih registrov, ki se vodijo v državi članici, v kateri ima gospodarski subjekt sedež</w:t>
      </w:r>
      <w:r w:rsidR="000C1D3E">
        <w:t xml:space="preserve"> za tisti del posla, ki ga v ponudbi prevzema.</w:t>
      </w:r>
      <w:r w:rsidRPr="003E7E05">
        <w:t xml:space="preserve"> Seznam poklicnih ali poslovnih registrov v državah članicah Evropske unije določa Priloga XI Direktive 2014/24/EU.</w:t>
      </w:r>
    </w:p>
    <w:p w14:paraId="7B247ED9" w14:textId="77777777" w:rsidR="002945E4" w:rsidRDefault="002945E4" w:rsidP="002945E4">
      <w:pPr>
        <w:widowControl w:val="0"/>
        <w:spacing w:line="266" w:lineRule="exact"/>
        <w:ind w:left="567"/>
        <w:jc w:val="both"/>
      </w:pPr>
      <w: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42234A23" w14:textId="77777777" w:rsidR="002945E4" w:rsidRDefault="002945E4" w:rsidP="002945E4">
      <w:pPr>
        <w:widowControl w:val="0"/>
        <w:spacing w:line="266" w:lineRule="exact"/>
        <w:ind w:left="567"/>
        <w:jc w:val="both"/>
        <w:rPr>
          <w:b/>
        </w:rPr>
      </w:pPr>
    </w:p>
    <w:p w14:paraId="5EDFEB91" w14:textId="77777777" w:rsidR="002945E4" w:rsidRDefault="002945E4" w:rsidP="002945E4">
      <w:pPr>
        <w:widowControl w:val="0"/>
        <w:spacing w:line="266" w:lineRule="exact"/>
        <w:ind w:left="567"/>
        <w:jc w:val="both"/>
      </w:pPr>
      <w:r>
        <w:t>V primeru skupne ponudbe mora pogoj izpolnjevati vsak izmed partnerjev, v primeru, da gospodarski subjekt nastopa s podizvajalci, morajo pogoj izpolniti tudi podizvajalci.</w:t>
      </w:r>
    </w:p>
    <w:p w14:paraId="4F5D051F" w14:textId="77777777" w:rsidR="002945E4" w:rsidRDefault="002945E4" w:rsidP="002945E4">
      <w:pPr>
        <w:widowControl w:val="0"/>
        <w:spacing w:line="266" w:lineRule="exact"/>
        <w:ind w:left="567"/>
        <w:jc w:val="both"/>
      </w:pPr>
    </w:p>
    <w:p w14:paraId="3E9A623C" w14:textId="77777777" w:rsidR="002945E4" w:rsidRDefault="002945E4" w:rsidP="002945E4">
      <w:pPr>
        <w:widowControl w:val="0"/>
        <w:spacing w:line="266" w:lineRule="exact"/>
        <w:ind w:left="567"/>
        <w:jc w:val="both"/>
        <w:rPr>
          <w:i/>
        </w:rPr>
      </w:pPr>
      <w:r>
        <w:rPr>
          <w:i/>
        </w:rPr>
        <w:t>Ponudnik/partner/podizvajalec potrdi izpolnjevanje tega pogoja s predložitvijo izpolnjenega ESPD obrazca.</w:t>
      </w:r>
    </w:p>
    <w:p w14:paraId="43B767D2" w14:textId="77777777" w:rsidR="00CE1462" w:rsidRDefault="00CE1462" w:rsidP="002945E4">
      <w:pPr>
        <w:widowControl w:val="0"/>
        <w:spacing w:line="266" w:lineRule="exact"/>
        <w:ind w:left="567"/>
        <w:jc w:val="both"/>
        <w:rPr>
          <w:i/>
        </w:rPr>
      </w:pPr>
    </w:p>
    <w:p w14:paraId="6E16BCD3" w14:textId="77777777" w:rsidR="00CE1462" w:rsidRPr="00CE1462" w:rsidRDefault="00CE1462" w:rsidP="00CE1462">
      <w:pPr>
        <w:widowControl w:val="0"/>
        <w:spacing w:line="266" w:lineRule="exact"/>
        <w:ind w:left="567"/>
        <w:jc w:val="both"/>
        <w:rPr>
          <w:i/>
        </w:rPr>
      </w:pPr>
      <w:r>
        <w:rPr>
          <w:i/>
        </w:rPr>
        <w:t>V kolikor naročnik izpolnjevanje navedenega pogoja ne bo mogel preveriti sam bo od gospodarskega subjekta zahteval ustrezna dokazila (</w:t>
      </w:r>
      <w:r w:rsidRPr="00503902">
        <w:rPr>
          <w:i/>
        </w:rPr>
        <w:t>izpis iz poklicnega ali poslovnega registra</w:t>
      </w:r>
      <w:r>
        <w:rPr>
          <w:i/>
        </w:rPr>
        <w:t xml:space="preserve">, akt u ustanovitvi, statut, družbeno </w:t>
      </w:r>
      <w:r w:rsidRPr="00972732">
        <w:rPr>
          <w:i/>
        </w:rPr>
        <w:t>pogodb</w:t>
      </w:r>
      <w:r>
        <w:rPr>
          <w:i/>
        </w:rPr>
        <w:t>o</w:t>
      </w:r>
      <w:r w:rsidRPr="00972732">
        <w:rPr>
          <w:i/>
        </w:rPr>
        <w:t xml:space="preserve"> ali drug</w:t>
      </w:r>
      <w:r>
        <w:rPr>
          <w:i/>
        </w:rPr>
        <w:t>o ustrezno dokazilo</w:t>
      </w:r>
      <w:r w:rsidRPr="00972732">
        <w:rPr>
          <w:i/>
        </w:rPr>
        <w:t>, ki izkazuje vsebino izjave</w:t>
      </w:r>
      <w:r>
        <w:rPr>
          <w:i/>
        </w:rPr>
        <w:t>).</w:t>
      </w:r>
    </w:p>
    <w:p w14:paraId="7956ED2D" w14:textId="77777777" w:rsidR="00D12BF9" w:rsidRPr="000A6120" w:rsidRDefault="00D12BF9" w:rsidP="00D12BF9">
      <w:pPr>
        <w:widowControl w:val="0"/>
        <w:spacing w:line="266" w:lineRule="exact"/>
        <w:ind w:left="567"/>
        <w:jc w:val="both"/>
        <w:rPr>
          <w:i/>
        </w:rPr>
      </w:pPr>
    </w:p>
    <w:p w14:paraId="16D5C160" w14:textId="77777777" w:rsidR="00D12BF9" w:rsidRDefault="00D12BF9" w:rsidP="00D12BF9">
      <w:pPr>
        <w:pStyle w:val="Default"/>
        <w:ind w:left="567"/>
        <w:jc w:val="both"/>
        <w:rPr>
          <w:rFonts w:ascii="Times New Roman" w:hAnsi="Times New Roman" w:cs="Times New Roman"/>
          <w:color w:val="auto"/>
        </w:rPr>
      </w:pPr>
      <w:r w:rsidRPr="000A6120">
        <w:rPr>
          <w:rFonts w:ascii="Times New Roman" w:hAnsi="Times New Roman" w:cs="Times New Roman"/>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21683441" w14:textId="77777777" w:rsidR="00830FB2" w:rsidRPr="00830FB2" w:rsidRDefault="00830FB2" w:rsidP="00D12BF9">
      <w:pPr>
        <w:pStyle w:val="Default"/>
        <w:ind w:left="567"/>
        <w:jc w:val="both"/>
        <w:rPr>
          <w:rFonts w:ascii="Times New Roman" w:hAnsi="Times New Roman" w:cs="Times New Roman"/>
          <w:b/>
          <w:color w:val="auto"/>
        </w:rPr>
      </w:pPr>
    </w:p>
    <w:p w14:paraId="35A953D1" w14:textId="77777777" w:rsidR="0047556C" w:rsidRDefault="0047556C" w:rsidP="003803DA">
      <w:pPr>
        <w:widowControl w:val="0"/>
        <w:spacing w:line="266" w:lineRule="exact"/>
        <w:ind w:left="567"/>
        <w:jc w:val="both"/>
      </w:pPr>
    </w:p>
    <w:p w14:paraId="3C01473A" w14:textId="77777777" w:rsidR="00AC2346" w:rsidRDefault="00AC2346" w:rsidP="003803DA">
      <w:pPr>
        <w:widowControl w:val="0"/>
        <w:spacing w:line="266" w:lineRule="exact"/>
        <w:ind w:left="567"/>
        <w:jc w:val="both"/>
        <w:rPr>
          <w:b/>
          <w:i/>
        </w:rPr>
      </w:pPr>
      <w:r>
        <w:t>EKONOMSKI IN FINANČNI POLOŽAJ</w:t>
      </w:r>
    </w:p>
    <w:p w14:paraId="18164ECB" w14:textId="77777777" w:rsidR="00AC2346" w:rsidRDefault="00AC2346" w:rsidP="003803DA">
      <w:pPr>
        <w:widowControl w:val="0"/>
        <w:spacing w:line="266" w:lineRule="exact"/>
        <w:ind w:left="567"/>
        <w:jc w:val="both"/>
      </w:pPr>
    </w:p>
    <w:p w14:paraId="2AD9899B" w14:textId="113B4DFC" w:rsidR="002945E4" w:rsidRPr="000C1D3E" w:rsidRDefault="002945E4" w:rsidP="000C1D3E">
      <w:pPr>
        <w:widowControl w:val="0"/>
        <w:numPr>
          <w:ilvl w:val="0"/>
          <w:numId w:val="3"/>
        </w:numPr>
        <w:spacing w:line="266" w:lineRule="exact"/>
        <w:ind w:left="567" w:hanging="283"/>
        <w:jc w:val="both"/>
        <w:rPr>
          <w:b/>
        </w:rPr>
      </w:pPr>
      <w:r>
        <w:rPr>
          <w:b/>
        </w:rPr>
        <w:t xml:space="preserve">Gospodarski subjekt v zadnjih </w:t>
      </w:r>
      <w:r w:rsidR="00DD5AA6">
        <w:rPr>
          <w:b/>
        </w:rPr>
        <w:t>šestih</w:t>
      </w:r>
      <w:r>
        <w:rPr>
          <w:b/>
        </w:rPr>
        <w:t xml:space="preserve"> mesecih od roka za oddajo ponudbe ni imel blokiranih transakcijskih računov pri bankah.</w:t>
      </w:r>
    </w:p>
    <w:p w14:paraId="7680BA33" w14:textId="77777777" w:rsidR="00563C38" w:rsidRDefault="00563C38" w:rsidP="00563C38">
      <w:pPr>
        <w:widowControl w:val="0"/>
        <w:spacing w:line="266" w:lineRule="exact"/>
        <w:jc w:val="both"/>
      </w:pPr>
    </w:p>
    <w:p w14:paraId="43742DE3" w14:textId="77777777" w:rsidR="002945E4" w:rsidRDefault="002945E4" w:rsidP="002945E4">
      <w:pPr>
        <w:widowControl w:val="0"/>
        <w:spacing w:line="266" w:lineRule="exact"/>
        <w:ind w:left="567"/>
        <w:jc w:val="both"/>
      </w:pPr>
      <w:r>
        <w:t>V primeru skupne ponudbe mora pogoj izpolnjevati vsak izmed partnerjev, v primeru, da gospodarski subjekt nastopa s podizvajalci, morajo pogoj izpolniti tudi podizvajalci.</w:t>
      </w:r>
    </w:p>
    <w:p w14:paraId="5B1144F1" w14:textId="77777777" w:rsidR="002945E4" w:rsidRDefault="002945E4" w:rsidP="002945E4">
      <w:pPr>
        <w:spacing w:line="360" w:lineRule="auto"/>
        <w:jc w:val="both"/>
        <w:rPr>
          <w:b/>
          <w:bCs/>
        </w:rPr>
      </w:pPr>
    </w:p>
    <w:p w14:paraId="408EA579" w14:textId="0F1096DB" w:rsidR="002945E4" w:rsidRDefault="002945E4" w:rsidP="003233CD">
      <w:pPr>
        <w:widowControl w:val="0"/>
        <w:spacing w:line="266" w:lineRule="exact"/>
        <w:ind w:left="567"/>
        <w:jc w:val="both"/>
        <w:rPr>
          <w:i/>
        </w:rPr>
      </w:pPr>
      <w:r>
        <w:rPr>
          <w:i/>
        </w:rPr>
        <w:t>Ponudnik/partner/podizvajalec potrdi izpolnjevanje tega pogoja z izpolnitvijo ESPD obrazca</w:t>
      </w:r>
      <w:r w:rsidR="003233CD">
        <w:rPr>
          <w:i/>
        </w:rPr>
        <w:t xml:space="preserve"> in s </w:t>
      </w:r>
      <w:r>
        <w:rPr>
          <w:i/>
        </w:rPr>
        <w:t>predlož</w:t>
      </w:r>
      <w:r w:rsidR="003233CD">
        <w:rPr>
          <w:i/>
        </w:rPr>
        <w:t>itvijo</w:t>
      </w:r>
      <w:r>
        <w:rPr>
          <w:i/>
        </w:rPr>
        <w:t xml:space="preserve"> </w:t>
      </w:r>
      <w:r>
        <w:rPr>
          <w:b/>
          <w:i/>
        </w:rPr>
        <w:t xml:space="preserve">BON-1 </w:t>
      </w:r>
      <w:r>
        <w:rPr>
          <w:i/>
        </w:rPr>
        <w:t>ali</w:t>
      </w:r>
      <w:r>
        <w:rPr>
          <w:b/>
          <w:i/>
        </w:rPr>
        <w:t xml:space="preserve"> BON-2 obraz</w:t>
      </w:r>
      <w:r w:rsidR="00CE1462">
        <w:rPr>
          <w:b/>
          <w:i/>
        </w:rPr>
        <w:t>c</w:t>
      </w:r>
      <w:r w:rsidR="003233CD">
        <w:rPr>
          <w:b/>
          <w:i/>
        </w:rPr>
        <w:t>a</w:t>
      </w:r>
      <w:r>
        <w:rPr>
          <w:i/>
        </w:rPr>
        <w:t>, ki ni starejši</w:t>
      </w:r>
      <w:r w:rsidR="00CE1462">
        <w:rPr>
          <w:i/>
        </w:rPr>
        <w:t xml:space="preserve"> ali mlajši</w:t>
      </w:r>
      <w:r>
        <w:rPr>
          <w:i/>
        </w:rPr>
        <w:t xml:space="preserve"> od </w:t>
      </w:r>
      <w:r w:rsidR="00CE1462">
        <w:rPr>
          <w:i/>
        </w:rPr>
        <w:t>6</w:t>
      </w:r>
      <w:r>
        <w:rPr>
          <w:i/>
        </w:rPr>
        <w:t xml:space="preserve">0 dni od roka za oddajo ponudbe in iz katerega je razvidno, da gospodarski subjekt v zadnjih </w:t>
      </w:r>
      <w:r w:rsidR="00DD5AA6">
        <w:rPr>
          <w:i/>
        </w:rPr>
        <w:t>šestih</w:t>
      </w:r>
      <w:r>
        <w:rPr>
          <w:i/>
        </w:rPr>
        <w:t xml:space="preserve"> mesecih od roka za oddajo ponudbe ni imel blokiranih transakcijskih računov oz. </w:t>
      </w:r>
      <w:r>
        <w:rPr>
          <w:b/>
          <w:i/>
        </w:rPr>
        <w:t>potrdila vseh bank</w:t>
      </w:r>
      <w:r>
        <w:rPr>
          <w:i/>
        </w:rPr>
        <w:t>, ki vodijo TRR gospodarskega subjekta, ki niso starejša</w:t>
      </w:r>
      <w:r w:rsidR="00CE1462">
        <w:rPr>
          <w:i/>
        </w:rPr>
        <w:t xml:space="preserve"> ali mlajša</w:t>
      </w:r>
      <w:r>
        <w:rPr>
          <w:i/>
        </w:rPr>
        <w:t xml:space="preserve"> od </w:t>
      </w:r>
      <w:r w:rsidR="00CE1462">
        <w:rPr>
          <w:i/>
        </w:rPr>
        <w:t>6</w:t>
      </w:r>
      <w:r>
        <w:rPr>
          <w:i/>
        </w:rPr>
        <w:t xml:space="preserve">0 dni od roka za oddajo ponudbe in iz katerih je razvidno, da gospodarski subjekt v </w:t>
      </w:r>
      <w:r w:rsidR="00DD5AA6">
        <w:rPr>
          <w:i/>
        </w:rPr>
        <w:t>šestih</w:t>
      </w:r>
      <w:r>
        <w:rPr>
          <w:i/>
        </w:rPr>
        <w:t xml:space="preserve"> mesecih </w:t>
      </w:r>
      <w:r w:rsidR="00DD5AA6">
        <w:rPr>
          <w:i/>
        </w:rPr>
        <w:t xml:space="preserve">od roka za oddajo ponudbe </w:t>
      </w:r>
      <w:r>
        <w:rPr>
          <w:i/>
        </w:rPr>
        <w:t>ni imel blokiranih transakcijskih računov.</w:t>
      </w:r>
    </w:p>
    <w:p w14:paraId="3B6ED738" w14:textId="77777777" w:rsidR="00E15930" w:rsidRDefault="00E15930" w:rsidP="003233CD">
      <w:pPr>
        <w:widowControl w:val="0"/>
        <w:spacing w:line="266" w:lineRule="exact"/>
        <w:ind w:left="567"/>
        <w:jc w:val="both"/>
        <w:rPr>
          <w:i/>
        </w:rPr>
      </w:pPr>
    </w:p>
    <w:p w14:paraId="26434507" w14:textId="77777777" w:rsidR="00E15930" w:rsidRDefault="00E15930" w:rsidP="00E15930">
      <w:pPr>
        <w:widowControl w:val="0"/>
        <w:spacing w:line="266" w:lineRule="exact"/>
        <w:ind w:left="567"/>
        <w:jc w:val="both"/>
      </w:pPr>
      <w:r>
        <w:t>TEHNIČNA IN STROKOVNA SPOSOBNOST</w:t>
      </w:r>
    </w:p>
    <w:p w14:paraId="7DBBF488" w14:textId="77777777" w:rsidR="00E15930" w:rsidRPr="00A931E7" w:rsidRDefault="00E15930" w:rsidP="00E15930">
      <w:pPr>
        <w:widowControl w:val="0"/>
        <w:spacing w:line="266" w:lineRule="exact"/>
        <w:ind w:left="567"/>
        <w:jc w:val="both"/>
      </w:pPr>
    </w:p>
    <w:p w14:paraId="2EA10130" w14:textId="77777777" w:rsidR="00E15930" w:rsidRPr="00AC2346" w:rsidRDefault="00E15930" w:rsidP="00E15930">
      <w:pPr>
        <w:widowControl w:val="0"/>
        <w:numPr>
          <w:ilvl w:val="0"/>
          <w:numId w:val="3"/>
        </w:numPr>
        <w:spacing w:line="266" w:lineRule="exact"/>
        <w:ind w:left="567" w:hanging="283"/>
        <w:jc w:val="both"/>
        <w:rPr>
          <w:b/>
        </w:rPr>
      </w:pPr>
      <w:r w:rsidRPr="00AC2346">
        <w:rPr>
          <w:b/>
        </w:rPr>
        <w:t xml:space="preserve">gospodarski subjekt je v zadnjih treh (3) letih uspešno dobavil blago najmanj </w:t>
      </w:r>
      <w:r>
        <w:rPr>
          <w:b/>
        </w:rPr>
        <w:t xml:space="preserve">dvema </w:t>
      </w:r>
      <w:r w:rsidR="00656D1A">
        <w:rPr>
          <w:b/>
        </w:rPr>
        <w:t>naročnikoma</w:t>
      </w:r>
      <w:r>
        <w:rPr>
          <w:b/>
        </w:rPr>
        <w:t xml:space="preserve">, pri čemer </w:t>
      </w:r>
      <w:r w:rsidR="00346321">
        <w:rPr>
          <w:b/>
        </w:rPr>
        <w:t>so dobave</w:t>
      </w:r>
      <w:r w:rsidRPr="00AC2346">
        <w:rPr>
          <w:b/>
        </w:rPr>
        <w:t xml:space="preserve"> v enem letu znašala najmanj </w:t>
      </w:r>
      <w:r w:rsidR="00FF13CA">
        <w:rPr>
          <w:b/>
        </w:rPr>
        <w:t>30</w:t>
      </w:r>
      <w:r w:rsidR="00346321">
        <w:rPr>
          <w:b/>
        </w:rPr>
        <w:t>0.000 litrov ELKO.</w:t>
      </w:r>
    </w:p>
    <w:p w14:paraId="71B76AF9" w14:textId="77777777" w:rsidR="00E15930" w:rsidRDefault="00E15930" w:rsidP="00E15930">
      <w:pPr>
        <w:widowControl w:val="0"/>
        <w:spacing w:line="266" w:lineRule="exact"/>
        <w:ind w:left="567"/>
        <w:jc w:val="both"/>
      </w:pPr>
    </w:p>
    <w:p w14:paraId="248FB8D0" w14:textId="77777777" w:rsidR="00E15930" w:rsidRDefault="00E15930" w:rsidP="00E15930">
      <w:pPr>
        <w:widowControl w:val="0"/>
        <w:spacing w:line="266" w:lineRule="exact"/>
        <w:ind w:left="567"/>
        <w:jc w:val="both"/>
      </w:pPr>
      <w:r>
        <w:t>V primeru skupne ponudbe oz. izvedbe s podizvajalci se lahko pogoj izpolnjuje skupaj.</w:t>
      </w:r>
    </w:p>
    <w:p w14:paraId="38B1BBD6" w14:textId="77777777" w:rsidR="00E15930" w:rsidRDefault="00E15930" w:rsidP="00E15930">
      <w:pPr>
        <w:widowControl w:val="0"/>
        <w:spacing w:line="266" w:lineRule="exact"/>
        <w:jc w:val="both"/>
      </w:pPr>
    </w:p>
    <w:p w14:paraId="157FC408" w14:textId="77777777" w:rsidR="00E15930" w:rsidRDefault="00E15930" w:rsidP="00E15930">
      <w:pPr>
        <w:widowControl w:val="0"/>
        <w:spacing w:line="266" w:lineRule="exact"/>
        <w:ind w:left="567"/>
        <w:jc w:val="both"/>
      </w:pPr>
    </w:p>
    <w:p w14:paraId="61901EBA" w14:textId="77777777" w:rsidR="00E15930" w:rsidRDefault="00E15930" w:rsidP="00E15930">
      <w:pPr>
        <w:widowControl w:val="0"/>
        <w:spacing w:line="266" w:lineRule="exact"/>
        <w:ind w:left="567"/>
        <w:jc w:val="both"/>
        <w:rPr>
          <w:i/>
        </w:rPr>
      </w:pPr>
      <w:r w:rsidRPr="00FB7EE1">
        <w:rPr>
          <w:i/>
        </w:rPr>
        <w:t>Ponudnik/partner/podizvajalec potrdi izpolnjevanje tega pogoja s predložitvijo izpolnjenega in podpisanega obrazca »Seznam referenc (OBR-4) in Referenčno potrdilo (OBR-4.1)«.</w:t>
      </w:r>
    </w:p>
    <w:p w14:paraId="70F7ABC5" w14:textId="77777777" w:rsidR="00E15930" w:rsidRPr="00AC2346" w:rsidRDefault="00E15930" w:rsidP="00E15930">
      <w:pPr>
        <w:widowControl w:val="0"/>
        <w:spacing w:line="266" w:lineRule="exact"/>
        <w:ind w:left="567"/>
        <w:jc w:val="both"/>
      </w:pPr>
    </w:p>
    <w:p w14:paraId="68859B7A" w14:textId="77777777" w:rsidR="00E15930" w:rsidRDefault="00E15930" w:rsidP="00E15930">
      <w:pPr>
        <w:widowControl w:val="0"/>
        <w:spacing w:line="266" w:lineRule="exact"/>
        <w:ind w:left="567"/>
        <w:jc w:val="both"/>
      </w:pPr>
    </w:p>
    <w:p w14:paraId="68AA7B59" w14:textId="18A80AF4" w:rsidR="00E15930" w:rsidRPr="00D17936" w:rsidRDefault="00E15930" w:rsidP="00E15930">
      <w:pPr>
        <w:widowControl w:val="0"/>
        <w:numPr>
          <w:ilvl w:val="0"/>
          <w:numId w:val="3"/>
        </w:numPr>
        <w:spacing w:line="266" w:lineRule="exact"/>
        <w:ind w:left="567" w:hanging="283"/>
        <w:jc w:val="both"/>
        <w:rPr>
          <w:i/>
        </w:rPr>
      </w:pPr>
      <w:r w:rsidRPr="00D17936">
        <w:rPr>
          <w:b/>
        </w:rPr>
        <w:t xml:space="preserve">gospodarski subjekt zagotavlja vse pogoje za nemoteno dobavo kurilnega olja naročnika </w:t>
      </w:r>
      <w:r w:rsidR="009C7896">
        <w:rPr>
          <w:b/>
        </w:rPr>
        <w:t xml:space="preserve">najkasneje </w:t>
      </w:r>
      <w:r w:rsidRPr="00D17936">
        <w:rPr>
          <w:b/>
        </w:rPr>
        <w:t>v roku 24 ur od naročila</w:t>
      </w:r>
      <w:r w:rsidR="009A33FD">
        <w:rPr>
          <w:b/>
        </w:rPr>
        <w:t xml:space="preserve"> za vsa navedena odjemna mesta</w:t>
      </w:r>
      <w:r w:rsidRPr="00D17936">
        <w:rPr>
          <w:b/>
        </w:rPr>
        <w:t xml:space="preserve">; da je kadrovsko in tehnično sposobni izvesti javno naročilo skladno z zahtevami naročnika; da zagotavlja ustrezne tehnične zmogljivosti (mehanizacijo in opremo) za kvalitetno </w:t>
      </w:r>
      <w:r w:rsidR="00346321">
        <w:rPr>
          <w:b/>
        </w:rPr>
        <w:t xml:space="preserve">in pravočasno </w:t>
      </w:r>
      <w:r w:rsidRPr="00D17936">
        <w:rPr>
          <w:b/>
        </w:rPr>
        <w:t>izvedbo celotnega naročila</w:t>
      </w:r>
      <w:r w:rsidR="00346321">
        <w:rPr>
          <w:b/>
        </w:rPr>
        <w:t>.</w:t>
      </w:r>
    </w:p>
    <w:p w14:paraId="6F4AF1FA" w14:textId="77777777" w:rsidR="00E15930" w:rsidRPr="00D17936" w:rsidRDefault="00E15930" w:rsidP="00E15930">
      <w:pPr>
        <w:widowControl w:val="0"/>
        <w:spacing w:line="266" w:lineRule="exact"/>
        <w:ind w:left="567"/>
        <w:jc w:val="both"/>
        <w:rPr>
          <w:i/>
        </w:rPr>
      </w:pPr>
    </w:p>
    <w:p w14:paraId="2931EC32" w14:textId="77777777" w:rsidR="00E15930" w:rsidRPr="003233CD" w:rsidRDefault="00E15930" w:rsidP="00E15930">
      <w:pPr>
        <w:widowControl w:val="0"/>
        <w:spacing w:line="266" w:lineRule="exact"/>
        <w:ind w:left="567"/>
        <w:jc w:val="both"/>
        <w:rPr>
          <w:i/>
        </w:rPr>
      </w:pPr>
      <w:r>
        <w:rPr>
          <w:i/>
        </w:rPr>
        <w:t>Ponudnik/</w:t>
      </w:r>
      <w:r w:rsidRPr="000A6120">
        <w:rPr>
          <w:i/>
        </w:rPr>
        <w:t xml:space="preserve"> potrdi izpolnjevanje tega pogoja s predložitvijo izpolnjenega in podpisanega </w:t>
      </w:r>
      <w:r>
        <w:rPr>
          <w:i/>
        </w:rPr>
        <w:t>ESPD</w:t>
      </w:r>
      <w:r w:rsidRPr="000A6120">
        <w:rPr>
          <w:i/>
        </w:rPr>
        <w:t xml:space="preserve"> obrazca</w:t>
      </w:r>
      <w:r>
        <w:rPr>
          <w:i/>
        </w:rPr>
        <w:t>.</w:t>
      </w:r>
    </w:p>
    <w:p w14:paraId="7B3F150C" w14:textId="77777777" w:rsidR="00520851" w:rsidRDefault="00520851" w:rsidP="00FF521A">
      <w:pPr>
        <w:widowControl w:val="0"/>
        <w:spacing w:line="266" w:lineRule="exact"/>
        <w:jc w:val="both"/>
      </w:pPr>
    </w:p>
    <w:p w14:paraId="3E177A3A" w14:textId="77777777" w:rsidR="00520851" w:rsidRDefault="00520851" w:rsidP="00520851">
      <w:pPr>
        <w:widowControl w:val="0"/>
        <w:spacing w:line="266" w:lineRule="exact"/>
        <w:ind w:left="567"/>
        <w:jc w:val="both"/>
      </w:pPr>
      <w:r w:rsidRPr="0086161D">
        <w:t>OSTALO</w:t>
      </w:r>
    </w:p>
    <w:p w14:paraId="25B8C921" w14:textId="77777777" w:rsidR="00BA6E88" w:rsidRPr="0086161D" w:rsidRDefault="00BA6E88" w:rsidP="00520851">
      <w:pPr>
        <w:widowControl w:val="0"/>
        <w:spacing w:line="266" w:lineRule="exact"/>
        <w:ind w:left="567"/>
        <w:jc w:val="both"/>
      </w:pPr>
    </w:p>
    <w:p w14:paraId="3D08CA75" w14:textId="77777777" w:rsidR="00BA6E88" w:rsidRDefault="00BA6E88" w:rsidP="00BA6E88">
      <w:pPr>
        <w:widowControl w:val="0"/>
        <w:numPr>
          <w:ilvl w:val="0"/>
          <w:numId w:val="3"/>
        </w:numPr>
        <w:spacing w:line="266" w:lineRule="exact"/>
        <w:ind w:left="567" w:hanging="283"/>
        <w:jc w:val="both"/>
        <w:rPr>
          <w:b/>
        </w:rPr>
      </w:pPr>
      <w:r w:rsidRPr="00694E89">
        <w:rPr>
          <w:b/>
        </w:rPr>
        <w:t xml:space="preserve">gospodarski subjekt </w:t>
      </w:r>
      <w:r>
        <w:rPr>
          <w:b/>
        </w:rPr>
        <w:t>v zvezi z izvedbo predmetnega javnega naročila izjavlja, da:</w:t>
      </w:r>
    </w:p>
    <w:p w14:paraId="154BD1AF" w14:textId="77777777" w:rsidR="00996A51" w:rsidRDefault="00996A51" w:rsidP="00996A51">
      <w:pPr>
        <w:widowControl w:val="0"/>
        <w:spacing w:line="266" w:lineRule="exact"/>
        <w:jc w:val="both"/>
        <w:rPr>
          <w:b/>
        </w:rPr>
      </w:pPr>
    </w:p>
    <w:p w14:paraId="18B7DEA0" w14:textId="77777777" w:rsidR="00996A51" w:rsidRDefault="00996A51" w:rsidP="00996A51">
      <w:pPr>
        <w:widowControl w:val="0"/>
        <w:numPr>
          <w:ilvl w:val="0"/>
          <w:numId w:val="34"/>
        </w:numPr>
        <w:spacing w:line="266" w:lineRule="exact"/>
        <w:jc w:val="both"/>
        <w:rPr>
          <w:b/>
        </w:rPr>
      </w:pPr>
      <w:r w:rsidRPr="00BC3F30">
        <w:t>do naročnika predmetnega razpisa ne bo imel nobenega odškodninskega zahtevka, če ne bom izbran kot najugodnejši ponudnik, oz. da v primeru ustavitve postopka, zavrnitve vseh ponudb ali odstopa od izvedbe javnega naročila ne bo zahteval povrnitve nobenih stroškov, ki jih je imel s pripravo ponudbene dokumentacije;</w:t>
      </w:r>
    </w:p>
    <w:p w14:paraId="60E44E81" w14:textId="2679FAEB" w:rsidR="00996A51" w:rsidRPr="00DE51B7" w:rsidRDefault="00996A51" w:rsidP="00996A51">
      <w:pPr>
        <w:widowControl w:val="0"/>
        <w:numPr>
          <w:ilvl w:val="0"/>
          <w:numId w:val="34"/>
        </w:numPr>
        <w:spacing w:line="266" w:lineRule="exact"/>
        <w:jc w:val="both"/>
        <w:rPr>
          <w:b/>
        </w:rPr>
      </w:pPr>
      <w:r w:rsidRPr="00BC3F30">
        <w:t xml:space="preserve">v celoti sprejema pogoje javnega razpisa in vse pogoje, navedene v razpisni dokumentaciji, </w:t>
      </w:r>
      <w:r w:rsidRPr="00BC3F30">
        <w:lastRenderedPageBreak/>
        <w:t>pod katerimi daje svojo ponudbo, ter soglaša, da bodo ti pogoji v celoti sestavni del pogodbe;</w:t>
      </w:r>
    </w:p>
    <w:p w14:paraId="309BCFA8" w14:textId="68E598D3" w:rsidR="00DE51B7" w:rsidRPr="00996A51" w:rsidRDefault="00DE51B7" w:rsidP="00996A51">
      <w:pPr>
        <w:widowControl w:val="0"/>
        <w:numPr>
          <w:ilvl w:val="0"/>
          <w:numId w:val="34"/>
        </w:numPr>
        <w:spacing w:line="266" w:lineRule="exact"/>
        <w:jc w:val="both"/>
        <w:rPr>
          <w:b/>
        </w:rPr>
      </w:pPr>
      <w:r>
        <w:t xml:space="preserve">da </w:t>
      </w:r>
      <w:r w:rsidR="00B50FC6">
        <w:t>b</w:t>
      </w:r>
      <w:r>
        <w:t xml:space="preserve">o naročniku </w:t>
      </w:r>
      <w:r w:rsidR="009C7896">
        <w:t xml:space="preserve">kadarkoli </w:t>
      </w:r>
      <w:r>
        <w:t>na njegovo zahtevo predložil cenik oz. ustrezno dokazilo o ceni ELK</w:t>
      </w:r>
      <w:r w:rsidR="009C7896">
        <w:t>O;</w:t>
      </w:r>
    </w:p>
    <w:p w14:paraId="31A4956A" w14:textId="5BF50807" w:rsidR="00996A51" w:rsidRPr="00FB7EE1" w:rsidRDefault="00996A51" w:rsidP="00F6763A">
      <w:pPr>
        <w:widowControl w:val="0"/>
        <w:numPr>
          <w:ilvl w:val="0"/>
          <w:numId w:val="34"/>
        </w:numPr>
        <w:spacing w:line="266" w:lineRule="exact"/>
        <w:jc w:val="both"/>
        <w:rPr>
          <w:b/>
        </w:rPr>
      </w:pPr>
      <w:r w:rsidRPr="00FB7EE1">
        <w:t>bo v primeru sklenitve pogodbe z naročniku izročil garancijo za dobro izvedbo posla</w:t>
      </w:r>
      <w:r w:rsidR="009C7896">
        <w:t>.</w:t>
      </w:r>
    </w:p>
    <w:p w14:paraId="1204C23A" w14:textId="77777777" w:rsidR="00FB7EE1" w:rsidRPr="00FB7EE1" w:rsidRDefault="00FB7EE1" w:rsidP="00FB7EE1">
      <w:pPr>
        <w:widowControl w:val="0"/>
        <w:spacing w:line="266" w:lineRule="exact"/>
        <w:ind w:left="720"/>
        <w:jc w:val="both"/>
        <w:rPr>
          <w:b/>
        </w:rPr>
      </w:pPr>
    </w:p>
    <w:p w14:paraId="5B9BDFD2" w14:textId="77777777" w:rsidR="00BA6E88" w:rsidRPr="00FB7EE1" w:rsidRDefault="00BA6E88" w:rsidP="00BA6E88">
      <w:pPr>
        <w:widowControl w:val="0"/>
        <w:spacing w:line="266" w:lineRule="exact"/>
        <w:jc w:val="both"/>
        <w:rPr>
          <w:i/>
        </w:rPr>
      </w:pPr>
      <w:r w:rsidRPr="000A6120">
        <w:rPr>
          <w:i/>
        </w:rPr>
        <w:t xml:space="preserve">Ponudnik potrdi izpolnjevanje </w:t>
      </w:r>
      <w:r w:rsidR="00DF4178">
        <w:rPr>
          <w:i/>
        </w:rPr>
        <w:t>zgoraj navedenih pogojev</w:t>
      </w:r>
      <w:r w:rsidRPr="000A6120">
        <w:rPr>
          <w:i/>
        </w:rPr>
        <w:t xml:space="preserve"> s predložitvijo izpolnjenega </w:t>
      </w:r>
      <w:r>
        <w:rPr>
          <w:i/>
        </w:rPr>
        <w:t>ESPD obrazca.</w:t>
      </w:r>
    </w:p>
    <w:p w14:paraId="05E65056" w14:textId="77777777" w:rsidR="00BA6E88" w:rsidRDefault="00BA6E88" w:rsidP="00520851">
      <w:pPr>
        <w:widowControl w:val="0"/>
        <w:spacing w:line="266" w:lineRule="exact"/>
        <w:ind w:left="567"/>
        <w:jc w:val="both"/>
        <w:rPr>
          <w:b/>
        </w:rPr>
      </w:pPr>
    </w:p>
    <w:p w14:paraId="6FA4ACEF" w14:textId="77777777" w:rsidR="000F11AD" w:rsidRDefault="000736AC" w:rsidP="00D84F70">
      <w:pPr>
        <w:widowControl w:val="0"/>
        <w:numPr>
          <w:ilvl w:val="0"/>
          <w:numId w:val="3"/>
        </w:numPr>
        <w:spacing w:line="266" w:lineRule="exact"/>
        <w:ind w:left="567" w:hanging="283"/>
        <w:jc w:val="both"/>
        <w:rPr>
          <w:b/>
        </w:rPr>
      </w:pPr>
      <w:r>
        <w:rPr>
          <w:b/>
        </w:rPr>
        <w:t>gospodarski subjekt bo predložil podatke o podizvajalcih, če nastopa s podizvajalci;</w:t>
      </w:r>
    </w:p>
    <w:p w14:paraId="1B8B47C9" w14:textId="77777777" w:rsidR="000736AC" w:rsidRDefault="000736AC" w:rsidP="000736AC">
      <w:pPr>
        <w:widowControl w:val="0"/>
        <w:spacing w:line="266" w:lineRule="exact"/>
        <w:ind w:left="567"/>
        <w:jc w:val="both"/>
        <w:rPr>
          <w:b/>
        </w:rPr>
      </w:pPr>
    </w:p>
    <w:p w14:paraId="494DA058" w14:textId="77777777" w:rsidR="000736AC" w:rsidRPr="000736AC" w:rsidRDefault="000736AC" w:rsidP="000736AC">
      <w:pPr>
        <w:widowControl w:val="0"/>
        <w:spacing w:line="266" w:lineRule="exact"/>
        <w:ind w:left="567"/>
        <w:jc w:val="both"/>
        <w:rPr>
          <w:i/>
        </w:rPr>
      </w:pPr>
      <w:r>
        <w:rPr>
          <w:i/>
        </w:rPr>
        <w:t xml:space="preserve">Ponudnik </w:t>
      </w:r>
      <w:r w:rsidRPr="008B5B85">
        <w:rPr>
          <w:i/>
        </w:rPr>
        <w:t xml:space="preserve">predloži </w:t>
      </w:r>
      <w:r>
        <w:rPr>
          <w:i/>
        </w:rPr>
        <w:t xml:space="preserve">izpolnjen in podpisan obrazec » Izjava o podizvajalcih« </w:t>
      </w:r>
      <w:r w:rsidRPr="008B5B85">
        <w:rPr>
          <w:i/>
        </w:rPr>
        <w:t>(OBR-</w:t>
      </w:r>
      <w:r w:rsidR="00A33562">
        <w:rPr>
          <w:i/>
        </w:rPr>
        <w:t>3</w:t>
      </w:r>
      <w:r>
        <w:rPr>
          <w:i/>
        </w:rPr>
        <w:t>).</w:t>
      </w:r>
    </w:p>
    <w:p w14:paraId="420D1DE5" w14:textId="77777777" w:rsidR="000736AC" w:rsidRDefault="000736AC" w:rsidP="000736AC">
      <w:pPr>
        <w:widowControl w:val="0"/>
        <w:spacing w:line="266" w:lineRule="exact"/>
        <w:ind w:left="567"/>
        <w:jc w:val="both"/>
        <w:rPr>
          <w:b/>
        </w:rPr>
      </w:pPr>
    </w:p>
    <w:p w14:paraId="0C40B070" w14:textId="1CA5D2E7" w:rsidR="000736AC" w:rsidRPr="00FB7EE1" w:rsidRDefault="000736AC" w:rsidP="00D84F70">
      <w:pPr>
        <w:widowControl w:val="0"/>
        <w:numPr>
          <w:ilvl w:val="0"/>
          <w:numId w:val="3"/>
        </w:numPr>
        <w:spacing w:line="266" w:lineRule="exact"/>
        <w:ind w:left="567" w:hanging="283"/>
        <w:jc w:val="both"/>
        <w:rPr>
          <w:b/>
        </w:rPr>
      </w:pPr>
      <w:r w:rsidRPr="00FB7EE1">
        <w:rPr>
          <w:b/>
        </w:rPr>
        <w:t xml:space="preserve">gospodarski subjekt bo predložil </w:t>
      </w:r>
      <w:r w:rsidR="006D1CB0" w:rsidRPr="00FB7EE1">
        <w:rPr>
          <w:b/>
        </w:rPr>
        <w:t xml:space="preserve">izpolnjen in </w:t>
      </w:r>
      <w:r w:rsidRPr="00FB7EE1">
        <w:rPr>
          <w:b/>
        </w:rPr>
        <w:t xml:space="preserve">parafiran vzorec </w:t>
      </w:r>
      <w:r w:rsidR="00D37D3B">
        <w:rPr>
          <w:b/>
        </w:rPr>
        <w:t>pogodbe</w:t>
      </w:r>
      <w:r w:rsidRPr="00FB7EE1">
        <w:rPr>
          <w:b/>
        </w:rPr>
        <w:t>;</w:t>
      </w:r>
    </w:p>
    <w:p w14:paraId="28BD6ECA" w14:textId="77777777" w:rsidR="0086161D" w:rsidRPr="00FB7EE1" w:rsidRDefault="0086161D" w:rsidP="0086161D">
      <w:pPr>
        <w:widowControl w:val="0"/>
        <w:spacing w:line="266" w:lineRule="exact"/>
        <w:ind w:left="567"/>
        <w:jc w:val="both"/>
      </w:pPr>
    </w:p>
    <w:p w14:paraId="064FF468" w14:textId="038EEC06" w:rsidR="000F11AD" w:rsidRPr="008B5B85" w:rsidRDefault="008B5B85" w:rsidP="000F11AD">
      <w:pPr>
        <w:widowControl w:val="0"/>
        <w:spacing w:line="266" w:lineRule="exact"/>
        <w:ind w:left="567"/>
        <w:jc w:val="both"/>
        <w:rPr>
          <w:i/>
        </w:rPr>
      </w:pPr>
      <w:r w:rsidRPr="00FB7EE1">
        <w:rPr>
          <w:i/>
        </w:rPr>
        <w:t xml:space="preserve">Ponudnik </w:t>
      </w:r>
      <w:r w:rsidR="000F11AD" w:rsidRPr="00FB7EE1">
        <w:rPr>
          <w:i/>
        </w:rPr>
        <w:t>predloži</w:t>
      </w:r>
      <w:r w:rsidR="006D1CB0" w:rsidRPr="00FB7EE1">
        <w:rPr>
          <w:i/>
        </w:rPr>
        <w:t xml:space="preserve"> izpolnjen in</w:t>
      </w:r>
      <w:r w:rsidR="000F11AD" w:rsidRPr="00FB7EE1">
        <w:rPr>
          <w:i/>
        </w:rPr>
        <w:t xml:space="preserve"> </w:t>
      </w:r>
      <w:r w:rsidRPr="00FB7EE1">
        <w:rPr>
          <w:i/>
        </w:rPr>
        <w:t xml:space="preserve">parafiran vzorec </w:t>
      </w:r>
      <w:r w:rsidR="00D37D3B">
        <w:rPr>
          <w:i/>
        </w:rPr>
        <w:t>pogodbe</w:t>
      </w:r>
      <w:r w:rsidR="000F11AD" w:rsidRPr="00FB7EE1">
        <w:rPr>
          <w:i/>
        </w:rPr>
        <w:t xml:space="preserve"> (OBR-</w:t>
      </w:r>
      <w:r w:rsidR="00FB7EE1" w:rsidRPr="00FB7EE1">
        <w:rPr>
          <w:i/>
        </w:rPr>
        <w:t>5</w:t>
      </w:r>
      <w:r w:rsidRPr="00FB7EE1">
        <w:rPr>
          <w:i/>
        </w:rPr>
        <w:t>).</w:t>
      </w:r>
    </w:p>
    <w:p w14:paraId="445FF606" w14:textId="77777777" w:rsidR="000736AC" w:rsidRDefault="000736AC" w:rsidP="000736AC">
      <w:pPr>
        <w:widowControl w:val="0"/>
        <w:spacing w:line="266" w:lineRule="exact"/>
        <w:ind w:left="567"/>
        <w:jc w:val="both"/>
        <w:rPr>
          <w:b/>
        </w:rPr>
      </w:pPr>
    </w:p>
    <w:p w14:paraId="306E1F85" w14:textId="77777777" w:rsidR="009237C6" w:rsidRDefault="000736AC" w:rsidP="00D84F70">
      <w:pPr>
        <w:widowControl w:val="0"/>
        <w:numPr>
          <w:ilvl w:val="0"/>
          <w:numId w:val="3"/>
        </w:numPr>
        <w:spacing w:line="266" w:lineRule="exact"/>
        <w:ind w:left="567" w:hanging="283"/>
        <w:jc w:val="both"/>
        <w:rPr>
          <w:b/>
        </w:rPr>
      </w:pPr>
      <w:r w:rsidRPr="00F46CBA">
        <w:rPr>
          <w:b/>
        </w:rPr>
        <w:t>gospodarski subjekt bo predložil izjavo o udeležbi fizičnih in pravnih oseb v lastništvu ponudnika.</w:t>
      </w:r>
    </w:p>
    <w:p w14:paraId="0BBBF4E8" w14:textId="77777777" w:rsidR="009237C6" w:rsidRDefault="009237C6" w:rsidP="009237C6">
      <w:pPr>
        <w:widowControl w:val="0"/>
        <w:spacing w:line="266" w:lineRule="exact"/>
        <w:ind w:left="567"/>
        <w:jc w:val="both"/>
        <w:rPr>
          <w:b/>
        </w:rPr>
      </w:pPr>
    </w:p>
    <w:p w14:paraId="44AF159D" w14:textId="77777777" w:rsidR="009237C6" w:rsidRPr="009237C6" w:rsidRDefault="009237C6" w:rsidP="009237C6">
      <w:pPr>
        <w:widowControl w:val="0"/>
        <w:spacing w:line="266" w:lineRule="exact"/>
        <w:ind w:left="567"/>
        <w:jc w:val="both"/>
        <w:rPr>
          <w:i/>
        </w:rPr>
      </w:pPr>
      <w:r w:rsidRPr="009237C6">
        <w:rPr>
          <w:i/>
        </w:rPr>
        <w:t xml:space="preserve">Ponudnik predloži </w:t>
      </w:r>
      <w:r w:rsidRPr="00FB7EE1">
        <w:rPr>
          <w:i/>
        </w:rPr>
        <w:t xml:space="preserve">izpolnjeno izjavo o udeležbi fizičnih in pravnih oseb v lastništvu ponudnika </w:t>
      </w:r>
      <w:r w:rsidR="00604FEF" w:rsidRPr="00FB7EE1">
        <w:rPr>
          <w:i/>
        </w:rPr>
        <w:t xml:space="preserve">na predloženem obrazcu </w:t>
      </w:r>
      <w:r w:rsidRPr="00FB7EE1">
        <w:rPr>
          <w:i/>
        </w:rPr>
        <w:t>(OBR-</w:t>
      </w:r>
      <w:r w:rsidR="00FB7EE1">
        <w:rPr>
          <w:i/>
        </w:rPr>
        <w:t>6</w:t>
      </w:r>
      <w:r w:rsidRPr="00FB7EE1">
        <w:rPr>
          <w:i/>
        </w:rPr>
        <w:t>)</w:t>
      </w:r>
      <w:r w:rsidR="00604FEF" w:rsidRPr="00FB7EE1">
        <w:rPr>
          <w:i/>
        </w:rPr>
        <w:t xml:space="preserve"> ali z lastno izjavo.</w:t>
      </w:r>
    </w:p>
    <w:p w14:paraId="7AF5B146" w14:textId="77777777" w:rsidR="00FB7EE1" w:rsidRPr="00935DC6" w:rsidRDefault="00FB7EE1" w:rsidP="004747FE">
      <w:pPr>
        <w:widowControl w:val="0"/>
        <w:spacing w:line="266" w:lineRule="exact"/>
        <w:jc w:val="both"/>
      </w:pPr>
    </w:p>
    <w:p w14:paraId="3E9ED187" w14:textId="77777777" w:rsidR="00D12BF9" w:rsidRPr="000A6120" w:rsidRDefault="00D12BF9" w:rsidP="00D12BF9">
      <w:pPr>
        <w:widowControl w:val="0"/>
        <w:spacing w:line="266" w:lineRule="exact"/>
        <w:ind w:left="284"/>
        <w:jc w:val="both"/>
      </w:pPr>
      <w:bookmarkStart w:id="45" w:name="_Toc156809195"/>
      <w:bookmarkStart w:id="46" w:name="_Toc156828188"/>
    </w:p>
    <w:p w14:paraId="6DD8EEB3" w14:textId="77777777" w:rsidR="00D12BF9" w:rsidRPr="000A6120" w:rsidRDefault="00D12BF9" w:rsidP="00D12BF9">
      <w:pPr>
        <w:widowControl w:val="0"/>
        <w:spacing w:line="266" w:lineRule="exact"/>
        <w:ind w:left="284"/>
        <w:jc w:val="both"/>
      </w:pPr>
      <w:r w:rsidRPr="000A6120">
        <w:t>Naročnik bo priznal sposobnost vsem gospodarskim subjektom, ki bodo izpolnili vse zahtevane pogoje iz tega člena in predložili ustrezna dokazila.</w:t>
      </w:r>
    </w:p>
    <w:p w14:paraId="364A2DE2" w14:textId="77777777" w:rsidR="00D12BF9" w:rsidRPr="000A6120" w:rsidRDefault="00D12BF9" w:rsidP="00D12BF9">
      <w:pPr>
        <w:widowControl w:val="0"/>
        <w:autoSpaceDE w:val="0"/>
        <w:autoSpaceDN w:val="0"/>
        <w:adjustRightInd w:val="0"/>
        <w:spacing w:line="266" w:lineRule="exact"/>
        <w:ind w:left="284"/>
        <w:jc w:val="both"/>
      </w:pPr>
    </w:p>
    <w:p w14:paraId="56CEFD75" w14:textId="77777777" w:rsidR="00D12BF9" w:rsidRPr="000A6120" w:rsidRDefault="00D12BF9" w:rsidP="00D12BF9">
      <w:pPr>
        <w:widowControl w:val="0"/>
        <w:spacing w:line="266" w:lineRule="exact"/>
        <w:ind w:left="284"/>
        <w:jc w:val="both"/>
      </w:pPr>
      <w:r w:rsidRPr="000A6120">
        <w:t>Naročnik lahko pred oddajo javnega naročila od ponudnika, kateremu se je odločil oddati javno naročilo, zahteval, da skladno s 77. členom ZJN-3 predloži najnovejša dokazila.</w:t>
      </w:r>
    </w:p>
    <w:p w14:paraId="5DDE60D9" w14:textId="77777777" w:rsidR="00D12BF9" w:rsidRPr="000A6120" w:rsidRDefault="00D12BF9" w:rsidP="00D12BF9">
      <w:pPr>
        <w:widowControl w:val="0"/>
        <w:spacing w:line="266" w:lineRule="exact"/>
        <w:ind w:left="284"/>
        <w:jc w:val="both"/>
      </w:pPr>
      <w:r w:rsidRPr="000A6120">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37363B86" w14:textId="77777777" w:rsidR="00D12BF9" w:rsidRPr="000A6120" w:rsidRDefault="00D12BF9" w:rsidP="00D12BF9">
      <w:pPr>
        <w:widowControl w:val="0"/>
        <w:spacing w:line="266" w:lineRule="exact"/>
        <w:ind w:left="284"/>
        <w:jc w:val="both"/>
      </w:pPr>
      <w:r w:rsidRPr="000A6120">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36966397" w14:textId="77777777" w:rsidR="00D12BF9" w:rsidRPr="000A6120" w:rsidRDefault="00D12BF9" w:rsidP="00D12BF9">
      <w:pPr>
        <w:widowControl w:val="0"/>
        <w:spacing w:line="266" w:lineRule="exact"/>
        <w:ind w:left="284"/>
        <w:jc w:val="both"/>
        <w:rPr>
          <w:color w:val="FF0000"/>
        </w:rPr>
      </w:pPr>
    </w:p>
    <w:p w14:paraId="42775E83" w14:textId="77777777" w:rsidR="00D12BF9" w:rsidRDefault="00D12BF9" w:rsidP="00D12BF9">
      <w:pPr>
        <w:widowControl w:val="0"/>
        <w:spacing w:line="266" w:lineRule="exact"/>
        <w:ind w:left="284"/>
        <w:jc w:val="both"/>
      </w:pPr>
      <w:r w:rsidRPr="000A6120">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r w:rsidR="0030657E">
        <w:t xml:space="preserve"> (četrti odstavek 77. člena ZJN-3).</w:t>
      </w:r>
    </w:p>
    <w:p w14:paraId="7871AC71" w14:textId="77777777" w:rsidR="0030657E" w:rsidRDefault="0030657E" w:rsidP="00D12BF9">
      <w:pPr>
        <w:widowControl w:val="0"/>
        <w:spacing w:line="266" w:lineRule="exact"/>
        <w:ind w:left="284"/>
        <w:jc w:val="both"/>
      </w:pPr>
    </w:p>
    <w:p w14:paraId="3BF1579F" w14:textId="77777777" w:rsidR="0030657E" w:rsidRPr="000A6120" w:rsidRDefault="0030657E" w:rsidP="00D12BF9">
      <w:pPr>
        <w:widowControl w:val="0"/>
        <w:spacing w:line="266" w:lineRule="exact"/>
        <w:ind w:left="284"/>
        <w:jc w:val="both"/>
      </w:pPr>
      <w:r w:rsidRPr="0030657E">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34BB503F" w14:textId="77777777" w:rsidR="00D12BF9" w:rsidRPr="000A6120" w:rsidRDefault="00D12BF9" w:rsidP="00D12BF9">
      <w:pPr>
        <w:widowControl w:val="0"/>
        <w:spacing w:line="266" w:lineRule="exact"/>
        <w:ind w:left="284"/>
        <w:jc w:val="both"/>
      </w:pPr>
    </w:p>
    <w:p w14:paraId="1102406E" w14:textId="77777777" w:rsidR="00D12BF9" w:rsidRPr="000A6120" w:rsidRDefault="00D12BF9" w:rsidP="00D12BF9">
      <w:pPr>
        <w:widowControl w:val="0"/>
        <w:spacing w:line="266" w:lineRule="exact"/>
        <w:ind w:left="284"/>
        <w:jc w:val="both"/>
      </w:pPr>
      <w:r w:rsidRPr="000A6120">
        <w:t xml:space="preserve">Kadar ima ponudnik sedež v drugi </w:t>
      </w:r>
      <w:r w:rsidR="0024226A">
        <w:t xml:space="preserve">državi, mora v obrazcu ponudbe </w:t>
      </w:r>
      <w:r w:rsidRPr="000A6120">
        <w:t xml:space="preserve">navesti svojega </w:t>
      </w:r>
      <w:r w:rsidRPr="000A6120">
        <w:lastRenderedPageBreak/>
        <w:t>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1E6E70A3" w14:textId="77777777" w:rsidR="0030618B" w:rsidRDefault="0030618B" w:rsidP="0030618B">
      <w:pPr>
        <w:widowControl w:val="0"/>
        <w:spacing w:line="266" w:lineRule="exact"/>
        <w:ind w:left="284"/>
        <w:jc w:val="both"/>
      </w:pPr>
    </w:p>
    <w:p w14:paraId="0DE3EB4B" w14:textId="77777777" w:rsidR="00270D9F" w:rsidRPr="00935DC6" w:rsidRDefault="000D4FE5" w:rsidP="00270D9F">
      <w:pPr>
        <w:pStyle w:val="Naslov3"/>
        <w:ind w:firstLine="284"/>
        <w:rPr>
          <w:rFonts w:ascii="Times New Roman" w:hAnsi="Times New Roman" w:cs="Times New Roman"/>
        </w:rPr>
      </w:pPr>
      <w:bookmarkStart w:id="47" w:name="_Toc158597507"/>
      <w:bookmarkStart w:id="48" w:name="_Toc50532525"/>
      <w:r w:rsidRPr="00935DC6">
        <w:rPr>
          <w:rFonts w:ascii="Times New Roman" w:hAnsi="Times New Roman" w:cs="Times New Roman"/>
        </w:rPr>
        <w:t>1</w:t>
      </w:r>
      <w:r w:rsidR="00270D9F" w:rsidRPr="00935DC6">
        <w:rPr>
          <w:rFonts w:ascii="Times New Roman" w:hAnsi="Times New Roman" w:cs="Times New Roman"/>
        </w:rPr>
        <w:t>.</w:t>
      </w:r>
      <w:r w:rsidRPr="00935DC6">
        <w:rPr>
          <w:rFonts w:ascii="Times New Roman" w:hAnsi="Times New Roman" w:cs="Times New Roman"/>
        </w:rPr>
        <w:t>8</w:t>
      </w:r>
      <w:r w:rsidR="00270D9F" w:rsidRPr="00935DC6">
        <w:rPr>
          <w:rFonts w:ascii="Times New Roman" w:hAnsi="Times New Roman" w:cs="Times New Roman"/>
        </w:rPr>
        <w:t xml:space="preserve"> </w:t>
      </w:r>
      <w:bookmarkEnd w:id="45"/>
      <w:bookmarkEnd w:id="46"/>
      <w:bookmarkEnd w:id="47"/>
      <w:r w:rsidR="00897A72">
        <w:rPr>
          <w:rFonts w:ascii="Times New Roman" w:hAnsi="Times New Roman" w:cs="Times New Roman"/>
        </w:rPr>
        <w:t>Zaupnost</w:t>
      </w:r>
      <w:bookmarkEnd w:id="48"/>
    </w:p>
    <w:p w14:paraId="7BC65A0F" w14:textId="77777777" w:rsidR="00270D9F" w:rsidRPr="00935DC6" w:rsidRDefault="00270D9F" w:rsidP="00270D9F">
      <w:pPr>
        <w:widowControl w:val="0"/>
        <w:autoSpaceDE w:val="0"/>
        <w:autoSpaceDN w:val="0"/>
        <w:adjustRightInd w:val="0"/>
        <w:spacing w:line="230" w:lineRule="exact"/>
        <w:ind w:left="709"/>
        <w:rPr>
          <w:color w:val="000000"/>
          <w:spacing w:val="-3"/>
          <w:sz w:val="20"/>
          <w:szCs w:val="20"/>
          <w:highlight w:val="yellow"/>
        </w:rPr>
      </w:pPr>
    </w:p>
    <w:p w14:paraId="0379EC09" w14:textId="77777777" w:rsidR="00270D9F" w:rsidRPr="00935DC6" w:rsidRDefault="000D4FE5"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8</w:t>
      </w:r>
      <w:r w:rsidR="00270D9F" w:rsidRPr="00935DC6">
        <w:rPr>
          <w:rStyle w:val="Slog1"/>
          <w:rFonts w:ascii="Times New Roman" w:hAnsi="Times New Roman" w:cs="Times New Roman"/>
          <w:sz w:val="24"/>
          <w:szCs w:val="24"/>
          <w:u w:val="none"/>
        </w:rPr>
        <w:t>. člen</w:t>
      </w:r>
    </w:p>
    <w:p w14:paraId="7760CF09" w14:textId="77777777" w:rsidR="00270D9F" w:rsidRPr="00935DC6" w:rsidRDefault="00270D9F" w:rsidP="00622200">
      <w:pPr>
        <w:widowControl w:val="0"/>
        <w:autoSpaceDE w:val="0"/>
        <w:autoSpaceDN w:val="0"/>
        <w:adjustRightInd w:val="0"/>
        <w:spacing w:line="266" w:lineRule="exact"/>
        <w:ind w:left="284"/>
        <w:jc w:val="both"/>
      </w:pPr>
    </w:p>
    <w:p w14:paraId="57F38E32" w14:textId="77777777" w:rsidR="00897A72" w:rsidRDefault="00897A72" w:rsidP="00897A72">
      <w:pPr>
        <w:widowControl w:val="0"/>
        <w:spacing w:line="266" w:lineRule="exact"/>
        <w:ind w:left="284"/>
        <w:jc w:val="both"/>
      </w:pPr>
      <w:r w:rsidRPr="00897A72">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35A2ECCE" w14:textId="77777777" w:rsidR="00897A72" w:rsidRPr="00897A72" w:rsidRDefault="00897A72" w:rsidP="00897A72">
      <w:pPr>
        <w:widowControl w:val="0"/>
        <w:spacing w:line="266" w:lineRule="exact"/>
        <w:ind w:left="284"/>
        <w:jc w:val="both"/>
      </w:pPr>
    </w:p>
    <w:p w14:paraId="4663701B" w14:textId="77777777" w:rsidR="00622200" w:rsidRPr="00935DC6" w:rsidRDefault="00897A72" w:rsidP="00897A72">
      <w:pPr>
        <w:widowControl w:val="0"/>
        <w:spacing w:line="266" w:lineRule="exact"/>
        <w:ind w:left="284"/>
        <w:jc w:val="both"/>
      </w:pPr>
      <w:r w:rsidRPr="00897A72">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6FD08A68" w14:textId="77777777" w:rsidR="00622200" w:rsidRPr="00935DC6" w:rsidRDefault="00BD6B40" w:rsidP="00622200">
      <w:pPr>
        <w:pStyle w:val="Naslov3"/>
        <w:ind w:firstLine="284"/>
        <w:rPr>
          <w:rFonts w:ascii="Times New Roman" w:hAnsi="Times New Roman" w:cs="Times New Roman"/>
        </w:rPr>
      </w:pPr>
      <w:bookmarkStart w:id="49" w:name="_Toc156809197"/>
      <w:bookmarkStart w:id="50" w:name="_Toc156828190"/>
      <w:bookmarkStart w:id="51" w:name="_Toc158597509"/>
      <w:bookmarkStart w:id="52" w:name="_Toc50532526"/>
      <w:r w:rsidRPr="00935DC6">
        <w:rPr>
          <w:rFonts w:ascii="Times New Roman" w:hAnsi="Times New Roman" w:cs="Times New Roman"/>
        </w:rPr>
        <w:t>1</w:t>
      </w:r>
      <w:r w:rsidR="00622200" w:rsidRPr="00935DC6">
        <w:rPr>
          <w:rFonts w:ascii="Times New Roman" w:hAnsi="Times New Roman" w:cs="Times New Roman"/>
        </w:rPr>
        <w:t>.</w:t>
      </w:r>
      <w:r w:rsidR="00D05ACB">
        <w:rPr>
          <w:rFonts w:ascii="Times New Roman" w:hAnsi="Times New Roman" w:cs="Times New Roman"/>
        </w:rPr>
        <w:t>9</w:t>
      </w:r>
      <w:r w:rsidR="00622200" w:rsidRPr="00935DC6">
        <w:rPr>
          <w:rFonts w:ascii="Times New Roman" w:hAnsi="Times New Roman" w:cs="Times New Roman"/>
        </w:rPr>
        <w:t xml:space="preserve"> Jezik</w:t>
      </w:r>
      <w:bookmarkEnd w:id="49"/>
      <w:bookmarkEnd w:id="50"/>
      <w:bookmarkEnd w:id="51"/>
      <w:bookmarkEnd w:id="52"/>
      <w:r w:rsidR="00622200" w:rsidRPr="00935DC6">
        <w:rPr>
          <w:rFonts w:ascii="Times New Roman" w:hAnsi="Times New Roman" w:cs="Times New Roman"/>
        </w:rPr>
        <w:t xml:space="preserve"> </w:t>
      </w:r>
    </w:p>
    <w:p w14:paraId="2E5AA660" w14:textId="77777777" w:rsidR="00622200" w:rsidRPr="00935DC6" w:rsidRDefault="00430C13" w:rsidP="00622200">
      <w:pPr>
        <w:widowControl w:val="0"/>
        <w:autoSpaceDE w:val="0"/>
        <w:autoSpaceDN w:val="0"/>
        <w:adjustRightInd w:val="0"/>
        <w:spacing w:line="306" w:lineRule="exact"/>
        <w:ind w:left="4986"/>
        <w:rPr>
          <w:rStyle w:val="Slog1"/>
          <w:rFonts w:ascii="Times New Roman" w:hAnsi="Times New Roman" w:cs="Times New Roman"/>
          <w:i w:val="0"/>
          <w:sz w:val="24"/>
          <w:szCs w:val="24"/>
          <w:u w:val="none"/>
        </w:rPr>
      </w:pPr>
      <w:r>
        <w:rPr>
          <w:rStyle w:val="Slog1"/>
          <w:rFonts w:ascii="Times New Roman" w:hAnsi="Times New Roman" w:cs="Times New Roman"/>
          <w:sz w:val="24"/>
          <w:szCs w:val="24"/>
          <w:u w:val="none"/>
        </w:rPr>
        <w:t>9</w:t>
      </w:r>
      <w:r w:rsidR="00622200" w:rsidRPr="00935DC6">
        <w:rPr>
          <w:rStyle w:val="Slog1"/>
          <w:rFonts w:ascii="Times New Roman" w:hAnsi="Times New Roman" w:cs="Times New Roman"/>
          <w:sz w:val="24"/>
          <w:szCs w:val="24"/>
          <w:u w:val="none"/>
        </w:rPr>
        <w:t>. člen</w:t>
      </w:r>
    </w:p>
    <w:p w14:paraId="66AD8E9C" w14:textId="77777777" w:rsidR="00622200" w:rsidRPr="00935DC6" w:rsidRDefault="00622200" w:rsidP="00622200">
      <w:pPr>
        <w:widowControl w:val="0"/>
        <w:autoSpaceDE w:val="0"/>
        <w:autoSpaceDN w:val="0"/>
        <w:adjustRightInd w:val="0"/>
        <w:spacing w:line="266" w:lineRule="exact"/>
        <w:ind w:left="284"/>
        <w:jc w:val="both"/>
      </w:pPr>
    </w:p>
    <w:p w14:paraId="2B44D96E" w14:textId="77777777" w:rsidR="00622200" w:rsidRPr="00935DC6" w:rsidRDefault="00622200" w:rsidP="00622200">
      <w:pPr>
        <w:widowControl w:val="0"/>
        <w:autoSpaceDE w:val="0"/>
        <w:autoSpaceDN w:val="0"/>
        <w:adjustRightInd w:val="0"/>
        <w:spacing w:line="266" w:lineRule="exact"/>
        <w:ind w:left="284"/>
        <w:jc w:val="both"/>
      </w:pPr>
      <w:r w:rsidRPr="00935DC6">
        <w:t xml:space="preserve">Vsi dokumenti, dokazila in podatki v prijavi morajo biti napisani v slovenskem jeziku. </w:t>
      </w:r>
    </w:p>
    <w:p w14:paraId="0B5613E0" w14:textId="77777777" w:rsidR="00622200" w:rsidRPr="00935DC6" w:rsidRDefault="00622200" w:rsidP="00473313">
      <w:pPr>
        <w:widowControl w:val="0"/>
        <w:autoSpaceDE w:val="0"/>
        <w:autoSpaceDN w:val="0"/>
        <w:adjustRightInd w:val="0"/>
        <w:spacing w:line="266" w:lineRule="exact"/>
        <w:ind w:left="284"/>
        <w:jc w:val="both"/>
      </w:pPr>
      <w:r w:rsidRPr="00935DC6">
        <w:t>Za presojo spornih vprašanj se vedno uporab</w:t>
      </w:r>
      <w:r w:rsidR="005B4398" w:rsidRPr="00935DC6">
        <w:t>lja ponudba v slovenskem jeziku.</w:t>
      </w:r>
      <w:bookmarkStart w:id="53" w:name="_Toc156809198"/>
      <w:bookmarkStart w:id="54" w:name="_Toc156828191"/>
    </w:p>
    <w:p w14:paraId="004533B9" w14:textId="77777777" w:rsidR="00473313" w:rsidRPr="00935DC6" w:rsidRDefault="00473313" w:rsidP="00473313">
      <w:pPr>
        <w:widowControl w:val="0"/>
        <w:autoSpaceDE w:val="0"/>
        <w:autoSpaceDN w:val="0"/>
        <w:adjustRightInd w:val="0"/>
        <w:spacing w:line="266" w:lineRule="exact"/>
        <w:ind w:left="284"/>
        <w:jc w:val="both"/>
      </w:pPr>
    </w:p>
    <w:p w14:paraId="79DDEE49" w14:textId="77777777" w:rsidR="00622200" w:rsidRPr="00E8378F" w:rsidRDefault="00BD6B40" w:rsidP="00622200">
      <w:pPr>
        <w:pStyle w:val="Naslov3"/>
        <w:ind w:firstLine="284"/>
        <w:rPr>
          <w:rFonts w:ascii="Times New Roman" w:hAnsi="Times New Roman" w:cs="Times New Roman"/>
        </w:rPr>
      </w:pPr>
      <w:bookmarkStart w:id="55" w:name="_Toc156809199"/>
      <w:bookmarkStart w:id="56" w:name="_Toc156828192"/>
      <w:bookmarkStart w:id="57" w:name="_Toc158597511"/>
      <w:bookmarkStart w:id="58" w:name="_Toc50532527"/>
      <w:bookmarkEnd w:id="53"/>
      <w:bookmarkEnd w:id="54"/>
      <w:r w:rsidRPr="00E8378F">
        <w:rPr>
          <w:rFonts w:ascii="Times New Roman" w:hAnsi="Times New Roman" w:cs="Times New Roman"/>
        </w:rPr>
        <w:t>1</w:t>
      </w:r>
      <w:r w:rsidR="00622200" w:rsidRPr="00E8378F">
        <w:rPr>
          <w:rFonts w:ascii="Times New Roman" w:hAnsi="Times New Roman" w:cs="Times New Roman"/>
        </w:rPr>
        <w:t>.</w:t>
      </w:r>
      <w:r w:rsidRPr="00E8378F">
        <w:rPr>
          <w:rFonts w:ascii="Times New Roman" w:hAnsi="Times New Roman" w:cs="Times New Roman"/>
        </w:rPr>
        <w:t>1</w:t>
      </w:r>
      <w:r w:rsidR="00E8378F">
        <w:rPr>
          <w:rFonts w:ascii="Times New Roman" w:hAnsi="Times New Roman" w:cs="Times New Roman"/>
        </w:rPr>
        <w:t>0</w:t>
      </w:r>
      <w:r w:rsidR="00622200" w:rsidRPr="00E8378F">
        <w:rPr>
          <w:rFonts w:ascii="Times New Roman" w:hAnsi="Times New Roman" w:cs="Times New Roman"/>
        </w:rPr>
        <w:t xml:space="preserve"> Rok za predložitev prijav</w:t>
      </w:r>
      <w:bookmarkEnd w:id="55"/>
      <w:bookmarkEnd w:id="56"/>
      <w:bookmarkEnd w:id="57"/>
      <w:bookmarkEnd w:id="58"/>
      <w:r w:rsidR="00622200" w:rsidRPr="00E8378F">
        <w:rPr>
          <w:rFonts w:ascii="Times New Roman" w:hAnsi="Times New Roman" w:cs="Times New Roman"/>
        </w:rPr>
        <w:t xml:space="preserve"> </w:t>
      </w:r>
    </w:p>
    <w:p w14:paraId="520B5B8F" w14:textId="77777777" w:rsidR="00622200" w:rsidRPr="000E6BF0"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0E6BF0">
        <w:rPr>
          <w:rStyle w:val="Slog1"/>
          <w:rFonts w:ascii="Times New Roman" w:hAnsi="Times New Roman" w:cs="Times New Roman"/>
          <w:sz w:val="24"/>
          <w:szCs w:val="24"/>
          <w:u w:val="none"/>
        </w:rPr>
        <w:t>1</w:t>
      </w:r>
      <w:r w:rsidR="00E8378F" w:rsidRPr="000E6BF0">
        <w:rPr>
          <w:rStyle w:val="Slog1"/>
          <w:rFonts w:ascii="Times New Roman" w:hAnsi="Times New Roman" w:cs="Times New Roman"/>
          <w:sz w:val="24"/>
          <w:szCs w:val="24"/>
          <w:u w:val="none"/>
        </w:rPr>
        <w:t>0</w:t>
      </w:r>
      <w:r w:rsidRPr="000E6BF0">
        <w:rPr>
          <w:rStyle w:val="Slog1"/>
          <w:rFonts w:ascii="Times New Roman" w:hAnsi="Times New Roman" w:cs="Times New Roman"/>
          <w:sz w:val="24"/>
          <w:szCs w:val="24"/>
          <w:u w:val="none"/>
        </w:rPr>
        <w:t xml:space="preserve">. člen </w:t>
      </w:r>
    </w:p>
    <w:p w14:paraId="18C45A8A" w14:textId="77777777" w:rsidR="00622200" w:rsidRPr="000F7008" w:rsidRDefault="00622200" w:rsidP="00622200">
      <w:pPr>
        <w:ind w:left="709" w:right="1455"/>
        <w:jc w:val="both"/>
        <w:rPr>
          <w:sz w:val="22"/>
          <w:szCs w:val="22"/>
          <w:highlight w:val="red"/>
        </w:rPr>
      </w:pPr>
    </w:p>
    <w:p w14:paraId="3FD20E97" w14:textId="77777777" w:rsidR="00622200" w:rsidRPr="00E8378F" w:rsidRDefault="00E8378F" w:rsidP="00E8378F">
      <w:pPr>
        <w:widowControl w:val="0"/>
        <w:autoSpaceDE w:val="0"/>
        <w:autoSpaceDN w:val="0"/>
        <w:adjustRightInd w:val="0"/>
        <w:spacing w:line="266" w:lineRule="exact"/>
        <w:ind w:left="284"/>
        <w:jc w:val="both"/>
      </w:pPr>
      <w:r w:rsidRPr="00E8378F">
        <w:t xml:space="preserve">Ponudniki morajo ponudbe predložiti v informacijski sistem e-JN na spletnem naslovu </w:t>
      </w:r>
      <w:hyperlink r:id="rId17" w:history="1">
        <w:r w:rsidR="00E56726" w:rsidRPr="00972792">
          <w:rPr>
            <w:rStyle w:val="Hiperpovezava"/>
          </w:rPr>
          <w:t>https://ejn.gov.si/eJN2</w:t>
        </w:r>
      </w:hyperlink>
      <w:r w:rsidR="00E56726">
        <w:t xml:space="preserve"> najkasneje do </w:t>
      </w:r>
      <w:r w:rsidR="00322CAC" w:rsidRPr="00322CAC">
        <w:t>roka, ki je naveden v objavi predmetnega javnega naročila na portalu javnih naročil</w:t>
      </w:r>
      <w:r w:rsidR="00322CAC">
        <w:t>.</w:t>
      </w:r>
    </w:p>
    <w:p w14:paraId="78868201" w14:textId="77777777" w:rsidR="00622200" w:rsidRPr="00935DC6" w:rsidRDefault="00622200" w:rsidP="00622200">
      <w:pPr>
        <w:ind w:left="709" w:right="1455"/>
        <w:jc w:val="both"/>
        <w:rPr>
          <w:sz w:val="22"/>
          <w:szCs w:val="22"/>
        </w:rPr>
      </w:pPr>
    </w:p>
    <w:p w14:paraId="5B3667AF" w14:textId="77777777" w:rsidR="00622200" w:rsidRPr="00935DC6" w:rsidRDefault="00BD6B40" w:rsidP="00622200">
      <w:pPr>
        <w:pStyle w:val="Naslov3"/>
        <w:ind w:firstLine="284"/>
        <w:rPr>
          <w:rFonts w:ascii="Times New Roman" w:hAnsi="Times New Roman" w:cs="Times New Roman"/>
        </w:rPr>
      </w:pPr>
      <w:bookmarkStart w:id="59" w:name="_Toc156809201"/>
      <w:bookmarkStart w:id="60" w:name="_Toc156828194"/>
      <w:bookmarkStart w:id="61" w:name="_Toc158597513"/>
      <w:bookmarkStart w:id="62" w:name="_Toc50532528"/>
      <w:r w:rsidRPr="00935DC6">
        <w:rPr>
          <w:rFonts w:ascii="Times New Roman" w:hAnsi="Times New Roman" w:cs="Times New Roman"/>
        </w:rPr>
        <w:t>1</w:t>
      </w:r>
      <w:r w:rsidR="00622200" w:rsidRPr="00935DC6">
        <w:rPr>
          <w:rFonts w:ascii="Times New Roman" w:hAnsi="Times New Roman" w:cs="Times New Roman"/>
        </w:rPr>
        <w:t>.1</w:t>
      </w:r>
      <w:r w:rsidR="00CA183F">
        <w:rPr>
          <w:rFonts w:ascii="Times New Roman" w:hAnsi="Times New Roman" w:cs="Times New Roman"/>
        </w:rPr>
        <w:t>1</w:t>
      </w:r>
      <w:r w:rsidR="00622200" w:rsidRPr="00935DC6">
        <w:rPr>
          <w:rFonts w:ascii="Times New Roman" w:hAnsi="Times New Roman" w:cs="Times New Roman"/>
        </w:rPr>
        <w:t xml:space="preserve"> Stroški priprave prijave</w:t>
      </w:r>
      <w:bookmarkEnd w:id="59"/>
      <w:bookmarkEnd w:id="60"/>
      <w:bookmarkEnd w:id="61"/>
      <w:bookmarkEnd w:id="62"/>
      <w:r w:rsidR="00622200" w:rsidRPr="00935DC6">
        <w:rPr>
          <w:rFonts w:ascii="Times New Roman" w:hAnsi="Times New Roman" w:cs="Times New Roman"/>
        </w:rPr>
        <w:t xml:space="preserve"> </w:t>
      </w:r>
    </w:p>
    <w:p w14:paraId="51348036" w14:textId="77777777" w:rsidR="00622200" w:rsidRPr="00935DC6"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1</w:t>
      </w:r>
      <w:r w:rsidRPr="00935DC6">
        <w:rPr>
          <w:rStyle w:val="Slog1"/>
          <w:rFonts w:ascii="Times New Roman" w:hAnsi="Times New Roman" w:cs="Times New Roman"/>
          <w:sz w:val="24"/>
          <w:szCs w:val="24"/>
          <w:u w:val="none"/>
        </w:rPr>
        <w:t xml:space="preserve">. člen </w:t>
      </w:r>
    </w:p>
    <w:p w14:paraId="66277713" w14:textId="77777777" w:rsidR="00622200" w:rsidRPr="00935DC6" w:rsidRDefault="00622200" w:rsidP="00622200">
      <w:pPr>
        <w:widowControl w:val="0"/>
        <w:autoSpaceDE w:val="0"/>
        <w:autoSpaceDN w:val="0"/>
        <w:adjustRightInd w:val="0"/>
        <w:spacing w:line="230" w:lineRule="exact"/>
        <w:ind w:left="1417"/>
        <w:jc w:val="both"/>
        <w:rPr>
          <w:color w:val="000000"/>
          <w:spacing w:val="-2"/>
          <w:sz w:val="20"/>
          <w:szCs w:val="20"/>
        </w:rPr>
      </w:pPr>
    </w:p>
    <w:p w14:paraId="130FFD7B" w14:textId="77777777" w:rsidR="00622200" w:rsidRPr="00935DC6" w:rsidRDefault="00622200" w:rsidP="00622200">
      <w:pPr>
        <w:widowControl w:val="0"/>
        <w:autoSpaceDE w:val="0"/>
        <w:autoSpaceDN w:val="0"/>
        <w:adjustRightInd w:val="0"/>
        <w:spacing w:line="266" w:lineRule="exact"/>
        <w:ind w:left="284"/>
        <w:jc w:val="both"/>
      </w:pPr>
      <w:r w:rsidRPr="00935DC6">
        <w:t>Udeleženec nosi vse stroške povezane s pripravo in predložitvijo prijave.</w:t>
      </w:r>
    </w:p>
    <w:p w14:paraId="677C0889" w14:textId="77777777" w:rsidR="00622200" w:rsidRPr="00935DC6" w:rsidRDefault="00622200" w:rsidP="00622200">
      <w:pPr>
        <w:widowControl w:val="0"/>
        <w:autoSpaceDE w:val="0"/>
        <w:autoSpaceDN w:val="0"/>
        <w:adjustRightInd w:val="0"/>
        <w:spacing w:before="6" w:line="230" w:lineRule="exact"/>
        <w:ind w:left="1417"/>
        <w:rPr>
          <w:color w:val="000000"/>
          <w:spacing w:val="-3"/>
          <w:sz w:val="20"/>
          <w:szCs w:val="20"/>
        </w:rPr>
      </w:pPr>
    </w:p>
    <w:p w14:paraId="1C605A18" w14:textId="77777777" w:rsidR="00622200" w:rsidRPr="00935DC6" w:rsidRDefault="00622200" w:rsidP="00622200">
      <w:pPr>
        <w:widowControl w:val="0"/>
        <w:autoSpaceDE w:val="0"/>
        <w:autoSpaceDN w:val="0"/>
        <w:adjustRightInd w:val="0"/>
        <w:spacing w:before="6" w:line="230" w:lineRule="exact"/>
        <w:ind w:left="1417"/>
        <w:rPr>
          <w:color w:val="000000"/>
          <w:spacing w:val="-3"/>
          <w:sz w:val="20"/>
          <w:szCs w:val="20"/>
        </w:rPr>
      </w:pPr>
    </w:p>
    <w:p w14:paraId="376D1AE5" w14:textId="77777777" w:rsidR="00622200" w:rsidRPr="00935DC6" w:rsidRDefault="00BD6B40" w:rsidP="00622200">
      <w:pPr>
        <w:pStyle w:val="Naslov3"/>
        <w:ind w:firstLine="284"/>
        <w:rPr>
          <w:rFonts w:ascii="Times New Roman" w:hAnsi="Times New Roman" w:cs="Times New Roman"/>
        </w:rPr>
      </w:pPr>
      <w:bookmarkStart w:id="63" w:name="_Toc156809202"/>
      <w:bookmarkStart w:id="64" w:name="_Toc156828195"/>
      <w:bookmarkStart w:id="65" w:name="_Toc158597514"/>
      <w:bookmarkStart w:id="66" w:name="_Toc50532529"/>
      <w:r w:rsidRPr="00935DC6">
        <w:rPr>
          <w:rFonts w:ascii="Times New Roman" w:hAnsi="Times New Roman" w:cs="Times New Roman"/>
        </w:rPr>
        <w:t>1</w:t>
      </w:r>
      <w:r w:rsidR="00622200" w:rsidRPr="00935DC6">
        <w:rPr>
          <w:rFonts w:ascii="Times New Roman" w:hAnsi="Times New Roman" w:cs="Times New Roman"/>
        </w:rPr>
        <w:t>.1</w:t>
      </w:r>
      <w:r w:rsidR="00CA183F">
        <w:rPr>
          <w:rFonts w:ascii="Times New Roman" w:hAnsi="Times New Roman" w:cs="Times New Roman"/>
        </w:rPr>
        <w:t>2</w:t>
      </w:r>
      <w:r w:rsidR="00622200" w:rsidRPr="00935DC6">
        <w:rPr>
          <w:rFonts w:ascii="Times New Roman" w:hAnsi="Times New Roman" w:cs="Times New Roman"/>
        </w:rPr>
        <w:t xml:space="preserve">  Izločitev prijav</w:t>
      </w:r>
      <w:bookmarkEnd w:id="63"/>
      <w:bookmarkEnd w:id="64"/>
      <w:bookmarkEnd w:id="65"/>
      <w:bookmarkEnd w:id="66"/>
      <w:r w:rsidR="00622200" w:rsidRPr="00935DC6">
        <w:rPr>
          <w:rFonts w:ascii="Times New Roman" w:hAnsi="Times New Roman" w:cs="Times New Roman"/>
        </w:rPr>
        <w:t xml:space="preserve"> </w:t>
      </w:r>
    </w:p>
    <w:p w14:paraId="6FAD844D" w14:textId="77777777" w:rsidR="00622200" w:rsidRPr="00935DC6"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2</w:t>
      </w:r>
      <w:r w:rsidRPr="00935DC6">
        <w:rPr>
          <w:rStyle w:val="Slog1"/>
          <w:rFonts w:ascii="Times New Roman" w:hAnsi="Times New Roman" w:cs="Times New Roman"/>
          <w:sz w:val="24"/>
          <w:szCs w:val="24"/>
          <w:u w:val="none"/>
        </w:rPr>
        <w:t xml:space="preserve">. člen </w:t>
      </w:r>
    </w:p>
    <w:p w14:paraId="6EB97841" w14:textId="77777777" w:rsidR="00622200" w:rsidRPr="00935DC6" w:rsidRDefault="00622200" w:rsidP="00622200">
      <w:pPr>
        <w:widowControl w:val="0"/>
        <w:autoSpaceDE w:val="0"/>
        <w:autoSpaceDN w:val="0"/>
        <w:adjustRightInd w:val="0"/>
        <w:spacing w:line="230" w:lineRule="exact"/>
        <w:ind w:left="1417"/>
        <w:rPr>
          <w:color w:val="000000"/>
          <w:spacing w:val="-2"/>
          <w:sz w:val="20"/>
          <w:szCs w:val="20"/>
        </w:rPr>
      </w:pPr>
    </w:p>
    <w:p w14:paraId="5C47403C" w14:textId="77777777" w:rsidR="001C6D2D" w:rsidRDefault="00622200" w:rsidP="001C6D2D">
      <w:pPr>
        <w:widowControl w:val="0"/>
        <w:autoSpaceDE w:val="0"/>
        <w:autoSpaceDN w:val="0"/>
        <w:adjustRightInd w:val="0"/>
        <w:spacing w:line="266" w:lineRule="exact"/>
        <w:ind w:left="284"/>
        <w:jc w:val="both"/>
      </w:pPr>
      <w:r w:rsidRPr="00935DC6">
        <w:t xml:space="preserve">Naročnik bo izločil vse prijave, ki </w:t>
      </w:r>
      <w:r w:rsidR="001C6D2D">
        <w:t xml:space="preserve">ne bodo </w:t>
      </w:r>
      <w:bookmarkStart w:id="67" w:name="_Toc156809212"/>
      <w:bookmarkStart w:id="68" w:name="_Toc156828205"/>
      <w:bookmarkStart w:id="69" w:name="_Toc158597524"/>
      <w:r w:rsidR="001C6D2D">
        <w:t>skladne z zahtevami in pogoji iz te razpisne dokumentacije</w:t>
      </w:r>
      <w:r w:rsidR="005A4170">
        <w:t xml:space="preserve"> ter prijave ponudnikov pri katerih bodo obstajali razlogi za izključitev</w:t>
      </w:r>
      <w:r w:rsidR="007438C2">
        <w:t xml:space="preserve"> iz 75. člena ZJN-3.</w:t>
      </w:r>
    </w:p>
    <w:p w14:paraId="347829EB" w14:textId="77777777" w:rsidR="00363D67" w:rsidRPr="00935DC6" w:rsidRDefault="00363D67" w:rsidP="00363D67">
      <w:pPr>
        <w:widowControl w:val="0"/>
        <w:autoSpaceDE w:val="0"/>
        <w:autoSpaceDN w:val="0"/>
        <w:adjustRightInd w:val="0"/>
        <w:spacing w:line="266" w:lineRule="exact"/>
        <w:ind w:left="284"/>
        <w:jc w:val="both"/>
      </w:pPr>
    </w:p>
    <w:p w14:paraId="00ECFA56" w14:textId="77777777" w:rsidR="00567D70" w:rsidRPr="00935DC6" w:rsidRDefault="00BD6B40" w:rsidP="00567D70">
      <w:pPr>
        <w:pStyle w:val="Naslov3"/>
        <w:ind w:firstLine="284"/>
        <w:rPr>
          <w:rFonts w:ascii="Times New Roman" w:hAnsi="Times New Roman" w:cs="Times New Roman"/>
        </w:rPr>
      </w:pPr>
      <w:bookmarkStart w:id="70" w:name="_Toc50532530"/>
      <w:r w:rsidRPr="00935DC6">
        <w:rPr>
          <w:rFonts w:ascii="Times New Roman" w:hAnsi="Times New Roman" w:cs="Times New Roman"/>
        </w:rPr>
        <w:lastRenderedPageBreak/>
        <w:t>1</w:t>
      </w:r>
      <w:r w:rsidR="00567D70"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3</w:t>
      </w:r>
      <w:r w:rsidR="00567D70" w:rsidRPr="00935DC6">
        <w:rPr>
          <w:rFonts w:ascii="Times New Roman" w:hAnsi="Times New Roman" w:cs="Times New Roman"/>
        </w:rPr>
        <w:t xml:space="preserve"> Zavarovanja</w:t>
      </w:r>
      <w:bookmarkEnd w:id="67"/>
      <w:bookmarkEnd w:id="68"/>
      <w:bookmarkEnd w:id="69"/>
      <w:bookmarkEnd w:id="70"/>
      <w:r w:rsidR="00567D70" w:rsidRPr="00935DC6">
        <w:rPr>
          <w:rFonts w:ascii="Times New Roman" w:hAnsi="Times New Roman" w:cs="Times New Roman"/>
        </w:rPr>
        <w:t xml:space="preserve"> </w:t>
      </w:r>
    </w:p>
    <w:p w14:paraId="1E4C602E" w14:textId="77777777" w:rsidR="00567D70"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3</w:t>
      </w:r>
      <w:r w:rsidR="00567D70" w:rsidRPr="00935DC6">
        <w:rPr>
          <w:rStyle w:val="Slog1"/>
          <w:rFonts w:ascii="Times New Roman" w:hAnsi="Times New Roman" w:cs="Times New Roman"/>
          <w:sz w:val="24"/>
          <w:szCs w:val="24"/>
          <w:u w:val="none"/>
        </w:rPr>
        <w:t xml:space="preserve">. člen </w:t>
      </w:r>
    </w:p>
    <w:p w14:paraId="73127B42" w14:textId="77777777" w:rsidR="00567D70" w:rsidRPr="00935DC6" w:rsidRDefault="00567D70" w:rsidP="00567D70">
      <w:pPr>
        <w:widowControl w:val="0"/>
        <w:autoSpaceDE w:val="0"/>
        <w:autoSpaceDN w:val="0"/>
        <w:adjustRightInd w:val="0"/>
        <w:spacing w:line="230" w:lineRule="exact"/>
        <w:ind w:left="1417"/>
        <w:jc w:val="both"/>
        <w:rPr>
          <w:color w:val="C00000"/>
          <w:spacing w:val="-2"/>
          <w:sz w:val="20"/>
          <w:szCs w:val="20"/>
          <w:highlight w:val="yellow"/>
        </w:rPr>
      </w:pPr>
    </w:p>
    <w:p w14:paraId="270F814F" w14:textId="1B15CBBF" w:rsidR="00D12BF9" w:rsidRPr="000A6120" w:rsidRDefault="00D12BF9" w:rsidP="00D12BF9">
      <w:pPr>
        <w:widowControl w:val="0"/>
        <w:autoSpaceDE w:val="0"/>
        <w:autoSpaceDN w:val="0"/>
        <w:adjustRightInd w:val="0"/>
        <w:spacing w:line="266" w:lineRule="exact"/>
        <w:ind w:left="284"/>
        <w:jc w:val="both"/>
      </w:pPr>
      <w:bookmarkStart w:id="71" w:name="_Toc156809214"/>
      <w:bookmarkStart w:id="72" w:name="_Toc156828207"/>
      <w:bookmarkStart w:id="73" w:name="_Toc158597526"/>
      <w:r w:rsidRPr="00A10E04">
        <w:t xml:space="preserve">Najugodnejši ponudnik bo naročniku kot finančno zavarovanje za dobro izvedbo pogodbenih obveznosti </w:t>
      </w:r>
      <w:r w:rsidR="00BC1E26" w:rsidRPr="00A10E04">
        <w:t xml:space="preserve">izročil </w:t>
      </w:r>
      <w:r w:rsidR="00A10E04" w:rsidRPr="00A10E04">
        <w:t xml:space="preserve">bianco menico z menično izjavo </w:t>
      </w:r>
      <w:r w:rsidR="00BC1E26" w:rsidRPr="00A10E04">
        <w:t>v višini 5.000,00 EU</w:t>
      </w:r>
      <w:r w:rsidR="00A10E04">
        <w:t xml:space="preserve">R, ki jo je mogoče unovčiti 30 dni od poteka </w:t>
      </w:r>
      <w:r w:rsidR="00D37D3B">
        <w:t>pogodbe.</w:t>
      </w:r>
    </w:p>
    <w:p w14:paraId="18E08C58" w14:textId="77777777" w:rsidR="00C14065" w:rsidRPr="00935DC6" w:rsidRDefault="00C14065" w:rsidP="00C14065"/>
    <w:p w14:paraId="7974BADF" w14:textId="77777777" w:rsidR="00A222C3" w:rsidRPr="00935DC6" w:rsidRDefault="00BD6B40" w:rsidP="00A222C3">
      <w:pPr>
        <w:pStyle w:val="Naslov3"/>
        <w:ind w:firstLine="284"/>
        <w:rPr>
          <w:rFonts w:ascii="Times New Roman" w:hAnsi="Times New Roman" w:cs="Times New Roman"/>
        </w:rPr>
      </w:pPr>
      <w:bookmarkStart w:id="74" w:name="_Toc50532531"/>
      <w:r w:rsidRPr="00935DC6">
        <w:rPr>
          <w:rFonts w:ascii="Times New Roman" w:hAnsi="Times New Roman" w:cs="Times New Roman"/>
        </w:rPr>
        <w:t>1</w:t>
      </w:r>
      <w:r w:rsidR="00A222C3"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4</w:t>
      </w:r>
      <w:r w:rsidR="00A222C3" w:rsidRPr="00935DC6">
        <w:rPr>
          <w:rFonts w:ascii="Times New Roman" w:hAnsi="Times New Roman" w:cs="Times New Roman"/>
        </w:rPr>
        <w:t xml:space="preserve"> Merilo za izbiro</w:t>
      </w:r>
      <w:bookmarkEnd w:id="71"/>
      <w:bookmarkEnd w:id="72"/>
      <w:bookmarkEnd w:id="73"/>
      <w:bookmarkEnd w:id="74"/>
      <w:r w:rsidR="00A222C3" w:rsidRPr="00935DC6">
        <w:rPr>
          <w:rFonts w:ascii="Times New Roman" w:hAnsi="Times New Roman" w:cs="Times New Roman"/>
        </w:rPr>
        <w:t xml:space="preserve"> </w:t>
      </w:r>
    </w:p>
    <w:p w14:paraId="0E31F1FA" w14:textId="77777777" w:rsidR="008C6A5A" w:rsidRPr="00935DC6" w:rsidRDefault="008C6A5A" w:rsidP="008C6A5A"/>
    <w:p w14:paraId="2D1CCC21" w14:textId="77777777" w:rsidR="00A222C3"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4</w:t>
      </w:r>
      <w:r w:rsidR="00A222C3" w:rsidRPr="00935DC6">
        <w:rPr>
          <w:rStyle w:val="Slog1"/>
          <w:rFonts w:ascii="Times New Roman" w:hAnsi="Times New Roman" w:cs="Times New Roman"/>
          <w:sz w:val="24"/>
          <w:szCs w:val="24"/>
          <w:u w:val="none"/>
        </w:rPr>
        <w:t xml:space="preserve">. člen </w:t>
      </w:r>
    </w:p>
    <w:p w14:paraId="44CFCC54" w14:textId="77777777" w:rsidR="00F715B2" w:rsidRDefault="00F715B2" w:rsidP="00F715B2">
      <w:pPr>
        <w:autoSpaceDE w:val="0"/>
        <w:autoSpaceDN w:val="0"/>
        <w:adjustRightInd w:val="0"/>
        <w:ind w:left="284"/>
      </w:pPr>
    </w:p>
    <w:p w14:paraId="158F1E2B" w14:textId="20167C61" w:rsidR="00B309D7" w:rsidRDefault="00B309D7" w:rsidP="00B309D7">
      <w:pPr>
        <w:widowControl w:val="0"/>
        <w:autoSpaceDE w:val="0"/>
        <w:spacing w:line="266" w:lineRule="exact"/>
        <w:ind w:left="284"/>
        <w:jc w:val="both"/>
      </w:pPr>
      <w:r>
        <w:t xml:space="preserve">Naročnik bo sklenil pogodbo s ponudnikom, ki bo zagotavljal ekonomsko najugodnejšo ponudbo z uporabo meril »ponudbena cena«, »rok dobave« ter »storitev čiščenja rezervoarjev« . </w:t>
      </w:r>
    </w:p>
    <w:p w14:paraId="17C95609" w14:textId="3BD6C2AB" w:rsidR="00B309D7" w:rsidRDefault="00B309D7" w:rsidP="00B309D7">
      <w:pPr>
        <w:widowControl w:val="0"/>
        <w:autoSpaceDE w:val="0"/>
        <w:spacing w:line="266" w:lineRule="exact"/>
        <w:ind w:left="284"/>
        <w:jc w:val="both"/>
      </w:pPr>
      <w:r>
        <w:t>»Ekonomsko najugodnejša ponudba« je ponudba, ki doseže najvišje število točk na podlagi seštevka točk meril A,B in C.</w:t>
      </w:r>
    </w:p>
    <w:p w14:paraId="21F65384" w14:textId="77777777" w:rsidR="00B309D7" w:rsidRDefault="00B309D7" w:rsidP="00B309D7">
      <w:pPr>
        <w:pStyle w:val="Odstavekseznama"/>
        <w:widowControl w:val="0"/>
        <w:numPr>
          <w:ilvl w:val="0"/>
          <w:numId w:val="46"/>
        </w:numPr>
        <w:suppressAutoHyphens/>
        <w:autoSpaceDE w:val="0"/>
        <w:autoSpaceDN w:val="0"/>
        <w:adjustRightInd w:val="0"/>
        <w:spacing w:before="1" w:line="266" w:lineRule="exact"/>
        <w:jc w:val="both"/>
        <w:textAlignment w:val="baseline"/>
      </w:pPr>
    </w:p>
    <w:p w14:paraId="01EEA3EE" w14:textId="4F1F96DF" w:rsidR="00B309D7" w:rsidRPr="00B26E17" w:rsidRDefault="00B309D7" w:rsidP="00B309D7">
      <w:pPr>
        <w:widowControl w:val="0"/>
        <w:autoSpaceDE w:val="0"/>
        <w:spacing w:line="266" w:lineRule="exact"/>
        <w:ind w:left="284"/>
        <w:jc w:val="both"/>
        <w:rPr>
          <w:b/>
          <w:bCs/>
        </w:rPr>
      </w:pPr>
      <w:r w:rsidRPr="00B26E17">
        <w:rPr>
          <w:b/>
          <w:bCs/>
        </w:rPr>
        <w:t xml:space="preserve">A) ponudbena cena = </w:t>
      </w:r>
      <w:r>
        <w:rPr>
          <w:b/>
          <w:bCs/>
        </w:rPr>
        <w:t xml:space="preserve">največ 70 točk za </w:t>
      </w:r>
      <w:r w:rsidRPr="00B309D7">
        <w:rPr>
          <w:b/>
          <w:bCs/>
        </w:rPr>
        <w:t>najnižj</w:t>
      </w:r>
      <w:r>
        <w:rPr>
          <w:b/>
          <w:bCs/>
        </w:rPr>
        <w:t>o</w:t>
      </w:r>
      <w:r w:rsidRPr="00B309D7">
        <w:rPr>
          <w:b/>
          <w:bCs/>
        </w:rPr>
        <w:t xml:space="preserve"> skupna ponudbena cena brez DDV</w:t>
      </w:r>
    </w:p>
    <w:p w14:paraId="3B13A50C" w14:textId="77777777" w:rsidR="00B309D7" w:rsidRDefault="00B309D7" w:rsidP="00B309D7">
      <w:pPr>
        <w:widowControl w:val="0"/>
        <w:autoSpaceDE w:val="0"/>
        <w:spacing w:line="266" w:lineRule="exact"/>
        <w:ind w:left="284"/>
        <w:jc w:val="both"/>
      </w:pPr>
    </w:p>
    <w:p w14:paraId="7BAF910E" w14:textId="6B3A26E5" w:rsidR="00B309D7" w:rsidRDefault="00B309D7" w:rsidP="00B309D7">
      <w:pPr>
        <w:widowControl w:val="0"/>
        <w:autoSpaceDE w:val="0"/>
        <w:spacing w:line="266" w:lineRule="exact"/>
        <w:ind w:left="284"/>
        <w:jc w:val="both"/>
      </w:pPr>
      <w:r>
        <w:t xml:space="preserve">Ponudnik, ki bo ponudil najnižjo skupno ponudbeno vrednost brez DDV bo prejel 70 točk, ostali ponudniki ustrezno manj na podlagi formule:   </w:t>
      </w:r>
    </w:p>
    <w:p w14:paraId="195CB2CF" w14:textId="77777777" w:rsidR="00B309D7" w:rsidRDefault="00B309D7" w:rsidP="00B309D7">
      <w:pPr>
        <w:widowControl w:val="0"/>
        <w:autoSpaceDE w:val="0"/>
        <w:spacing w:line="266" w:lineRule="exact"/>
        <w:ind w:left="284"/>
        <w:jc w:val="both"/>
      </w:pPr>
    </w:p>
    <w:p w14:paraId="14447842" w14:textId="087601F1" w:rsidR="00B309D7" w:rsidRPr="00CE446A" w:rsidRDefault="00B309D7" w:rsidP="00B309D7">
      <w:pPr>
        <w:pStyle w:val="Odstavekseznama"/>
        <w:widowControl w:val="0"/>
        <w:numPr>
          <w:ilvl w:val="0"/>
          <w:numId w:val="47"/>
        </w:numPr>
        <w:suppressAutoHyphens/>
        <w:autoSpaceDE w:val="0"/>
        <w:autoSpaceDN w:val="0"/>
        <w:spacing w:before="1" w:line="266" w:lineRule="exact"/>
        <w:jc w:val="both"/>
        <w:textAlignment w:val="baseline"/>
        <w:rPr>
          <w:sz w:val="22"/>
          <w:szCs w:val="22"/>
        </w:rPr>
      </w:pPr>
      <w:r w:rsidRPr="00CE446A">
        <w:rPr>
          <w:sz w:val="22"/>
          <w:szCs w:val="22"/>
        </w:rPr>
        <w:t>70 X (ponujena najnižja skupna ponudbena cena brez DDV / ponujena skupna ponudbena cena  brez DDV)</w:t>
      </w:r>
    </w:p>
    <w:p w14:paraId="21C63347" w14:textId="77777777" w:rsidR="00B309D7" w:rsidRPr="00B26E17" w:rsidRDefault="00B309D7" w:rsidP="00B309D7">
      <w:pPr>
        <w:widowControl w:val="0"/>
        <w:autoSpaceDE w:val="0"/>
        <w:spacing w:line="266" w:lineRule="exact"/>
        <w:ind w:left="284"/>
        <w:jc w:val="both"/>
      </w:pPr>
    </w:p>
    <w:p w14:paraId="4BA9E037" w14:textId="0E179C86" w:rsidR="00B309D7" w:rsidRPr="00B26E17" w:rsidRDefault="00B309D7" w:rsidP="00B309D7">
      <w:pPr>
        <w:widowControl w:val="0"/>
        <w:autoSpaceDE w:val="0"/>
        <w:spacing w:line="266" w:lineRule="exact"/>
        <w:ind w:left="284"/>
        <w:jc w:val="both"/>
        <w:rPr>
          <w:b/>
          <w:bCs/>
        </w:rPr>
      </w:pPr>
      <w:r w:rsidRPr="00B26E17">
        <w:rPr>
          <w:b/>
          <w:bCs/>
        </w:rPr>
        <w:t xml:space="preserve">B) </w:t>
      </w:r>
      <w:r>
        <w:rPr>
          <w:b/>
          <w:bCs/>
        </w:rPr>
        <w:t xml:space="preserve">rok dobave </w:t>
      </w:r>
      <w:r w:rsidRPr="00B26E17">
        <w:rPr>
          <w:b/>
          <w:bCs/>
        </w:rPr>
        <w:t>=</w:t>
      </w:r>
      <w:r>
        <w:rPr>
          <w:b/>
          <w:bCs/>
        </w:rPr>
        <w:t xml:space="preserve"> </w:t>
      </w:r>
      <w:r w:rsidRPr="00B26E17">
        <w:rPr>
          <w:b/>
          <w:bCs/>
        </w:rPr>
        <w:t xml:space="preserve">največ </w:t>
      </w:r>
      <w:r>
        <w:rPr>
          <w:b/>
          <w:bCs/>
        </w:rPr>
        <w:t>20</w:t>
      </w:r>
      <w:r w:rsidRPr="00B26E17">
        <w:rPr>
          <w:b/>
          <w:bCs/>
        </w:rPr>
        <w:t xml:space="preserve"> točk za najkrajš</w:t>
      </w:r>
      <w:r>
        <w:rPr>
          <w:b/>
          <w:bCs/>
        </w:rPr>
        <w:t xml:space="preserve">i rok dobave </w:t>
      </w:r>
    </w:p>
    <w:p w14:paraId="4F0B8B60" w14:textId="77777777" w:rsidR="00B309D7" w:rsidRDefault="00B309D7" w:rsidP="00B309D7">
      <w:pPr>
        <w:widowControl w:val="0"/>
        <w:autoSpaceDE w:val="0"/>
        <w:spacing w:line="266" w:lineRule="exact"/>
        <w:ind w:left="284"/>
        <w:jc w:val="both"/>
      </w:pPr>
    </w:p>
    <w:p w14:paraId="08EEC336" w14:textId="357CBF2E" w:rsidR="00B309D7" w:rsidRDefault="00B309D7" w:rsidP="00B309D7">
      <w:pPr>
        <w:widowControl w:val="0"/>
        <w:autoSpaceDE w:val="0"/>
        <w:spacing w:line="266" w:lineRule="exact"/>
        <w:ind w:left="284"/>
        <w:jc w:val="both"/>
      </w:pPr>
      <w:r>
        <w:t xml:space="preserve">Ponudnik, ki bo zagotavljal najkrajši rok dobave </w:t>
      </w:r>
      <w:r w:rsidR="003D7198">
        <w:t>b</w:t>
      </w:r>
      <w:r>
        <w:t xml:space="preserve">o prejel 20 točk, ostali ponudniki ustrezno manj na podlagi formule:  </w:t>
      </w:r>
    </w:p>
    <w:p w14:paraId="4AC3A038" w14:textId="77777777" w:rsidR="00B309D7" w:rsidRDefault="00B309D7" w:rsidP="00B309D7">
      <w:pPr>
        <w:widowControl w:val="0"/>
        <w:autoSpaceDE w:val="0"/>
        <w:spacing w:line="266" w:lineRule="exact"/>
        <w:ind w:left="284"/>
        <w:jc w:val="both"/>
      </w:pPr>
    </w:p>
    <w:p w14:paraId="4DE667A0" w14:textId="36CA6E3A" w:rsidR="00B309D7" w:rsidRPr="00CE446A" w:rsidRDefault="00CE446A" w:rsidP="00B309D7">
      <w:pPr>
        <w:pStyle w:val="Odstavekseznama"/>
        <w:widowControl w:val="0"/>
        <w:numPr>
          <w:ilvl w:val="0"/>
          <w:numId w:val="47"/>
        </w:numPr>
        <w:suppressAutoHyphens/>
        <w:autoSpaceDE w:val="0"/>
        <w:autoSpaceDN w:val="0"/>
        <w:spacing w:before="1" w:line="266" w:lineRule="exact"/>
        <w:jc w:val="both"/>
        <w:textAlignment w:val="baseline"/>
        <w:rPr>
          <w:sz w:val="22"/>
          <w:szCs w:val="22"/>
        </w:rPr>
      </w:pPr>
      <w:r w:rsidRPr="00CE446A">
        <w:rPr>
          <w:sz w:val="22"/>
          <w:szCs w:val="22"/>
        </w:rPr>
        <w:t>2</w:t>
      </w:r>
      <w:r w:rsidR="00B309D7" w:rsidRPr="00CE446A">
        <w:rPr>
          <w:sz w:val="22"/>
          <w:szCs w:val="22"/>
        </w:rPr>
        <w:t>0 X (najkrajš</w:t>
      </w:r>
      <w:r w:rsidRPr="00CE446A">
        <w:rPr>
          <w:sz w:val="22"/>
          <w:szCs w:val="22"/>
        </w:rPr>
        <w:t>i ponujeni rok dobave</w:t>
      </w:r>
      <w:r w:rsidR="00B309D7" w:rsidRPr="00CE446A">
        <w:rPr>
          <w:sz w:val="22"/>
          <w:szCs w:val="22"/>
        </w:rPr>
        <w:t xml:space="preserve">/ </w:t>
      </w:r>
      <w:r w:rsidRPr="00CE446A">
        <w:rPr>
          <w:sz w:val="22"/>
          <w:szCs w:val="22"/>
        </w:rPr>
        <w:t>ponujeni rok dobave</w:t>
      </w:r>
      <w:r w:rsidR="00B309D7" w:rsidRPr="00CE446A">
        <w:rPr>
          <w:sz w:val="22"/>
          <w:szCs w:val="22"/>
        </w:rPr>
        <w:t>).</w:t>
      </w:r>
    </w:p>
    <w:p w14:paraId="5F734874" w14:textId="77777777" w:rsidR="00D12BF9" w:rsidRPr="000A6120" w:rsidRDefault="00D12BF9" w:rsidP="00D12BF9">
      <w:pPr>
        <w:widowControl w:val="0"/>
        <w:autoSpaceDE w:val="0"/>
        <w:autoSpaceDN w:val="0"/>
        <w:adjustRightInd w:val="0"/>
        <w:spacing w:line="266" w:lineRule="exact"/>
        <w:ind w:left="284"/>
        <w:jc w:val="both"/>
      </w:pPr>
    </w:p>
    <w:p w14:paraId="64AF6879" w14:textId="663CD358" w:rsidR="00F50F22" w:rsidRDefault="00CE446A" w:rsidP="00CE446A">
      <w:pPr>
        <w:widowControl w:val="0"/>
        <w:autoSpaceDE w:val="0"/>
        <w:spacing w:line="266" w:lineRule="exact"/>
        <w:ind w:left="284"/>
        <w:jc w:val="both"/>
        <w:rPr>
          <w:b/>
          <w:bCs/>
        </w:rPr>
      </w:pPr>
      <w:r>
        <w:rPr>
          <w:b/>
          <w:bCs/>
        </w:rPr>
        <w:t>C</w:t>
      </w:r>
      <w:r w:rsidRPr="00B26E17">
        <w:rPr>
          <w:b/>
          <w:bCs/>
        </w:rPr>
        <w:t>)</w:t>
      </w:r>
      <w:r>
        <w:rPr>
          <w:b/>
          <w:bCs/>
        </w:rPr>
        <w:t xml:space="preserve"> storitev čiščenja rezervoarjev naročnika </w:t>
      </w:r>
      <w:r w:rsidRPr="00B26E17">
        <w:rPr>
          <w:b/>
          <w:bCs/>
        </w:rPr>
        <w:t>=</w:t>
      </w:r>
      <w:r>
        <w:rPr>
          <w:b/>
          <w:bCs/>
        </w:rPr>
        <w:t xml:space="preserve"> 10 točk</w:t>
      </w:r>
    </w:p>
    <w:p w14:paraId="6C3B904E" w14:textId="77777777" w:rsidR="00CE446A" w:rsidRDefault="00CE446A" w:rsidP="00CE446A">
      <w:pPr>
        <w:widowControl w:val="0"/>
        <w:autoSpaceDE w:val="0"/>
        <w:spacing w:line="266" w:lineRule="exact"/>
        <w:ind w:left="284"/>
        <w:jc w:val="both"/>
      </w:pPr>
    </w:p>
    <w:p w14:paraId="6F84D892" w14:textId="26CF7DA9" w:rsidR="00CE446A" w:rsidRPr="00642960" w:rsidRDefault="00CE446A" w:rsidP="00CE446A">
      <w:pPr>
        <w:widowControl w:val="0"/>
        <w:autoSpaceDE w:val="0"/>
        <w:spacing w:line="266" w:lineRule="exact"/>
        <w:ind w:left="284"/>
        <w:jc w:val="both"/>
      </w:pPr>
      <w:r w:rsidRPr="00642960">
        <w:t>Ponudnik, ki bo naročniku zagotovil brezplačno čiščenje rezervoarjev na lokacijah</w:t>
      </w:r>
      <w:r w:rsidR="00642960" w:rsidRPr="00642960">
        <w:t>, ki so navedene v 2. členu te razpisne dokumentacije, prejem</w:t>
      </w:r>
      <w:r w:rsidR="009A506A">
        <w:t>e</w:t>
      </w:r>
      <w:r w:rsidR="00642960" w:rsidRPr="00642960">
        <w:t xml:space="preserve"> 10 točk.</w:t>
      </w:r>
    </w:p>
    <w:p w14:paraId="4684CBA2" w14:textId="77777777" w:rsidR="00CE446A" w:rsidRPr="00CE446A" w:rsidRDefault="00CE446A" w:rsidP="00CE446A">
      <w:pPr>
        <w:widowControl w:val="0"/>
        <w:autoSpaceDE w:val="0"/>
        <w:spacing w:line="266" w:lineRule="exact"/>
        <w:ind w:left="284"/>
        <w:jc w:val="both"/>
        <w:rPr>
          <w:b/>
          <w:bCs/>
        </w:rPr>
      </w:pPr>
    </w:p>
    <w:p w14:paraId="3847DE19" w14:textId="77777777" w:rsidR="00A222C3" w:rsidRPr="00935DC6" w:rsidRDefault="00BD6B40" w:rsidP="00A222C3">
      <w:pPr>
        <w:pStyle w:val="Naslov3"/>
        <w:ind w:firstLine="284"/>
        <w:rPr>
          <w:rFonts w:ascii="Times New Roman" w:hAnsi="Times New Roman" w:cs="Times New Roman"/>
        </w:rPr>
      </w:pPr>
      <w:bookmarkStart w:id="75" w:name="_Toc156809215"/>
      <w:bookmarkStart w:id="76" w:name="_Toc156828208"/>
      <w:bookmarkStart w:id="77" w:name="_Toc158597527"/>
      <w:bookmarkStart w:id="78" w:name="_Toc50532532"/>
      <w:r w:rsidRPr="00935DC6">
        <w:rPr>
          <w:rFonts w:ascii="Times New Roman" w:hAnsi="Times New Roman" w:cs="Times New Roman"/>
        </w:rPr>
        <w:t>1</w:t>
      </w:r>
      <w:r w:rsidR="00A222C3"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5</w:t>
      </w:r>
      <w:r w:rsidR="00A222C3" w:rsidRPr="00935DC6">
        <w:rPr>
          <w:rFonts w:ascii="Times New Roman" w:hAnsi="Times New Roman" w:cs="Times New Roman"/>
        </w:rPr>
        <w:t xml:space="preserve"> Izbira v primeru enakih najugodnejših ponudb</w:t>
      </w:r>
      <w:bookmarkEnd w:id="75"/>
      <w:bookmarkEnd w:id="76"/>
      <w:bookmarkEnd w:id="77"/>
      <w:bookmarkEnd w:id="78"/>
      <w:r w:rsidR="00A222C3" w:rsidRPr="00935DC6">
        <w:rPr>
          <w:rFonts w:ascii="Times New Roman" w:hAnsi="Times New Roman" w:cs="Times New Roman"/>
        </w:rPr>
        <w:t xml:space="preserve"> </w:t>
      </w:r>
    </w:p>
    <w:p w14:paraId="38202D63" w14:textId="77777777" w:rsidR="001A2A3D" w:rsidRPr="00935DC6" w:rsidRDefault="001A2A3D"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457A13AB" w14:textId="77777777" w:rsidR="00A222C3"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0E6BF0">
        <w:rPr>
          <w:rStyle w:val="Slog1"/>
          <w:rFonts w:ascii="Times New Roman" w:hAnsi="Times New Roman" w:cs="Times New Roman"/>
          <w:sz w:val="24"/>
          <w:szCs w:val="24"/>
          <w:u w:val="none"/>
        </w:rPr>
        <w:t>5</w:t>
      </w:r>
      <w:r w:rsidR="00A222C3" w:rsidRPr="00935DC6">
        <w:rPr>
          <w:rStyle w:val="Slog1"/>
          <w:rFonts w:ascii="Times New Roman" w:hAnsi="Times New Roman" w:cs="Times New Roman"/>
          <w:sz w:val="24"/>
          <w:szCs w:val="24"/>
          <w:u w:val="none"/>
        </w:rPr>
        <w:t xml:space="preserve">. člen </w:t>
      </w:r>
    </w:p>
    <w:p w14:paraId="775165C1" w14:textId="77777777" w:rsidR="00352AAE" w:rsidRPr="00935DC6" w:rsidRDefault="00352AAE"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08B986C4" w14:textId="44BC1A1D" w:rsidR="00352AAE" w:rsidRPr="00935DC6" w:rsidRDefault="00352AAE" w:rsidP="00352AAE">
      <w:pPr>
        <w:widowControl w:val="0"/>
        <w:autoSpaceDE w:val="0"/>
        <w:autoSpaceDN w:val="0"/>
        <w:adjustRightInd w:val="0"/>
        <w:spacing w:line="266" w:lineRule="exact"/>
        <w:ind w:left="284"/>
        <w:jc w:val="both"/>
      </w:pPr>
      <w:r w:rsidRPr="00935DC6">
        <w:t xml:space="preserve">V </w:t>
      </w:r>
      <w:r w:rsidRPr="00C717A0">
        <w:t xml:space="preserve">primeru, da bosta najmanj dva ponudnika dosegla </w:t>
      </w:r>
      <w:r w:rsidR="00D04CE1" w:rsidRPr="00C717A0">
        <w:t xml:space="preserve">enako </w:t>
      </w:r>
      <w:r w:rsidR="00BD097C">
        <w:t>število točk,</w:t>
      </w:r>
      <w:r w:rsidR="00FA6FC3" w:rsidRPr="00C717A0">
        <w:t xml:space="preserve"> bo imela prednost ponudba</w:t>
      </w:r>
      <w:r w:rsidR="00A13534" w:rsidRPr="00C717A0">
        <w:t xml:space="preserve"> ponudnika, </w:t>
      </w:r>
      <w:r w:rsidR="00BF66E0" w:rsidRPr="00C717A0">
        <w:t xml:space="preserve">ki </w:t>
      </w:r>
      <w:r w:rsidR="00A10E04">
        <w:t xml:space="preserve">bo </w:t>
      </w:r>
      <w:r w:rsidR="00BD097C">
        <w:t>ponudil nižjo skupno ponudbeno ceno brez DDV.</w:t>
      </w:r>
    </w:p>
    <w:p w14:paraId="5073C52D" w14:textId="77777777" w:rsidR="00A222C3" w:rsidRPr="00935DC6" w:rsidRDefault="00BD6B40" w:rsidP="00A222C3">
      <w:pPr>
        <w:pStyle w:val="Naslov3"/>
        <w:ind w:firstLine="284"/>
        <w:rPr>
          <w:rFonts w:ascii="Times New Roman" w:hAnsi="Times New Roman" w:cs="Times New Roman"/>
        </w:rPr>
      </w:pPr>
      <w:bookmarkStart w:id="79" w:name="_Toc156828209"/>
      <w:bookmarkStart w:id="80" w:name="_Toc158597528"/>
      <w:bookmarkStart w:id="81" w:name="_Toc50532533"/>
      <w:r w:rsidRPr="00935DC6">
        <w:rPr>
          <w:rFonts w:ascii="Times New Roman" w:hAnsi="Times New Roman" w:cs="Times New Roman"/>
        </w:rPr>
        <w:t>1</w:t>
      </w:r>
      <w:r w:rsidR="00A222C3" w:rsidRPr="00935DC6">
        <w:rPr>
          <w:rFonts w:ascii="Times New Roman" w:hAnsi="Times New Roman" w:cs="Times New Roman"/>
        </w:rPr>
        <w:t>.</w:t>
      </w:r>
      <w:r w:rsidR="00BF0CFC" w:rsidRPr="00935DC6">
        <w:rPr>
          <w:rFonts w:ascii="Times New Roman" w:hAnsi="Times New Roman" w:cs="Times New Roman"/>
        </w:rPr>
        <w:t>1</w:t>
      </w:r>
      <w:r w:rsidR="00DA3CC1">
        <w:rPr>
          <w:rFonts w:ascii="Times New Roman" w:hAnsi="Times New Roman" w:cs="Times New Roman"/>
        </w:rPr>
        <w:t>6</w:t>
      </w:r>
      <w:r w:rsidR="00A222C3" w:rsidRPr="00935DC6">
        <w:rPr>
          <w:rFonts w:ascii="Times New Roman" w:hAnsi="Times New Roman" w:cs="Times New Roman"/>
        </w:rPr>
        <w:t xml:space="preserve"> Javno odpiranje </w:t>
      </w:r>
      <w:bookmarkEnd w:id="79"/>
      <w:bookmarkEnd w:id="80"/>
      <w:r w:rsidR="00863A78">
        <w:rPr>
          <w:rFonts w:ascii="Times New Roman" w:hAnsi="Times New Roman" w:cs="Times New Roman"/>
        </w:rPr>
        <w:t>ponudb</w:t>
      </w:r>
      <w:bookmarkEnd w:id="81"/>
      <w:r w:rsidR="00A222C3" w:rsidRPr="00935DC6">
        <w:rPr>
          <w:rFonts w:ascii="Times New Roman" w:hAnsi="Times New Roman" w:cs="Times New Roman"/>
        </w:rPr>
        <w:t xml:space="preserve"> </w:t>
      </w:r>
    </w:p>
    <w:p w14:paraId="04601D21" w14:textId="77777777" w:rsidR="00A222C3" w:rsidRPr="00935DC6" w:rsidRDefault="00A222C3" w:rsidP="00A222C3">
      <w:pPr>
        <w:widowControl w:val="0"/>
        <w:autoSpaceDE w:val="0"/>
        <w:autoSpaceDN w:val="0"/>
        <w:adjustRightInd w:val="0"/>
        <w:spacing w:line="230" w:lineRule="exact"/>
        <w:ind w:left="5601"/>
        <w:rPr>
          <w:color w:val="000000"/>
          <w:spacing w:val="-3"/>
          <w:sz w:val="20"/>
          <w:szCs w:val="20"/>
        </w:rPr>
      </w:pPr>
    </w:p>
    <w:p w14:paraId="764A1CEE" w14:textId="77777777" w:rsidR="00A222C3"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6</w:t>
      </w:r>
      <w:r w:rsidR="00A222C3" w:rsidRPr="00935DC6">
        <w:rPr>
          <w:rStyle w:val="Slog1"/>
          <w:rFonts w:ascii="Times New Roman" w:hAnsi="Times New Roman" w:cs="Times New Roman"/>
          <w:sz w:val="24"/>
          <w:szCs w:val="24"/>
          <w:u w:val="none"/>
        </w:rPr>
        <w:t xml:space="preserve">. člen </w:t>
      </w:r>
    </w:p>
    <w:p w14:paraId="1444BB2B" w14:textId="77777777" w:rsidR="00A222C3" w:rsidRPr="00935DC6" w:rsidRDefault="00A222C3" w:rsidP="00A222C3">
      <w:pPr>
        <w:widowControl w:val="0"/>
        <w:autoSpaceDE w:val="0"/>
        <w:autoSpaceDN w:val="0"/>
        <w:adjustRightInd w:val="0"/>
        <w:spacing w:line="230" w:lineRule="exact"/>
        <w:ind w:left="1417"/>
        <w:jc w:val="both"/>
        <w:rPr>
          <w:color w:val="000000"/>
          <w:spacing w:val="-2"/>
          <w:sz w:val="20"/>
          <w:szCs w:val="20"/>
        </w:rPr>
      </w:pPr>
    </w:p>
    <w:p w14:paraId="2BCD18E5" w14:textId="77777777" w:rsidR="00A222C3" w:rsidRDefault="00A222C3" w:rsidP="00A222C3">
      <w:pPr>
        <w:widowControl w:val="0"/>
        <w:autoSpaceDE w:val="0"/>
        <w:autoSpaceDN w:val="0"/>
        <w:adjustRightInd w:val="0"/>
        <w:spacing w:line="266" w:lineRule="exact"/>
        <w:ind w:left="284"/>
        <w:jc w:val="both"/>
      </w:pPr>
      <w:r w:rsidRPr="00935DC6">
        <w:t xml:space="preserve">Odpiranje ponudb </w:t>
      </w:r>
      <w:r w:rsidR="003C7CDF" w:rsidRPr="00935DC6">
        <w:t>je</w:t>
      </w:r>
      <w:r w:rsidRPr="00935DC6">
        <w:t xml:space="preserve"> javno. </w:t>
      </w:r>
    </w:p>
    <w:p w14:paraId="7640CC79" w14:textId="77777777" w:rsidR="00DA3CC1" w:rsidRDefault="00DA3CC1" w:rsidP="00A222C3">
      <w:pPr>
        <w:widowControl w:val="0"/>
        <w:autoSpaceDE w:val="0"/>
        <w:autoSpaceDN w:val="0"/>
        <w:adjustRightInd w:val="0"/>
        <w:spacing w:line="266" w:lineRule="exact"/>
        <w:ind w:left="284"/>
        <w:jc w:val="both"/>
      </w:pPr>
    </w:p>
    <w:p w14:paraId="2EF14282" w14:textId="77777777" w:rsidR="00DA3CC1" w:rsidRDefault="00DA3CC1" w:rsidP="00A222C3">
      <w:pPr>
        <w:widowControl w:val="0"/>
        <w:autoSpaceDE w:val="0"/>
        <w:autoSpaceDN w:val="0"/>
        <w:adjustRightInd w:val="0"/>
        <w:spacing w:line="266" w:lineRule="exact"/>
        <w:ind w:left="284"/>
        <w:jc w:val="both"/>
      </w:pPr>
      <w:r w:rsidRPr="00DA3CC1">
        <w:t xml:space="preserve">Odpiranje poteka na način, da informacijski sistem e-JN samodejno ob uri, ki je določena za </w:t>
      </w:r>
      <w:r w:rsidRPr="00DA3CC1">
        <w:lastRenderedPageBreak/>
        <w:t>javno odpiranje ponudb, prikaže podatke o ponudniku, o variantah, če so bile zahtevane oziroma dovoljene ter omogoči dostop do .</w:t>
      </w:r>
      <w:proofErr w:type="spellStart"/>
      <w:r w:rsidRPr="00DA3CC1">
        <w:t>pdf</w:t>
      </w:r>
      <w:proofErr w:type="spellEnd"/>
      <w:r w:rsidRPr="00DA3CC1">
        <w:t xml:space="preserve"> dokumenta, ki ga ponudnik naloži v sistem e-JN pod razdelek »Predračun«.</w:t>
      </w:r>
    </w:p>
    <w:p w14:paraId="78913523" w14:textId="77777777" w:rsidR="00A222C3" w:rsidRPr="00935DC6" w:rsidRDefault="00A222C3" w:rsidP="00A222C3">
      <w:pPr>
        <w:widowControl w:val="0"/>
        <w:autoSpaceDE w:val="0"/>
        <w:autoSpaceDN w:val="0"/>
        <w:adjustRightInd w:val="0"/>
        <w:spacing w:line="230" w:lineRule="exact"/>
        <w:ind w:left="1417"/>
        <w:rPr>
          <w:color w:val="000000"/>
          <w:spacing w:val="-2"/>
          <w:sz w:val="20"/>
          <w:szCs w:val="20"/>
          <w:highlight w:val="yellow"/>
        </w:rPr>
      </w:pPr>
    </w:p>
    <w:p w14:paraId="75B07D97" w14:textId="77777777" w:rsidR="00A222C3" w:rsidRPr="00935DC6" w:rsidRDefault="00BD6B40" w:rsidP="00A222C3">
      <w:pPr>
        <w:pStyle w:val="Naslov3"/>
        <w:ind w:firstLine="284"/>
        <w:rPr>
          <w:rFonts w:ascii="Times New Roman" w:hAnsi="Times New Roman" w:cs="Times New Roman"/>
        </w:rPr>
      </w:pPr>
      <w:bookmarkStart w:id="82" w:name="_Toc156809217"/>
      <w:bookmarkStart w:id="83" w:name="_Toc156828210"/>
      <w:bookmarkStart w:id="84" w:name="_Toc158597529"/>
      <w:bookmarkStart w:id="85" w:name="_Toc50532534"/>
      <w:r w:rsidRPr="00935DC6">
        <w:rPr>
          <w:rFonts w:ascii="Times New Roman" w:hAnsi="Times New Roman" w:cs="Times New Roman"/>
        </w:rPr>
        <w:t>1</w:t>
      </w:r>
      <w:r w:rsidR="00A222C3" w:rsidRPr="00935DC6">
        <w:rPr>
          <w:rFonts w:ascii="Times New Roman" w:hAnsi="Times New Roman" w:cs="Times New Roman"/>
        </w:rPr>
        <w:t>.</w:t>
      </w:r>
      <w:r w:rsidR="00EE2DD1">
        <w:rPr>
          <w:rFonts w:ascii="Times New Roman" w:hAnsi="Times New Roman" w:cs="Times New Roman"/>
        </w:rPr>
        <w:t>1</w:t>
      </w:r>
      <w:r w:rsidR="000E6BF0">
        <w:rPr>
          <w:rFonts w:ascii="Times New Roman" w:hAnsi="Times New Roman" w:cs="Times New Roman"/>
        </w:rPr>
        <w:t>7</w:t>
      </w:r>
      <w:r w:rsidR="00A222C3" w:rsidRPr="00935DC6">
        <w:rPr>
          <w:rFonts w:ascii="Times New Roman" w:hAnsi="Times New Roman" w:cs="Times New Roman"/>
        </w:rPr>
        <w:t xml:space="preserve"> Variante</w:t>
      </w:r>
      <w:bookmarkEnd w:id="82"/>
      <w:bookmarkEnd w:id="83"/>
      <w:bookmarkEnd w:id="84"/>
      <w:bookmarkEnd w:id="85"/>
      <w:r w:rsidR="00A222C3" w:rsidRPr="00935DC6">
        <w:rPr>
          <w:rFonts w:ascii="Times New Roman" w:hAnsi="Times New Roman" w:cs="Times New Roman"/>
        </w:rPr>
        <w:t xml:space="preserve"> </w:t>
      </w:r>
    </w:p>
    <w:p w14:paraId="0ECF100E" w14:textId="77777777" w:rsidR="00A222C3" w:rsidRPr="00935DC6" w:rsidRDefault="00430C13"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7</w:t>
      </w:r>
      <w:r w:rsidR="00A222C3" w:rsidRPr="00935DC6">
        <w:rPr>
          <w:rStyle w:val="Slog1"/>
          <w:rFonts w:ascii="Times New Roman" w:hAnsi="Times New Roman" w:cs="Times New Roman"/>
          <w:sz w:val="24"/>
          <w:szCs w:val="24"/>
          <w:u w:val="none"/>
        </w:rPr>
        <w:t xml:space="preserve">. člen </w:t>
      </w:r>
    </w:p>
    <w:p w14:paraId="38A7A8DA" w14:textId="77777777" w:rsidR="00A222C3" w:rsidRPr="00935DC6" w:rsidRDefault="00A222C3" w:rsidP="00A222C3">
      <w:pPr>
        <w:widowControl w:val="0"/>
        <w:autoSpaceDE w:val="0"/>
        <w:autoSpaceDN w:val="0"/>
        <w:adjustRightInd w:val="0"/>
        <w:spacing w:line="230" w:lineRule="exact"/>
        <w:ind w:left="1417"/>
        <w:rPr>
          <w:color w:val="000000"/>
          <w:spacing w:val="-2"/>
          <w:sz w:val="20"/>
          <w:szCs w:val="20"/>
        </w:rPr>
      </w:pPr>
    </w:p>
    <w:p w14:paraId="13057CC7" w14:textId="77777777" w:rsidR="00A222C3" w:rsidRPr="00935DC6" w:rsidRDefault="00A222C3" w:rsidP="00A222C3">
      <w:pPr>
        <w:widowControl w:val="0"/>
        <w:autoSpaceDE w:val="0"/>
        <w:autoSpaceDN w:val="0"/>
        <w:adjustRightInd w:val="0"/>
        <w:spacing w:line="266" w:lineRule="exact"/>
        <w:ind w:left="284"/>
        <w:jc w:val="both"/>
      </w:pPr>
      <w:r w:rsidRPr="00935DC6">
        <w:t xml:space="preserve">Variantne prijave in ponudbe niso dopustne in ne bodo upoštevane. </w:t>
      </w:r>
    </w:p>
    <w:p w14:paraId="5490A001" w14:textId="77777777" w:rsidR="00121DC7" w:rsidRPr="00935DC6" w:rsidRDefault="00121DC7" w:rsidP="00A222C3">
      <w:pPr>
        <w:widowControl w:val="0"/>
        <w:autoSpaceDE w:val="0"/>
        <w:autoSpaceDN w:val="0"/>
        <w:adjustRightInd w:val="0"/>
        <w:spacing w:line="266" w:lineRule="exact"/>
        <w:ind w:left="284"/>
        <w:jc w:val="both"/>
      </w:pPr>
    </w:p>
    <w:p w14:paraId="4B572BAA" w14:textId="72913B19" w:rsidR="008C6A5A" w:rsidRPr="00935DC6" w:rsidRDefault="00BD6B40" w:rsidP="00BD6B40">
      <w:pPr>
        <w:pStyle w:val="Naslov3"/>
        <w:ind w:firstLine="284"/>
        <w:rPr>
          <w:rFonts w:ascii="Times New Roman" w:hAnsi="Times New Roman" w:cs="Times New Roman"/>
        </w:rPr>
      </w:pPr>
      <w:bookmarkStart w:id="86" w:name="_Toc50532535"/>
      <w:r w:rsidRPr="00935DC6">
        <w:rPr>
          <w:rFonts w:ascii="Times New Roman" w:hAnsi="Times New Roman" w:cs="Times New Roman"/>
        </w:rPr>
        <w:t>1.</w:t>
      </w:r>
      <w:r w:rsidR="000E6BF0">
        <w:rPr>
          <w:rFonts w:ascii="Times New Roman" w:hAnsi="Times New Roman" w:cs="Times New Roman"/>
        </w:rPr>
        <w:t>18</w:t>
      </w:r>
      <w:r w:rsidRPr="00935DC6">
        <w:rPr>
          <w:rFonts w:ascii="Times New Roman" w:hAnsi="Times New Roman" w:cs="Times New Roman"/>
        </w:rPr>
        <w:t xml:space="preserve"> </w:t>
      </w:r>
      <w:r w:rsidR="00940022">
        <w:rPr>
          <w:rFonts w:ascii="Times New Roman" w:hAnsi="Times New Roman" w:cs="Times New Roman"/>
        </w:rPr>
        <w:t>Pogodba</w:t>
      </w:r>
      <w:bookmarkEnd w:id="86"/>
    </w:p>
    <w:p w14:paraId="6A3308C6" w14:textId="77777777" w:rsidR="008C6A5A" w:rsidRPr="00935DC6" w:rsidRDefault="008C6A5A" w:rsidP="008C6A5A">
      <w:pPr>
        <w:widowControl w:val="0"/>
        <w:autoSpaceDE w:val="0"/>
        <w:autoSpaceDN w:val="0"/>
        <w:adjustRightInd w:val="0"/>
        <w:spacing w:line="230" w:lineRule="exact"/>
        <w:ind w:left="5601"/>
        <w:rPr>
          <w:color w:val="000000"/>
          <w:spacing w:val="-2"/>
          <w:sz w:val="20"/>
          <w:szCs w:val="20"/>
        </w:rPr>
      </w:pPr>
    </w:p>
    <w:p w14:paraId="42E482F9" w14:textId="77777777" w:rsidR="008C6A5A" w:rsidRPr="00935DC6" w:rsidRDefault="000E6BF0" w:rsidP="008C6A5A">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8</w:t>
      </w:r>
      <w:r w:rsidR="008C6A5A" w:rsidRPr="00935DC6">
        <w:rPr>
          <w:rStyle w:val="Slog1"/>
          <w:rFonts w:ascii="Times New Roman" w:hAnsi="Times New Roman" w:cs="Times New Roman"/>
          <w:sz w:val="24"/>
          <w:szCs w:val="24"/>
          <w:u w:val="none"/>
        </w:rPr>
        <w:t xml:space="preserve">. člen </w:t>
      </w:r>
    </w:p>
    <w:p w14:paraId="53816BA3" w14:textId="77777777" w:rsidR="008C6A5A" w:rsidRPr="00935DC6" w:rsidRDefault="008C6A5A" w:rsidP="008C6A5A">
      <w:pPr>
        <w:widowControl w:val="0"/>
        <w:autoSpaceDE w:val="0"/>
        <w:autoSpaceDN w:val="0"/>
        <w:adjustRightInd w:val="0"/>
        <w:spacing w:line="230" w:lineRule="exact"/>
        <w:ind w:left="1417"/>
        <w:jc w:val="both"/>
        <w:rPr>
          <w:color w:val="000000"/>
          <w:spacing w:val="-2"/>
          <w:sz w:val="20"/>
          <w:szCs w:val="20"/>
        </w:rPr>
      </w:pPr>
    </w:p>
    <w:p w14:paraId="270B3C9C" w14:textId="34222239" w:rsidR="008C6A5A" w:rsidRPr="00935DC6" w:rsidRDefault="008C6A5A" w:rsidP="007A4F67">
      <w:pPr>
        <w:widowControl w:val="0"/>
        <w:autoSpaceDE w:val="0"/>
        <w:autoSpaceDN w:val="0"/>
        <w:adjustRightInd w:val="0"/>
        <w:spacing w:line="266" w:lineRule="exact"/>
        <w:ind w:left="284"/>
        <w:jc w:val="both"/>
        <w:rPr>
          <w:color w:val="000000"/>
          <w:spacing w:val="-2"/>
          <w:sz w:val="20"/>
          <w:szCs w:val="20"/>
          <w:highlight w:val="yellow"/>
        </w:rPr>
      </w:pPr>
      <w:r w:rsidRPr="00935DC6">
        <w:t xml:space="preserve">Izbran ponudnik je dolžan </w:t>
      </w:r>
      <w:r w:rsidR="00940022">
        <w:t xml:space="preserve">skleniti pogodbo </w:t>
      </w:r>
      <w:r w:rsidRPr="00935DC6">
        <w:t xml:space="preserve">v roku 8 dni po prejemu, sicer bo naročnik menil, da </w:t>
      </w:r>
      <w:r w:rsidR="004C0A70">
        <w:t>ponudnik</w:t>
      </w:r>
      <w:r w:rsidRPr="00935DC6">
        <w:t xml:space="preserve"> posla ne želi skleniti. </w:t>
      </w:r>
    </w:p>
    <w:p w14:paraId="7520F1D4" w14:textId="77777777" w:rsidR="00A37AD8" w:rsidRDefault="00A37AD8" w:rsidP="008C6A5A">
      <w:pPr>
        <w:widowControl w:val="0"/>
        <w:autoSpaceDE w:val="0"/>
        <w:autoSpaceDN w:val="0"/>
        <w:adjustRightInd w:val="0"/>
        <w:spacing w:line="230" w:lineRule="exact"/>
        <w:ind w:left="1417"/>
        <w:rPr>
          <w:color w:val="000000"/>
          <w:spacing w:val="-2"/>
          <w:sz w:val="20"/>
          <w:szCs w:val="20"/>
          <w:highlight w:val="yellow"/>
        </w:rPr>
      </w:pPr>
    </w:p>
    <w:p w14:paraId="0BEA44F6" w14:textId="77777777" w:rsidR="00A37AD8" w:rsidRPr="00935DC6" w:rsidRDefault="00A37AD8" w:rsidP="00A37AD8">
      <w:pPr>
        <w:pStyle w:val="Naslov3"/>
        <w:ind w:firstLine="284"/>
        <w:rPr>
          <w:rFonts w:ascii="Times New Roman" w:hAnsi="Times New Roman" w:cs="Times New Roman"/>
        </w:rPr>
      </w:pPr>
      <w:bookmarkStart w:id="87" w:name="_Toc50532536"/>
      <w:r w:rsidRPr="00935DC6">
        <w:rPr>
          <w:rFonts w:ascii="Times New Roman" w:hAnsi="Times New Roman" w:cs="Times New Roman"/>
        </w:rPr>
        <w:t>1.</w:t>
      </w:r>
      <w:r w:rsidR="000E6BF0">
        <w:rPr>
          <w:rFonts w:ascii="Times New Roman" w:hAnsi="Times New Roman" w:cs="Times New Roman"/>
        </w:rPr>
        <w:t>19</w:t>
      </w:r>
      <w:r w:rsidRPr="00935DC6">
        <w:rPr>
          <w:rFonts w:ascii="Times New Roman" w:hAnsi="Times New Roman" w:cs="Times New Roman"/>
        </w:rPr>
        <w:t xml:space="preserve"> </w:t>
      </w:r>
      <w:r w:rsidRPr="00A37AD8">
        <w:rPr>
          <w:rFonts w:ascii="Times New Roman" w:hAnsi="Times New Roman" w:cs="Times New Roman"/>
        </w:rPr>
        <w:t>Ustavitev postopka, zavrnitev ponudb in odstop od izvedbe oddaje naročila</w:t>
      </w:r>
      <w:bookmarkEnd w:id="87"/>
    </w:p>
    <w:p w14:paraId="3564370F" w14:textId="77777777" w:rsidR="00A37AD8" w:rsidRDefault="00A37AD8" w:rsidP="008C6A5A">
      <w:pPr>
        <w:widowControl w:val="0"/>
        <w:autoSpaceDE w:val="0"/>
        <w:autoSpaceDN w:val="0"/>
        <w:adjustRightInd w:val="0"/>
        <w:spacing w:line="230" w:lineRule="exact"/>
        <w:ind w:left="1417"/>
        <w:rPr>
          <w:color w:val="000000"/>
          <w:spacing w:val="-2"/>
          <w:sz w:val="20"/>
          <w:szCs w:val="20"/>
          <w:highlight w:val="yellow"/>
        </w:rPr>
      </w:pPr>
    </w:p>
    <w:p w14:paraId="60A0FBEF" w14:textId="77777777" w:rsidR="00A37AD8" w:rsidRDefault="00016531" w:rsidP="00A37AD8">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19</w:t>
      </w:r>
      <w:r w:rsidR="00A37AD8" w:rsidRPr="00935DC6">
        <w:rPr>
          <w:rStyle w:val="Slog1"/>
          <w:rFonts w:ascii="Times New Roman" w:hAnsi="Times New Roman" w:cs="Times New Roman"/>
          <w:sz w:val="24"/>
          <w:szCs w:val="24"/>
          <w:u w:val="none"/>
        </w:rPr>
        <w:t xml:space="preserve">. člen </w:t>
      </w:r>
    </w:p>
    <w:p w14:paraId="1AEDF697" w14:textId="77777777" w:rsidR="00A37AD8" w:rsidRPr="00935DC6" w:rsidRDefault="00A37AD8" w:rsidP="00A37AD8">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3619AE83" w14:textId="77777777" w:rsidR="009732FA" w:rsidRDefault="00A37AD8" w:rsidP="00A37AD8">
      <w:pPr>
        <w:widowControl w:val="0"/>
        <w:autoSpaceDE w:val="0"/>
        <w:autoSpaceDN w:val="0"/>
        <w:adjustRightInd w:val="0"/>
        <w:spacing w:line="266" w:lineRule="exact"/>
        <w:ind w:left="284"/>
        <w:jc w:val="both"/>
      </w:pPr>
      <w:r w:rsidRPr="00A37AD8">
        <w:t xml:space="preserve">Naročnik lahko v skladu s 1. odstavkom 90. člena ZJN-3 do roka za oddajo ponudb kadar koli ustavi postopek oddaje javnega naročila. </w:t>
      </w:r>
    </w:p>
    <w:p w14:paraId="12489F26" w14:textId="77777777" w:rsidR="00A37AD8" w:rsidRPr="00A37AD8" w:rsidRDefault="00A37AD8" w:rsidP="00A37AD8">
      <w:pPr>
        <w:widowControl w:val="0"/>
        <w:autoSpaceDE w:val="0"/>
        <w:autoSpaceDN w:val="0"/>
        <w:adjustRightInd w:val="0"/>
        <w:spacing w:line="266" w:lineRule="exact"/>
        <w:ind w:left="284"/>
        <w:jc w:val="both"/>
      </w:pPr>
      <w:r w:rsidRPr="00A37AD8">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070E3A31" w14:textId="77777777" w:rsidR="00A37AD8" w:rsidRDefault="00A37AD8" w:rsidP="00A37AD8">
      <w:pPr>
        <w:widowControl w:val="0"/>
        <w:autoSpaceDE w:val="0"/>
        <w:autoSpaceDN w:val="0"/>
        <w:adjustRightInd w:val="0"/>
        <w:spacing w:line="266" w:lineRule="exact"/>
        <w:ind w:left="284"/>
        <w:jc w:val="both"/>
        <w:rPr>
          <w:sz w:val="22"/>
          <w:szCs w:val="22"/>
        </w:rPr>
      </w:pPr>
      <w:r w:rsidRPr="00A37AD8">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w:t>
      </w:r>
      <w:r>
        <w:rPr>
          <w:sz w:val="22"/>
          <w:szCs w:val="22"/>
        </w:rPr>
        <w:t xml:space="preserve"> </w:t>
      </w:r>
    </w:p>
    <w:p w14:paraId="47DB24EB" w14:textId="77777777" w:rsidR="00A37AD8" w:rsidRDefault="00A37AD8" w:rsidP="00A37AD8">
      <w:pPr>
        <w:widowControl w:val="0"/>
        <w:autoSpaceDE w:val="0"/>
        <w:autoSpaceDN w:val="0"/>
        <w:adjustRightInd w:val="0"/>
        <w:spacing w:line="266" w:lineRule="exact"/>
        <w:ind w:left="284"/>
        <w:jc w:val="both"/>
        <w:rPr>
          <w:sz w:val="22"/>
          <w:szCs w:val="22"/>
        </w:rPr>
      </w:pPr>
    </w:p>
    <w:p w14:paraId="3D243146" w14:textId="77777777" w:rsidR="00A37AD8" w:rsidRPr="00273F26" w:rsidRDefault="000E6BF0" w:rsidP="00273F26">
      <w:pPr>
        <w:pStyle w:val="Naslov3"/>
        <w:ind w:firstLine="284"/>
        <w:rPr>
          <w:rFonts w:ascii="Times New Roman" w:hAnsi="Times New Roman" w:cs="Times New Roman"/>
        </w:rPr>
      </w:pPr>
      <w:bookmarkStart w:id="88" w:name="_Toc50532537"/>
      <w:r>
        <w:rPr>
          <w:rFonts w:ascii="Times New Roman" w:hAnsi="Times New Roman" w:cs="Times New Roman"/>
        </w:rPr>
        <w:t>1.20</w:t>
      </w:r>
      <w:r w:rsidR="00A37AD8" w:rsidRPr="00273F26">
        <w:rPr>
          <w:rFonts w:ascii="Times New Roman" w:hAnsi="Times New Roman" w:cs="Times New Roman"/>
        </w:rPr>
        <w:t xml:space="preserve"> </w:t>
      </w:r>
      <w:r w:rsidR="00DA3CC1">
        <w:rPr>
          <w:rFonts w:ascii="Times New Roman" w:hAnsi="Times New Roman" w:cs="Times New Roman"/>
        </w:rPr>
        <w:t>Protikorupcijsko obvestilo</w:t>
      </w:r>
      <w:bookmarkEnd w:id="88"/>
    </w:p>
    <w:p w14:paraId="30832578" w14:textId="77777777" w:rsidR="00A37AD8" w:rsidRDefault="00A37AD8" w:rsidP="00A37AD8">
      <w:pPr>
        <w:widowControl w:val="0"/>
        <w:autoSpaceDE w:val="0"/>
        <w:autoSpaceDN w:val="0"/>
        <w:adjustRightInd w:val="0"/>
        <w:spacing w:line="266" w:lineRule="exact"/>
        <w:ind w:left="284"/>
        <w:jc w:val="both"/>
        <w:rPr>
          <w:b/>
          <w:bCs/>
          <w:sz w:val="26"/>
          <w:szCs w:val="26"/>
        </w:rPr>
      </w:pPr>
    </w:p>
    <w:p w14:paraId="32413AAC" w14:textId="77777777" w:rsidR="000E6BF0" w:rsidRDefault="000E6BF0" w:rsidP="000E6BF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2</w:t>
      </w:r>
      <w:r w:rsidR="00016531">
        <w:rPr>
          <w:rStyle w:val="Slog1"/>
          <w:rFonts w:ascii="Times New Roman" w:hAnsi="Times New Roman" w:cs="Times New Roman"/>
          <w:sz w:val="24"/>
          <w:szCs w:val="24"/>
          <w:u w:val="none"/>
        </w:rPr>
        <w:t>0</w:t>
      </w:r>
      <w:r w:rsidRPr="00935DC6">
        <w:rPr>
          <w:rStyle w:val="Slog1"/>
          <w:rFonts w:ascii="Times New Roman" w:hAnsi="Times New Roman" w:cs="Times New Roman"/>
          <w:sz w:val="24"/>
          <w:szCs w:val="24"/>
          <w:u w:val="none"/>
        </w:rPr>
        <w:t xml:space="preserve">. člen </w:t>
      </w:r>
    </w:p>
    <w:p w14:paraId="0B74964E" w14:textId="77777777" w:rsidR="00DA3CC1" w:rsidRDefault="00DA3CC1" w:rsidP="00A37AD8">
      <w:pPr>
        <w:widowControl w:val="0"/>
        <w:autoSpaceDE w:val="0"/>
        <w:autoSpaceDN w:val="0"/>
        <w:adjustRightInd w:val="0"/>
        <w:spacing w:line="266" w:lineRule="exact"/>
        <w:ind w:left="284"/>
        <w:jc w:val="both"/>
        <w:rPr>
          <w:sz w:val="22"/>
          <w:szCs w:val="22"/>
        </w:rPr>
      </w:pPr>
    </w:p>
    <w:p w14:paraId="12B6DC32" w14:textId="77777777" w:rsidR="00DA3CC1" w:rsidRPr="004B1413" w:rsidRDefault="00DA3CC1" w:rsidP="00DA3CC1">
      <w:pPr>
        <w:widowControl w:val="0"/>
        <w:autoSpaceDE w:val="0"/>
        <w:autoSpaceDN w:val="0"/>
        <w:adjustRightInd w:val="0"/>
        <w:spacing w:line="266" w:lineRule="exact"/>
        <w:ind w:left="284"/>
        <w:jc w:val="both"/>
      </w:pPr>
      <w:r w:rsidRPr="004B1413">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C2A23F0" w14:textId="77777777" w:rsidR="00DA3CC1" w:rsidRPr="004B1413" w:rsidRDefault="00DA3CC1" w:rsidP="00DA3CC1">
      <w:pPr>
        <w:widowControl w:val="0"/>
        <w:autoSpaceDE w:val="0"/>
        <w:autoSpaceDN w:val="0"/>
        <w:adjustRightInd w:val="0"/>
        <w:spacing w:line="266" w:lineRule="exact"/>
        <w:ind w:left="284"/>
        <w:jc w:val="both"/>
      </w:pPr>
    </w:p>
    <w:p w14:paraId="47B16363" w14:textId="77777777" w:rsidR="00DA3CC1" w:rsidRPr="004B1413" w:rsidRDefault="00DA3CC1" w:rsidP="00DA3CC1">
      <w:pPr>
        <w:widowControl w:val="0"/>
        <w:autoSpaceDE w:val="0"/>
        <w:autoSpaceDN w:val="0"/>
        <w:adjustRightInd w:val="0"/>
        <w:spacing w:line="266" w:lineRule="exact"/>
        <w:ind w:left="284"/>
        <w:jc w:val="both"/>
      </w:pPr>
      <w:r w:rsidRPr="004B1413">
        <w:t xml:space="preserve">V času od izbire ponudbe do pričetka veljavnosti pogodbe, ponudnik ne sme pričenjati dejanj, ki bi lahko povzročila, da pogodba ne bi pričela veljati ali ne bi bila izpolnjena. </w:t>
      </w:r>
    </w:p>
    <w:p w14:paraId="7B3EA574" w14:textId="77777777" w:rsidR="00DA3CC1" w:rsidRPr="004B1413" w:rsidRDefault="00DA3CC1" w:rsidP="00DA3CC1">
      <w:pPr>
        <w:widowControl w:val="0"/>
        <w:autoSpaceDE w:val="0"/>
        <w:autoSpaceDN w:val="0"/>
        <w:adjustRightInd w:val="0"/>
        <w:spacing w:line="266" w:lineRule="exact"/>
        <w:ind w:left="284"/>
        <w:jc w:val="both"/>
      </w:pPr>
    </w:p>
    <w:p w14:paraId="2D5E40D6" w14:textId="77777777" w:rsidR="00DA3CC1" w:rsidRPr="004B1413" w:rsidRDefault="00DA3CC1" w:rsidP="00DA3CC1">
      <w:pPr>
        <w:widowControl w:val="0"/>
        <w:autoSpaceDE w:val="0"/>
        <w:autoSpaceDN w:val="0"/>
        <w:adjustRightInd w:val="0"/>
        <w:spacing w:line="266" w:lineRule="exact"/>
        <w:ind w:left="284"/>
        <w:jc w:val="both"/>
      </w:pPr>
      <w:r w:rsidRPr="004B1413">
        <w:t>V primeru ustavitve postopka nobena stran ne sme pričenjati in izvajati postopkov, ki bi otežili razveljavitev ali spremembo odločitve o izbiri izvajalca ali bi vplivali na nepristranskost revizijske komisije</w:t>
      </w:r>
    </w:p>
    <w:p w14:paraId="13EA2896" w14:textId="77777777" w:rsidR="001C7548" w:rsidRPr="00935DC6" w:rsidRDefault="00BD6B40" w:rsidP="00BD6B40">
      <w:pPr>
        <w:pStyle w:val="Naslov3"/>
        <w:ind w:firstLine="284"/>
        <w:rPr>
          <w:rFonts w:ascii="Times New Roman" w:hAnsi="Times New Roman" w:cs="Times New Roman"/>
        </w:rPr>
      </w:pPr>
      <w:bookmarkStart w:id="89" w:name="_Toc50532538"/>
      <w:r w:rsidRPr="00935DC6">
        <w:rPr>
          <w:rFonts w:ascii="Times New Roman" w:hAnsi="Times New Roman" w:cs="Times New Roman"/>
        </w:rPr>
        <w:t>1.2</w:t>
      </w:r>
      <w:r w:rsidR="000E6BF0">
        <w:rPr>
          <w:rFonts w:ascii="Times New Roman" w:hAnsi="Times New Roman" w:cs="Times New Roman"/>
        </w:rPr>
        <w:t>1</w:t>
      </w:r>
      <w:r w:rsidRPr="00935DC6">
        <w:rPr>
          <w:rFonts w:ascii="Times New Roman" w:hAnsi="Times New Roman" w:cs="Times New Roman"/>
        </w:rPr>
        <w:t xml:space="preserve"> Pravno varstvo</w:t>
      </w:r>
      <w:bookmarkEnd w:id="89"/>
    </w:p>
    <w:p w14:paraId="1923C9FA" w14:textId="77777777" w:rsidR="001C7548" w:rsidRPr="00935DC6" w:rsidRDefault="001C7548" w:rsidP="008C6A5A">
      <w:pPr>
        <w:widowControl w:val="0"/>
        <w:autoSpaceDE w:val="0"/>
        <w:autoSpaceDN w:val="0"/>
        <w:adjustRightInd w:val="0"/>
        <w:spacing w:line="230" w:lineRule="exact"/>
        <w:ind w:left="1417"/>
        <w:rPr>
          <w:color w:val="000000"/>
          <w:spacing w:val="-2"/>
          <w:sz w:val="20"/>
          <w:szCs w:val="20"/>
          <w:highlight w:val="yellow"/>
        </w:rPr>
      </w:pPr>
    </w:p>
    <w:p w14:paraId="0D083A3D" w14:textId="77777777" w:rsidR="001C7548" w:rsidRDefault="00BD6B40" w:rsidP="001C7548">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2</w:t>
      </w:r>
      <w:r w:rsidR="00016531">
        <w:rPr>
          <w:rStyle w:val="Slog1"/>
          <w:rFonts w:ascii="Times New Roman" w:hAnsi="Times New Roman" w:cs="Times New Roman"/>
          <w:sz w:val="24"/>
          <w:szCs w:val="24"/>
          <w:u w:val="none"/>
        </w:rPr>
        <w:t>1</w:t>
      </w:r>
      <w:r w:rsidR="001C7548" w:rsidRPr="00935DC6">
        <w:rPr>
          <w:rStyle w:val="Slog1"/>
          <w:rFonts w:ascii="Times New Roman" w:hAnsi="Times New Roman" w:cs="Times New Roman"/>
          <w:sz w:val="24"/>
          <w:szCs w:val="24"/>
          <w:u w:val="none"/>
        </w:rPr>
        <w:t xml:space="preserve">. člen </w:t>
      </w:r>
    </w:p>
    <w:p w14:paraId="0FAEF567" w14:textId="77777777" w:rsidR="005D1C0B" w:rsidRPr="00EA77A7" w:rsidRDefault="005D1C0B" w:rsidP="001C7548">
      <w:pPr>
        <w:widowControl w:val="0"/>
        <w:autoSpaceDE w:val="0"/>
        <w:autoSpaceDN w:val="0"/>
        <w:adjustRightInd w:val="0"/>
        <w:spacing w:line="306" w:lineRule="exact"/>
        <w:ind w:left="4986"/>
        <w:rPr>
          <w:i/>
        </w:rPr>
      </w:pPr>
    </w:p>
    <w:p w14:paraId="46092F95" w14:textId="77777777" w:rsidR="00C46320" w:rsidRPr="004B1413" w:rsidRDefault="00C46320" w:rsidP="00C46320">
      <w:pPr>
        <w:widowControl w:val="0"/>
        <w:autoSpaceDE w:val="0"/>
        <w:autoSpaceDN w:val="0"/>
        <w:adjustRightInd w:val="0"/>
        <w:spacing w:line="266" w:lineRule="exact"/>
        <w:ind w:left="284"/>
        <w:jc w:val="both"/>
      </w:pPr>
      <w:r w:rsidRPr="004B1413">
        <w:t xml:space="preserve">Zahtevek za revizijo v </w:t>
      </w:r>
      <w:proofErr w:type="spellStart"/>
      <w:r w:rsidRPr="004B1413">
        <w:t>predrevizijskem</w:t>
      </w:r>
      <w:proofErr w:type="spellEnd"/>
      <w:r w:rsidRPr="004B1413">
        <w:t xml:space="preserve"> postopku lahko v skladu z Zakonom o pravnem varstvu v postopkih javnega naročanja Zakon o pravnem varstvu v postopkih javnega naročanja (Uradni list RS, št. </w:t>
      </w:r>
      <w:hyperlink r:id="rId18" w:tgtFrame="_blank" w:tooltip="Zakon o pravnem varstvu v postopkih javnega naročanja (ZPVPJN)" w:history="1">
        <w:r w:rsidRPr="004B1413">
          <w:t>43/11</w:t>
        </w:r>
      </w:hyperlink>
      <w:r w:rsidRPr="004B1413">
        <w:t xml:space="preserve">, </w:t>
      </w:r>
      <w:hyperlink r:id="rId19" w:tgtFrame="_blank" w:tooltip="Zakon o dopolnitvi Zakona o tajnih podatkih" w:history="1">
        <w:r w:rsidRPr="004B1413">
          <w:t>60/11</w:t>
        </w:r>
      </w:hyperlink>
      <w:r w:rsidRPr="004B1413">
        <w:t xml:space="preserve"> – ZTP-D, </w:t>
      </w:r>
      <w:hyperlink r:id="rId20" w:tgtFrame="_blank" w:tooltip="Zakon o spremembah in dopolnitvah Zakona o pravnem varstvu v postopkih javnega naročanja" w:history="1">
        <w:r w:rsidRPr="004B1413">
          <w:t>63/13</w:t>
        </w:r>
      </w:hyperlink>
      <w:r w:rsidRPr="004B1413">
        <w:t xml:space="preserve">, </w:t>
      </w:r>
      <w:hyperlink r:id="rId21" w:tgtFrame="_blank" w:tooltip="Zakon o spremembah in dopolnitvah Zakona o državni upravi" w:history="1">
        <w:r w:rsidRPr="004B1413">
          <w:t>90/14</w:t>
        </w:r>
      </w:hyperlink>
      <w:r w:rsidRPr="004B1413">
        <w:t xml:space="preserve"> – ZDU-1I in </w:t>
      </w:r>
      <w:hyperlink r:id="rId22" w:tgtFrame="_blank" w:tooltip="Zakon o spremembah in dopolnitvah Zakona o pravnem varstvu v postopkih javnega naročanja" w:history="1">
        <w:r w:rsidRPr="004B1413">
          <w:t>60/17</w:t>
        </w:r>
      </w:hyperlink>
      <w:r w:rsidRPr="004B1413">
        <w:t xml:space="preserve">) vloži vsaka oseba, ki ima ali je imela interes za dodelitev naročila in ki verjetno izkaže, da ji je bila ali bi ji lahko bila povzročena škoda zaradi ravnanja naročnika, ki se v revizijskem zahtevku v </w:t>
      </w:r>
      <w:proofErr w:type="spellStart"/>
      <w:r w:rsidRPr="004B1413">
        <w:t>predrevizijskem</w:t>
      </w:r>
      <w:proofErr w:type="spellEnd"/>
      <w:r w:rsidRPr="004B1413">
        <w:t xml:space="preserve"> postopku navaja kot kršitev naročnika v postopku oddaje javnega naročanja.</w:t>
      </w:r>
    </w:p>
    <w:p w14:paraId="697345B0" w14:textId="77777777" w:rsidR="00C46320" w:rsidRPr="004B1413" w:rsidRDefault="00C46320" w:rsidP="004B1413">
      <w:pPr>
        <w:widowControl w:val="0"/>
        <w:autoSpaceDE w:val="0"/>
        <w:autoSpaceDN w:val="0"/>
        <w:adjustRightInd w:val="0"/>
        <w:spacing w:line="266" w:lineRule="exact"/>
        <w:ind w:left="284"/>
        <w:jc w:val="both"/>
      </w:pPr>
    </w:p>
    <w:p w14:paraId="0645539F" w14:textId="77777777" w:rsidR="00C46320" w:rsidRPr="004B1413" w:rsidRDefault="00C46320" w:rsidP="00C46320">
      <w:pPr>
        <w:widowControl w:val="0"/>
        <w:autoSpaceDE w:val="0"/>
        <w:autoSpaceDN w:val="0"/>
        <w:adjustRightInd w:val="0"/>
        <w:spacing w:line="266" w:lineRule="exact"/>
        <w:ind w:left="284"/>
        <w:jc w:val="both"/>
      </w:pPr>
      <w:r w:rsidRPr="004B1413">
        <w:t xml:space="preserve">Podrobnejša navodila za uveljavljanje pravnega varstva so dostopna na spletni strani </w:t>
      </w:r>
      <w:hyperlink r:id="rId23" w:history="1">
        <w:r w:rsidRPr="00C46320">
          <w:t>http://www.djn.mju.gov.si/sistem-javnega-narocanja/pravno-varstvo</w:t>
        </w:r>
      </w:hyperlink>
      <w:r w:rsidR="00DA3CC1" w:rsidRPr="004B1413">
        <w:t>.</w:t>
      </w:r>
    </w:p>
    <w:p w14:paraId="2CA5B6B5" w14:textId="77777777" w:rsidR="00B35302" w:rsidRPr="00935DC6" w:rsidRDefault="00B35302" w:rsidP="001C7548">
      <w:pPr>
        <w:widowControl w:val="0"/>
        <w:autoSpaceDE w:val="0"/>
        <w:autoSpaceDN w:val="0"/>
        <w:adjustRightInd w:val="0"/>
        <w:spacing w:line="266" w:lineRule="exact"/>
        <w:ind w:left="284"/>
        <w:jc w:val="both"/>
      </w:pPr>
    </w:p>
    <w:p w14:paraId="6C5EFD37" w14:textId="77777777" w:rsidR="00142E5A" w:rsidRPr="00935DC6" w:rsidRDefault="00142E5A" w:rsidP="001C7548">
      <w:pPr>
        <w:widowControl w:val="0"/>
        <w:autoSpaceDE w:val="0"/>
        <w:autoSpaceDN w:val="0"/>
        <w:adjustRightInd w:val="0"/>
        <w:spacing w:line="266" w:lineRule="exact"/>
        <w:ind w:left="284"/>
        <w:jc w:val="both"/>
      </w:pPr>
    </w:p>
    <w:p w14:paraId="1325216B" w14:textId="77777777" w:rsidR="00142E5A" w:rsidRPr="00935DC6" w:rsidRDefault="00076AF7" w:rsidP="00AD6ED5">
      <w:pPr>
        <w:pStyle w:val="Naslov1"/>
        <w:ind w:left="709" w:hanging="425"/>
        <w:rPr>
          <w:rFonts w:ascii="Times New Roman" w:hAnsi="Times New Roman" w:cs="Times New Roman"/>
          <w:kern w:val="0"/>
        </w:rPr>
        <w:sectPr w:rsidR="00142E5A" w:rsidRPr="00935DC6" w:rsidSect="00F50F22">
          <w:headerReference w:type="default" r:id="rId24"/>
          <w:footerReference w:type="default" r:id="rId25"/>
          <w:footerReference w:type="first" r:id="rId26"/>
          <w:pgSz w:w="11907" w:h="16840" w:code="9"/>
          <w:pgMar w:top="1134" w:right="1275" w:bottom="1134" w:left="1134" w:header="708" w:footer="708" w:gutter="0"/>
          <w:cols w:space="708"/>
          <w:titlePg/>
        </w:sectPr>
      </w:pPr>
      <w:bookmarkStart w:id="90" w:name="_Toc50532539"/>
      <w:r>
        <w:rPr>
          <w:rFonts w:ascii="Times New Roman" w:hAnsi="Times New Roman" w:cs="Times New Roman"/>
          <w:kern w:val="0"/>
        </w:rPr>
        <w:t>D</w:t>
      </w:r>
      <w:r w:rsidR="00AD6ED5" w:rsidRPr="00935DC6">
        <w:rPr>
          <w:rFonts w:ascii="Times New Roman" w:hAnsi="Times New Roman" w:cs="Times New Roman"/>
          <w:kern w:val="0"/>
        </w:rPr>
        <w:t xml:space="preserve">) </w:t>
      </w:r>
      <w:r w:rsidR="004D0F71" w:rsidRPr="00935DC6">
        <w:rPr>
          <w:rFonts w:ascii="Times New Roman" w:hAnsi="Times New Roman" w:cs="Times New Roman"/>
          <w:kern w:val="0"/>
        </w:rPr>
        <w:t>OBRAZCI IN PRILOGE:</w:t>
      </w:r>
      <w:bookmarkEnd w:id="90"/>
    </w:p>
    <w:p w14:paraId="127FB1DB" w14:textId="77777777" w:rsidR="00346321" w:rsidRPr="00797EC8" w:rsidRDefault="00346321" w:rsidP="00346321">
      <w:pPr>
        <w:rPr>
          <w:b/>
          <w:i/>
        </w:rPr>
      </w:pPr>
      <w:r w:rsidRPr="00797EC8">
        <w:rPr>
          <w:b/>
          <w:i/>
        </w:rPr>
        <w:lastRenderedPageBreak/>
        <w:t>OBR-1</w:t>
      </w:r>
    </w:p>
    <w:p w14:paraId="47D6E9F0" w14:textId="77777777" w:rsidR="00346321" w:rsidRPr="00CD77F1" w:rsidRDefault="00346321" w:rsidP="00346321">
      <w:pPr>
        <w:rPr>
          <w:sz w:val="20"/>
          <w:szCs w:val="20"/>
        </w:rPr>
      </w:pPr>
    </w:p>
    <w:p w14:paraId="1AD96BB0" w14:textId="77777777" w:rsidR="00346321" w:rsidRPr="00CD77F1" w:rsidRDefault="00346321" w:rsidP="00346321">
      <w:pPr>
        <w:rPr>
          <w:sz w:val="20"/>
          <w:szCs w:val="20"/>
        </w:rPr>
      </w:pPr>
      <w:r w:rsidRPr="00CD77F1">
        <w:rPr>
          <w:sz w:val="20"/>
          <w:szCs w:val="20"/>
        </w:rPr>
        <w:t xml:space="preserve">Naročnik: </w:t>
      </w:r>
      <w:r w:rsidRPr="00CD77F1">
        <w:rPr>
          <w:sz w:val="20"/>
          <w:szCs w:val="20"/>
        </w:rPr>
        <w:tab/>
      </w:r>
    </w:p>
    <w:p w14:paraId="22050E10" w14:textId="77777777" w:rsidR="00346321" w:rsidRPr="00CD77F1" w:rsidRDefault="00346321" w:rsidP="00346321">
      <w:pPr>
        <w:rPr>
          <w:b/>
          <w:sz w:val="20"/>
          <w:szCs w:val="20"/>
        </w:rPr>
      </w:pPr>
      <w:r w:rsidRPr="00CD77F1">
        <w:rPr>
          <w:b/>
          <w:sz w:val="20"/>
          <w:szCs w:val="20"/>
        </w:rPr>
        <w:t xml:space="preserve">Komunala, javno podjetje </w:t>
      </w:r>
      <w:proofErr w:type="spellStart"/>
      <w:r w:rsidRPr="00CD77F1">
        <w:rPr>
          <w:b/>
          <w:sz w:val="20"/>
          <w:szCs w:val="20"/>
        </w:rPr>
        <w:t>d.o.o</w:t>
      </w:r>
      <w:proofErr w:type="spellEnd"/>
      <w:r w:rsidRPr="00CD77F1">
        <w:rPr>
          <w:b/>
          <w:sz w:val="20"/>
          <w:szCs w:val="20"/>
        </w:rPr>
        <w:t>.</w:t>
      </w:r>
    </w:p>
    <w:p w14:paraId="36F94E76" w14:textId="77777777" w:rsidR="00346321" w:rsidRPr="00CD77F1" w:rsidRDefault="00346321" w:rsidP="00346321">
      <w:pPr>
        <w:rPr>
          <w:b/>
          <w:sz w:val="20"/>
          <w:szCs w:val="20"/>
        </w:rPr>
      </w:pPr>
      <w:r w:rsidRPr="00CD77F1">
        <w:rPr>
          <w:b/>
          <w:sz w:val="20"/>
          <w:szCs w:val="20"/>
        </w:rPr>
        <w:t>Kopališka ulica 2</w:t>
      </w:r>
    </w:p>
    <w:p w14:paraId="1543C5C2" w14:textId="77777777" w:rsidR="00346321" w:rsidRPr="00CD77F1" w:rsidRDefault="00346321" w:rsidP="00346321">
      <w:pPr>
        <w:rPr>
          <w:b/>
          <w:sz w:val="20"/>
          <w:szCs w:val="20"/>
        </w:rPr>
      </w:pPr>
      <w:r w:rsidRPr="00CD77F1">
        <w:rPr>
          <w:b/>
          <w:sz w:val="20"/>
          <w:szCs w:val="20"/>
        </w:rPr>
        <w:t>9000 Murska Sobota</w:t>
      </w:r>
    </w:p>
    <w:p w14:paraId="7D35A364" w14:textId="77777777" w:rsidR="001A0486" w:rsidRDefault="00346321" w:rsidP="001A0486">
      <w:pPr>
        <w:pStyle w:val="Odstavekseznama"/>
        <w:tabs>
          <w:tab w:val="left" w:pos="330"/>
          <w:tab w:val="left" w:pos="5954"/>
          <w:tab w:val="right" w:pos="9073"/>
        </w:tabs>
        <w:spacing w:line="360" w:lineRule="auto"/>
        <w:ind w:left="0"/>
        <w:rPr>
          <w:b/>
          <w:sz w:val="22"/>
          <w:szCs w:val="22"/>
        </w:rPr>
      </w:pPr>
      <w:r w:rsidRPr="00CD77F1">
        <w:rPr>
          <w:b/>
          <w:sz w:val="22"/>
          <w:szCs w:val="22"/>
        </w:rPr>
        <w:tab/>
      </w:r>
      <w:r w:rsidRPr="00CD77F1">
        <w:rPr>
          <w:b/>
          <w:sz w:val="22"/>
          <w:szCs w:val="22"/>
        </w:rPr>
        <w:tab/>
      </w:r>
    </w:p>
    <w:p w14:paraId="63FD4C65" w14:textId="1A745D8D" w:rsidR="00346321" w:rsidRPr="001A0486" w:rsidRDefault="00346321" w:rsidP="001A0486">
      <w:pPr>
        <w:pStyle w:val="Odstavekseznama"/>
        <w:tabs>
          <w:tab w:val="left" w:pos="330"/>
          <w:tab w:val="left" w:pos="5954"/>
          <w:tab w:val="right" w:pos="9073"/>
        </w:tabs>
        <w:spacing w:line="360" w:lineRule="auto"/>
        <w:ind w:left="0"/>
        <w:rPr>
          <w:b/>
          <w:sz w:val="22"/>
          <w:szCs w:val="22"/>
        </w:rPr>
      </w:pPr>
      <w:r w:rsidRPr="00CD77F1">
        <w:rPr>
          <w:color w:val="000000"/>
        </w:rPr>
        <w:t>Ponudnik: _________________________________________________________</w:t>
      </w:r>
      <w:r>
        <w:rPr>
          <w:color w:val="000000"/>
        </w:rPr>
        <w:t>______________________</w:t>
      </w:r>
    </w:p>
    <w:p w14:paraId="405D6FEF" w14:textId="77777777" w:rsidR="001A0486" w:rsidRDefault="001A0486" w:rsidP="00346321">
      <w:pPr>
        <w:pStyle w:val="Naslov4"/>
        <w:spacing w:before="60" w:line="360" w:lineRule="auto"/>
        <w:jc w:val="center"/>
        <w:rPr>
          <w:rFonts w:ascii="Times New Roman" w:eastAsia="Times New Roman" w:hAnsi="Times New Roman"/>
          <w:b w:val="0"/>
          <w:bCs w:val="0"/>
          <w:color w:val="000000"/>
          <w:sz w:val="24"/>
          <w:szCs w:val="24"/>
          <w:lang w:val="sl-SI" w:eastAsia="sl-SI"/>
        </w:rPr>
      </w:pPr>
    </w:p>
    <w:p w14:paraId="0768A99E" w14:textId="565CC77A" w:rsidR="00346321" w:rsidRPr="005D1C0B" w:rsidRDefault="00346321" w:rsidP="00346321">
      <w:pPr>
        <w:pStyle w:val="Naslov4"/>
        <w:spacing w:before="60" w:line="360" w:lineRule="auto"/>
        <w:jc w:val="center"/>
        <w:rPr>
          <w:rFonts w:ascii="Times New Roman" w:eastAsia="Times New Roman" w:hAnsi="Times New Roman"/>
          <w:b w:val="0"/>
          <w:bCs w:val="0"/>
          <w:color w:val="000000"/>
          <w:sz w:val="24"/>
          <w:szCs w:val="24"/>
          <w:lang w:val="sl-SI" w:eastAsia="sl-SI"/>
        </w:rPr>
      </w:pPr>
      <w:r w:rsidRPr="005D1C0B">
        <w:rPr>
          <w:rFonts w:ascii="Times New Roman" w:eastAsia="Times New Roman" w:hAnsi="Times New Roman"/>
          <w:b w:val="0"/>
          <w:bCs w:val="0"/>
          <w:color w:val="000000"/>
          <w:sz w:val="24"/>
          <w:szCs w:val="24"/>
          <w:lang w:val="sl-SI" w:eastAsia="sl-SI"/>
        </w:rPr>
        <w:t>P O N U D B A, št. _____________</w:t>
      </w:r>
    </w:p>
    <w:p w14:paraId="553FCD97" w14:textId="77777777" w:rsidR="00346321" w:rsidRDefault="00346321" w:rsidP="00346321">
      <w:pPr>
        <w:jc w:val="both"/>
        <w:rPr>
          <w:b/>
          <w:sz w:val="20"/>
          <w:szCs w:val="20"/>
        </w:rPr>
      </w:pPr>
    </w:p>
    <w:p w14:paraId="0BBF06BB" w14:textId="77777777" w:rsidR="00346321" w:rsidRDefault="00346321" w:rsidP="00346321">
      <w:pPr>
        <w:jc w:val="both"/>
        <w:rPr>
          <w:sz w:val="20"/>
          <w:szCs w:val="20"/>
        </w:rPr>
      </w:pPr>
    </w:p>
    <w:p w14:paraId="3A71E47D" w14:textId="1E3CF3FD" w:rsidR="00346321" w:rsidRDefault="00346321" w:rsidP="00346321">
      <w:pPr>
        <w:jc w:val="both"/>
      </w:pPr>
      <w:r>
        <w:rPr>
          <w:sz w:val="20"/>
          <w:szCs w:val="20"/>
        </w:rPr>
        <w:t>Cena po ponudbi zajema dostavo</w:t>
      </w:r>
      <w:r w:rsidR="00D5283B">
        <w:rPr>
          <w:sz w:val="20"/>
          <w:szCs w:val="20"/>
        </w:rPr>
        <w:t xml:space="preserve"> ekstra lahkega</w:t>
      </w:r>
      <w:r>
        <w:rPr>
          <w:sz w:val="20"/>
          <w:szCs w:val="20"/>
        </w:rPr>
        <w:t xml:space="preserve"> kurilnega olja</w:t>
      </w:r>
      <w:r w:rsidR="00642960">
        <w:rPr>
          <w:sz w:val="20"/>
          <w:szCs w:val="20"/>
        </w:rPr>
        <w:t xml:space="preserve"> </w:t>
      </w:r>
      <w:r>
        <w:rPr>
          <w:sz w:val="20"/>
          <w:szCs w:val="20"/>
        </w:rPr>
        <w:t>FCO lokacije naročnika.</w:t>
      </w:r>
      <w:r w:rsidRPr="00D20B6C">
        <w:rPr>
          <w:rStyle w:val="Sprotnaopomba-sklic"/>
          <w:sz w:val="20"/>
          <w:szCs w:val="20"/>
        </w:rPr>
        <w:footnoteReference w:id="2"/>
      </w:r>
    </w:p>
    <w:p w14:paraId="3E575DDC" w14:textId="77777777" w:rsidR="00346321" w:rsidRDefault="00346321" w:rsidP="00346321">
      <w:pPr>
        <w:jc w:val="both"/>
      </w:pPr>
    </w:p>
    <w:tbl>
      <w:tblPr>
        <w:tblW w:w="9949" w:type="dxa"/>
        <w:tblLayout w:type="fixed"/>
        <w:tblCellMar>
          <w:left w:w="10" w:type="dxa"/>
          <w:right w:w="10" w:type="dxa"/>
        </w:tblCellMar>
        <w:tblLook w:val="04A0" w:firstRow="1" w:lastRow="0" w:firstColumn="1" w:lastColumn="0" w:noHBand="0" w:noVBand="1"/>
      </w:tblPr>
      <w:tblGrid>
        <w:gridCol w:w="2694"/>
        <w:gridCol w:w="1960"/>
        <w:gridCol w:w="1984"/>
        <w:gridCol w:w="2552"/>
        <w:gridCol w:w="759"/>
      </w:tblGrid>
      <w:tr w:rsidR="00346321" w14:paraId="5EE85D27" w14:textId="77777777" w:rsidTr="006E5546">
        <w:tc>
          <w:tcPr>
            <w:tcW w:w="2694" w:type="dxa"/>
            <w:tcBorders>
              <w:bottom w:val="single" w:sz="4" w:space="0" w:color="auto"/>
            </w:tcBorders>
            <w:shd w:val="clear" w:color="auto" w:fill="auto"/>
            <w:tcMar>
              <w:top w:w="0" w:type="dxa"/>
              <w:left w:w="108" w:type="dxa"/>
              <w:bottom w:w="0" w:type="dxa"/>
              <w:right w:w="108" w:type="dxa"/>
            </w:tcMar>
            <w:vAlign w:val="center"/>
          </w:tcPr>
          <w:p w14:paraId="38B8A195" w14:textId="77777777" w:rsidR="00346321" w:rsidRDefault="00346321" w:rsidP="00F6763A">
            <w:pPr>
              <w:jc w:val="center"/>
              <w:rPr>
                <w:sz w:val="20"/>
                <w:szCs w:val="20"/>
              </w:rPr>
            </w:pPr>
            <w:r>
              <w:rPr>
                <w:sz w:val="20"/>
                <w:szCs w:val="20"/>
              </w:rPr>
              <w:t>BLAGO</w:t>
            </w:r>
          </w:p>
        </w:tc>
        <w:tc>
          <w:tcPr>
            <w:tcW w:w="1960" w:type="dxa"/>
            <w:tcBorders>
              <w:bottom w:val="single" w:sz="4" w:space="0" w:color="auto"/>
            </w:tcBorders>
            <w:shd w:val="clear" w:color="auto" w:fill="auto"/>
            <w:tcMar>
              <w:top w:w="0" w:type="dxa"/>
              <w:left w:w="108" w:type="dxa"/>
              <w:bottom w:w="0" w:type="dxa"/>
              <w:right w:w="108" w:type="dxa"/>
            </w:tcMar>
            <w:vAlign w:val="center"/>
          </w:tcPr>
          <w:p w14:paraId="1E1B90BF" w14:textId="24F5694B" w:rsidR="00346321" w:rsidRDefault="003A052F" w:rsidP="00F6763A">
            <w:pPr>
              <w:jc w:val="center"/>
              <w:rPr>
                <w:sz w:val="20"/>
                <w:szCs w:val="20"/>
              </w:rPr>
            </w:pPr>
            <w:r>
              <w:rPr>
                <w:sz w:val="20"/>
                <w:szCs w:val="20"/>
              </w:rPr>
              <w:t>MALOPRODAJNA</w:t>
            </w:r>
            <w:r w:rsidR="00346321">
              <w:rPr>
                <w:sz w:val="20"/>
                <w:szCs w:val="20"/>
              </w:rPr>
              <w:t xml:space="preserve">CENA NA </w:t>
            </w:r>
          </w:p>
          <w:p w14:paraId="228CAB08" w14:textId="4E1A3F2D" w:rsidR="00346321" w:rsidRDefault="00346321" w:rsidP="00F6763A">
            <w:pPr>
              <w:jc w:val="center"/>
              <w:rPr>
                <w:sz w:val="20"/>
                <w:szCs w:val="20"/>
              </w:rPr>
            </w:pPr>
            <w:r>
              <w:rPr>
                <w:sz w:val="20"/>
                <w:szCs w:val="20"/>
              </w:rPr>
              <w:t xml:space="preserve">ENOTO (l) na dan </w:t>
            </w:r>
            <w:r w:rsidR="0072120C" w:rsidRPr="0072120C">
              <w:rPr>
                <w:sz w:val="20"/>
                <w:szCs w:val="20"/>
              </w:rPr>
              <w:t>0</w:t>
            </w:r>
            <w:r w:rsidR="00DE51B7">
              <w:rPr>
                <w:sz w:val="20"/>
                <w:szCs w:val="20"/>
              </w:rPr>
              <w:t>9</w:t>
            </w:r>
            <w:r w:rsidRPr="0072120C">
              <w:rPr>
                <w:sz w:val="20"/>
                <w:szCs w:val="20"/>
              </w:rPr>
              <w:t>.0</w:t>
            </w:r>
            <w:r w:rsidR="0072120C" w:rsidRPr="0072120C">
              <w:rPr>
                <w:sz w:val="20"/>
                <w:szCs w:val="20"/>
              </w:rPr>
              <w:t>9</w:t>
            </w:r>
            <w:r w:rsidRPr="0072120C">
              <w:rPr>
                <w:sz w:val="20"/>
                <w:szCs w:val="20"/>
              </w:rPr>
              <w:t>.20</w:t>
            </w:r>
            <w:r w:rsidR="0072120C" w:rsidRPr="0072120C">
              <w:rPr>
                <w:sz w:val="20"/>
                <w:szCs w:val="20"/>
              </w:rPr>
              <w:t>20</w:t>
            </w:r>
          </w:p>
        </w:tc>
        <w:tc>
          <w:tcPr>
            <w:tcW w:w="1984" w:type="dxa"/>
            <w:tcBorders>
              <w:bottom w:val="single" w:sz="4" w:space="0" w:color="auto"/>
            </w:tcBorders>
            <w:shd w:val="clear" w:color="auto" w:fill="auto"/>
            <w:tcMar>
              <w:top w:w="0" w:type="dxa"/>
              <w:left w:w="108" w:type="dxa"/>
              <w:bottom w:w="0" w:type="dxa"/>
              <w:right w:w="108" w:type="dxa"/>
            </w:tcMar>
            <w:vAlign w:val="center"/>
          </w:tcPr>
          <w:p w14:paraId="098A1BDD" w14:textId="77777777" w:rsidR="00346321" w:rsidRDefault="00346321" w:rsidP="00F6763A">
            <w:pPr>
              <w:jc w:val="center"/>
              <w:rPr>
                <w:sz w:val="20"/>
                <w:szCs w:val="20"/>
              </w:rPr>
            </w:pPr>
            <w:r>
              <w:rPr>
                <w:sz w:val="20"/>
                <w:szCs w:val="20"/>
              </w:rPr>
              <w:t>KOLIČINA</w:t>
            </w:r>
          </w:p>
          <w:p w14:paraId="125BAB7B" w14:textId="77777777" w:rsidR="00346321" w:rsidRDefault="00346321" w:rsidP="00F6763A">
            <w:pPr>
              <w:jc w:val="center"/>
              <w:rPr>
                <w:sz w:val="20"/>
                <w:szCs w:val="20"/>
              </w:rPr>
            </w:pPr>
            <w:r>
              <w:rPr>
                <w:sz w:val="20"/>
                <w:szCs w:val="20"/>
              </w:rPr>
              <w:t>v LITRIH</w:t>
            </w:r>
          </w:p>
        </w:tc>
        <w:tc>
          <w:tcPr>
            <w:tcW w:w="2552" w:type="dxa"/>
            <w:tcBorders>
              <w:bottom w:val="single" w:sz="4" w:space="0" w:color="auto"/>
            </w:tcBorders>
            <w:shd w:val="clear" w:color="auto" w:fill="auto"/>
            <w:tcMar>
              <w:top w:w="0" w:type="dxa"/>
              <w:left w:w="108" w:type="dxa"/>
              <w:bottom w:w="0" w:type="dxa"/>
              <w:right w:w="108" w:type="dxa"/>
            </w:tcMar>
            <w:vAlign w:val="center"/>
          </w:tcPr>
          <w:p w14:paraId="61CE3804" w14:textId="77777777" w:rsidR="00346321" w:rsidRDefault="00346321" w:rsidP="00F6763A">
            <w:pPr>
              <w:jc w:val="center"/>
              <w:rPr>
                <w:sz w:val="20"/>
                <w:szCs w:val="20"/>
              </w:rPr>
            </w:pPr>
            <w:r>
              <w:rPr>
                <w:sz w:val="20"/>
                <w:szCs w:val="20"/>
              </w:rPr>
              <w:t>VREDNOST</w:t>
            </w:r>
          </w:p>
        </w:tc>
        <w:tc>
          <w:tcPr>
            <w:tcW w:w="759" w:type="dxa"/>
            <w:shd w:val="clear" w:color="auto" w:fill="auto"/>
            <w:tcMar>
              <w:top w:w="0" w:type="dxa"/>
              <w:left w:w="108" w:type="dxa"/>
              <w:bottom w:w="0" w:type="dxa"/>
              <w:right w:w="108" w:type="dxa"/>
            </w:tcMar>
          </w:tcPr>
          <w:p w14:paraId="3F47E358" w14:textId="77777777" w:rsidR="00346321" w:rsidRDefault="00346321" w:rsidP="00F6763A">
            <w:pPr>
              <w:jc w:val="both"/>
              <w:rPr>
                <w:sz w:val="20"/>
                <w:szCs w:val="20"/>
              </w:rPr>
            </w:pPr>
          </w:p>
          <w:p w14:paraId="43E98468" w14:textId="77777777" w:rsidR="00346321" w:rsidRDefault="00346321" w:rsidP="00F6763A">
            <w:pPr>
              <w:jc w:val="both"/>
              <w:rPr>
                <w:sz w:val="20"/>
                <w:szCs w:val="20"/>
              </w:rPr>
            </w:pPr>
          </w:p>
          <w:p w14:paraId="708950A9" w14:textId="77777777" w:rsidR="00346321" w:rsidRDefault="00346321" w:rsidP="00F6763A">
            <w:pPr>
              <w:jc w:val="both"/>
              <w:rPr>
                <w:sz w:val="20"/>
                <w:szCs w:val="20"/>
              </w:rPr>
            </w:pPr>
          </w:p>
        </w:tc>
      </w:tr>
      <w:tr w:rsidR="00346321" w14:paraId="29C143DC" w14:textId="77777777" w:rsidTr="006E5546">
        <w:tc>
          <w:tcPr>
            <w:tcW w:w="2694" w:type="dxa"/>
            <w:tcBorders>
              <w:top w:val="single" w:sz="4" w:space="0" w:color="auto"/>
            </w:tcBorders>
            <w:shd w:val="clear" w:color="auto" w:fill="auto"/>
            <w:tcMar>
              <w:top w:w="0" w:type="dxa"/>
              <w:left w:w="108" w:type="dxa"/>
              <w:bottom w:w="0" w:type="dxa"/>
              <w:right w:w="108" w:type="dxa"/>
            </w:tcMar>
            <w:vAlign w:val="bottom"/>
          </w:tcPr>
          <w:p w14:paraId="134A8174" w14:textId="77777777" w:rsidR="00346321" w:rsidRDefault="00346321" w:rsidP="00F6763A">
            <w:pPr>
              <w:jc w:val="center"/>
              <w:rPr>
                <w:b/>
              </w:rPr>
            </w:pPr>
          </w:p>
          <w:p w14:paraId="2C550247" w14:textId="77777777" w:rsidR="006E5546" w:rsidRDefault="006E5546" w:rsidP="00F6763A">
            <w:pPr>
              <w:jc w:val="center"/>
              <w:rPr>
                <w:sz w:val="28"/>
                <w:szCs w:val="28"/>
              </w:rPr>
            </w:pPr>
          </w:p>
          <w:p w14:paraId="54452E0A" w14:textId="77777777" w:rsidR="00346321" w:rsidRPr="006E5546" w:rsidRDefault="00346321" w:rsidP="00F6763A">
            <w:pPr>
              <w:jc w:val="center"/>
              <w:rPr>
                <w:sz w:val="28"/>
                <w:szCs w:val="28"/>
              </w:rPr>
            </w:pPr>
            <w:r w:rsidRPr="006E5546">
              <w:rPr>
                <w:sz w:val="28"/>
                <w:szCs w:val="28"/>
              </w:rPr>
              <w:t>KURILNO OLJE  EL</w:t>
            </w:r>
          </w:p>
          <w:p w14:paraId="7D042413" w14:textId="77777777" w:rsidR="00346321" w:rsidRDefault="00346321" w:rsidP="00F6763A">
            <w:pPr>
              <w:jc w:val="center"/>
              <w:rPr>
                <w:sz w:val="22"/>
                <w:szCs w:val="22"/>
              </w:rPr>
            </w:pPr>
          </w:p>
        </w:tc>
        <w:tc>
          <w:tcPr>
            <w:tcW w:w="1960" w:type="dxa"/>
            <w:tcBorders>
              <w:top w:val="single" w:sz="4" w:space="0" w:color="auto"/>
              <w:bottom w:val="single" w:sz="4" w:space="0" w:color="000000"/>
            </w:tcBorders>
            <w:shd w:val="clear" w:color="auto" w:fill="D9D9D9"/>
            <w:tcMar>
              <w:top w:w="0" w:type="dxa"/>
              <w:left w:w="108" w:type="dxa"/>
              <w:bottom w:w="0" w:type="dxa"/>
              <w:right w:w="108" w:type="dxa"/>
            </w:tcMar>
            <w:vAlign w:val="center"/>
          </w:tcPr>
          <w:p w14:paraId="22E8E311" w14:textId="77777777" w:rsidR="00346321" w:rsidRDefault="00346321" w:rsidP="00F6763A">
            <w:pPr>
              <w:jc w:val="center"/>
            </w:pPr>
          </w:p>
          <w:p w14:paraId="5B5BC7E2" w14:textId="77777777" w:rsidR="00346321" w:rsidRPr="00346321" w:rsidRDefault="00346321" w:rsidP="00F6763A">
            <w:pPr>
              <w:jc w:val="center"/>
              <w:rPr>
                <w:b/>
                <w:bCs/>
                <w:sz w:val="28"/>
                <w:szCs w:val="28"/>
              </w:rPr>
            </w:pPr>
          </w:p>
        </w:tc>
        <w:tc>
          <w:tcPr>
            <w:tcW w:w="1984" w:type="dxa"/>
            <w:tcBorders>
              <w:top w:val="single" w:sz="4" w:space="0" w:color="auto"/>
            </w:tcBorders>
            <w:shd w:val="clear" w:color="auto" w:fill="auto"/>
            <w:tcMar>
              <w:top w:w="0" w:type="dxa"/>
              <w:left w:w="108" w:type="dxa"/>
              <w:bottom w:w="0" w:type="dxa"/>
              <w:right w:w="108" w:type="dxa"/>
            </w:tcMar>
            <w:vAlign w:val="center"/>
          </w:tcPr>
          <w:p w14:paraId="6B101898" w14:textId="77777777" w:rsidR="00346321" w:rsidRDefault="00346321" w:rsidP="00F6763A">
            <w:pPr>
              <w:jc w:val="center"/>
              <w:rPr>
                <w:sz w:val="28"/>
                <w:szCs w:val="28"/>
              </w:rPr>
            </w:pPr>
          </w:p>
          <w:p w14:paraId="638C63D8" w14:textId="2678812D" w:rsidR="00346321" w:rsidRDefault="00891486" w:rsidP="00F6763A">
            <w:pPr>
              <w:jc w:val="center"/>
              <w:rPr>
                <w:sz w:val="28"/>
                <w:szCs w:val="28"/>
              </w:rPr>
            </w:pPr>
            <w:r>
              <w:rPr>
                <w:sz w:val="28"/>
                <w:szCs w:val="28"/>
              </w:rPr>
              <w:t>1.2</w:t>
            </w:r>
            <w:r w:rsidR="00346321">
              <w:rPr>
                <w:sz w:val="28"/>
                <w:szCs w:val="28"/>
              </w:rPr>
              <w:t xml:space="preserve">00.000,00 </w:t>
            </w:r>
          </w:p>
        </w:tc>
        <w:tc>
          <w:tcPr>
            <w:tcW w:w="2552" w:type="dxa"/>
            <w:tcBorders>
              <w:top w:val="single" w:sz="4" w:space="0" w:color="auto"/>
              <w:bottom w:val="single" w:sz="4" w:space="0" w:color="000000"/>
            </w:tcBorders>
            <w:shd w:val="clear" w:color="auto" w:fill="D9D9D9"/>
            <w:tcMar>
              <w:top w:w="0" w:type="dxa"/>
              <w:left w:w="108" w:type="dxa"/>
              <w:bottom w:w="0" w:type="dxa"/>
              <w:right w:w="108" w:type="dxa"/>
            </w:tcMar>
            <w:vAlign w:val="center"/>
          </w:tcPr>
          <w:p w14:paraId="1BDF5393" w14:textId="77777777" w:rsidR="00346321" w:rsidRDefault="00346321" w:rsidP="00F6763A">
            <w:pPr>
              <w:jc w:val="center"/>
              <w:rPr>
                <w:sz w:val="28"/>
                <w:szCs w:val="28"/>
              </w:rPr>
            </w:pPr>
          </w:p>
          <w:p w14:paraId="6195FCC7" w14:textId="77777777" w:rsidR="00346321" w:rsidRDefault="00346321" w:rsidP="00F6763A">
            <w:pPr>
              <w:jc w:val="center"/>
              <w:rPr>
                <w:sz w:val="22"/>
                <w:szCs w:val="22"/>
              </w:rPr>
            </w:pPr>
          </w:p>
        </w:tc>
        <w:tc>
          <w:tcPr>
            <w:tcW w:w="759" w:type="dxa"/>
            <w:shd w:val="clear" w:color="auto" w:fill="auto"/>
            <w:tcMar>
              <w:top w:w="0" w:type="dxa"/>
              <w:left w:w="108" w:type="dxa"/>
              <w:bottom w:w="0" w:type="dxa"/>
              <w:right w:w="108" w:type="dxa"/>
            </w:tcMar>
          </w:tcPr>
          <w:p w14:paraId="520F37FB" w14:textId="77777777" w:rsidR="00346321" w:rsidRDefault="00346321" w:rsidP="00F6763A">
            <w:pPr>
              <w:jc w:val="both"/>
              <w:rPr>
                <w:sz w:val="22"/>
                <w:szCs w:val="22"/>
              </w:rPr>
            </w:pPr>
          </w:p>
          <w:p w14:paraId="2CE38249" w14:textId="77777777" w:rsidR="00346321" w:rsidRDefault="00346321" w:rsidP="00F6763A">
            <w:pPr>
              <w:jc w:val="both"/>
              <w:rPr>
                <w:sz w:val="22"/>
                <w:szCs w:val="22"/>
              </w:rPr>
            </w:pPr>
          </w:p>
          <w:p w14:paraId="2F09E5CA" w14:textId="77777777" w:rsidR="00346321" w:rsidRDefault="00346321" w:rsidP="00F6763A">
            <w:pPr>
              <w:jc w:val="both"/>
              <w:rPr>
                <w:sz w:val="22"/>
                <w:szCs w:val="22"/>
              </w:rPr>
            </w:pPr>
            <w:r>
              <w:rPr>
                <w:sz w:val="22"/>
                <w:szCs w:val="22"/>
              </w:rPr>
              <w:t>EUR</w:t>
            </w:r>
          </w:p>
        </w:tc>
      </w:tr>
      <w:tr w:rsidR="00346321" w14:paraId="633F33A1" w14:textId="77777777" w:rsidTr="006E5546">
        <w:tc>
          <w:tcPr>
            <w:tcW w:w="2694" w:type="dxa"/>
            <w:shd w:val="clear" w:color="auto" w:fill="auto"/>
            <w:tcMar>
              <w:top w:w="0" w:type="dxa"/>
              <w:left w:w="108" w:type="dxa"/>
              <w:bottom w:w="0" w:type="dxa"/>
              <w:right w:w="108" w:type="dxa"/>
            </w:tcMar>
            <w:vAlign w:val="center"/>
          </w:tcPr>
          <w:p w14:paraId="765521B7" w14:textId="77777777" w:rsidR="00346321" w:rsidRDefault="00346321" w:rsidP="00F6763A">
            <w:pPr>
              <w:ind w:left="567"/>
              <w:rPr>
                <w:b/>
              </w:rPr>
            </w:pPr>
          </w:p>
        </w:tc>
        <w:tc>
          <w:tcPr>
            <w:tcW w:w="3944" w:type="dxa"/>
            <w:gridSpan w:val="2"/>
            <w:shd w:val="clear" w:color="auto" w:fill="FFFFFF"/>
            <w:tcMar>
              <w:top w:w="0" w:type="dxa"/>
              <w:left w:w="108" w:type="dxa"/>
              <w:bottom w:w="0" w:type="dxa"/>
              <w:right w:w="108" w:type="dxa"/>
            </w:tcMar>
            <w:vAlign w:val="center"/>
          </w:tcPr>
          <w:p w14:paraId="3AFB5EAB" w14:textId="77777777" w:rsidR="00346321" w:rsidRPr="00346321" w:rsidRDefault="00346321" w:rsidP="00F6763A">
            <w:pPr>
              <w:rPr>
                <w:b/>
              </w:rPr>
            </w:pPr>
          </w:p>
          <w:p w14:paraId="586BA341" w14:textId="77777777" w:rsidR="00346321" w:rsidRPr="00346321" w:rsidRDefault="00346321" w:rsidP="00F6763A">
            <w:pPr>
              <w:numPr>
                <w:ilvl w:val="0"/>
                <w:numId w:val="35"/>
              </w:numPr>
              <w:suppressAutoHyphens/>
              <w:autoSpaceDN w:val="0"/>
              <w:textAlignment w:val="baseline"/>
              <w:rPr>
                <w:b/>
              </w:rPr>
            </w:pPr>
            <w:r w:rsidRPr="00346321">
              <w:rPr>
                <w:b/>
              </w:rPr>
              <w:t>POPUST</w:t>
            </w:r>
          </w:p>
        </w:tc>
        <w:tc>
          <w:tcPr>
            <w:tcW w:w="2552" w:type="dxa"/>
            <w:tcBorders>
              <w:top w:val="single" w:sz="4" w:space="0" w:color="000000"/>
              <w:bottom w:val="single" w:sz="4" w:space="0" w:color="000000"/>
            </w:tcBorders>
            <w:shd w:val="clear" w:color="auto" w:fill="D9D9D9"/>
            <w:tcMar>
              <w:top w:w="0" w:type="dxa"/>
              <w:left w:w="108" w:type="dxa"/>
              <w:bottom w:w="0" w:type="dxa"/>
              <w:right w:w="108" w:type="dxa"/>
            </w:tcMar>
            <w:vAlign w:val="center"/>
          </w:tcPr>
          <w:p w14:paraId="3462EC5A" w14:textId="77777777" w:rsidR="00346321" w:rsidRDefault="00346321" w:rsidP="00F6763A">
            <w:pPr>
              <w:jc w:val="center"/>
              <w:rPr>
                <w:sz w:val="22"/>
                <w:szCs w:val="22"/>
              </w:rPr>
            </w:pPr>
          </w:p>
        </w:tc>
        <w:tc>
          <w:tcPr>
            <w:tcW w:w="759" w:type="dxa"/>
            <w:shd w:val="clear" w:color="auto" w:fill="auto"/>
            <w:tcMar>
              <w:top w:w="0" w:type="dxa"/>
              <w:left w:w="108" w:type="dxa"/>
              <w:bottom w:w="0" w:type="dxa"/>
              <w:right w:w="108" w:type="dxa"/>
            </w:tcMar>
          </w:tcPr>
          <w:p w14:paraId="5211F636" w14:textId="77777777" w:rsidR="00346321" w:rsidRDefault="00346321" w:rsidP="00F6763A">
            <w:pPr>
              <w:jc w:val="both"/>
              <w:rPr>
                <w:sz w:val="22"/>
                <w:szCs w:val="22"/>
              </w:rPr>
            </w:pPr>
          </w:p>
          <w:p w14:paraId="161F5454" w14:textId="77777777" w:rsidR="00346321" w:rsidRDefault="00346321" w:rsidP="00F6763A">
            <w:pPr>
              <w:jc w:val="both"/>
              <w:rPr>
                <w:sz w:val="22"/>
                <w:szCs w:val="22"/>
              </w:rPr>
            </w:pPr>
          </w:p>
          <w:p w14:paraId="4AF2E4C5" w14:textId="77777777" w:rsidR="00346321" w:rsidRDefault="00346321" w:rsidP="00F6763A">
            <w:pPr>
              <w:jc w:val="both"/>
              <w:rPr>
                <w:sz w:val="22"/>
                <w:szCs w:val="22"/>
              </w:rPr>
            </w:pPr>
            <w:r>
              <w:rPr>
                <w:sz w:val="22"/>
                <w:szCs w:val="22"/>
              </w:rPr>
              <w:t>%</w:t>
            </w:r>
          </w:p>
        </w:tc>
      </w:tr>
      <w:tr w:rsidR="00346321" w14:paraId="73012AA0" w14:textId="77777777" w:rsidTr="006E5546">
        <w:tc>
          <w:tcPr>
            <w:tcW w:w="2694" w:type="dxa"/>
            <w:shd w:val="clear" w:color="auto" w:fill="auto"/>
            <w:tcMar>
              <w:top w:w="0" w:type="dxa"/>
              <w:left w:w="108" w:type="dxa"/>
              <w:bottom w:w="0" w:type="dxa"/>
              <w:right w:w="108" w:type="dxa"/>
            </w:tcMar>
            <w:vAlign w:val="center"/>
          </w:tcPr>
          <w:p w14:paraId="0AAC8E12" w14:textId="77777777" w:rsidR="00346321" w:rsidRDefault="00346321" w:rsidP="00F6763A">
            <w:pPr>
              <w:ind w:left="567"/>
            </w:pPr>
          </w:p>
        </w:tc>
        <w:tc>
          <w:tcPr>
            <w:tcW w:w="3944" w:type="dxa"/>
            <w:gridSpan w:val="2"/>
            <w:shd w:val="clear" w:color="auto" w:fill="FFFFFF"/>
            <w:tcMar>
              <w:top w:w="0" w:type="dxa"/>
              <w:left w:w="108" w:type="dxa"/>
              <w:bottom w:w="0" w:type="dxa"/>
              <w:right w:w="108" w:type="dxa"/>
            </w:tcMar>
            <w:vAlign w:val="center"/>
          </w:tcPr>
          <w:p w14:paraId="18D2EF34" w14:textId="77777777" w:rsidR="00346321" w:rsidRPr="00346321" w:rsidRDefault="00346321" w:rsidP="00F6763A">
            <w:pPr>
              <w:ind w:left="360"/>
              <w:rPr>
                <w:b/>
              </w:rPr>
            </w:pPr>
            <w:r w:rsidRPr="00346321">
              <w:rPr>
                <w:b/>
              </w:rPr>
              <w:t xml:space="preserve">     </w:t>
            </w:r>
          </w:p>
          <w:p w14:paraId="6F2F6D3D" w14:textId="77777777" w:rsidR="00346321" w:rsidRPr="00346321" w:rsidRDefault="00346321" w:rsidP="00F6763A">
            <w:pPr>
              <w:numPr>
                <w:ilvl w:val="0"/>
                <w:numId w:val="35"/>
              </w:numPr>
              <w:suppressAutoHyphens/>
              <w:autoSpaceDN w:val="0"/>
              <w:textAlignment w:val="baseline"/>
              <w:rPr>
                <w:b/>
              </w:rPr>
            </w:pPr>
            <w:r w:rsidRPr="00346321">
              <w:rPr>
                <w:b/>
              </w:rPr>
              <w:t xml:space="preserve">SKUPAJ  S POPUSTOM </w:t>
            </w:r>
          </w:p>
        </w:tc>
        <w:tc>
          <w:tcPr>
            <w:tcW w:w="2552" w:type="dxa"/>
            <w:tcBorders>
              <w:top w:val="single" w:sz="4" w:space="0" w:color="000000"/>
              <w:bottom w:val="single" w:sz="4" w:space="0" w:color="000000"/>
            </w:tcBorders>
            <w:shd w:val="clear" w:color="auto" w:fill="D9D9D9"/>
            <w:tcMar>
              <w:top w:w="0" w:type="dxa"/>
              <w:left w:w="108" w:type="dxa"/>
              <w:bottom w:w="0" w:type="dxa"/>
              <w:right w:w="108" w:type="dxa"/>
            </w:tcMar>
            <w:vAlign w:val="center"/>
          </w:tcPr>
          <w:p w14:paraId="097EA4B7" w14:textId="77777777" w:rsidR="00346321" w:rsidRDefault="00346321" w:rsidP="00F6763A">
            <w:pPr>
              <w:jc w:val="center"/>
              <w:rPr>
                <w:sz w:val="22"/>
                <w:szCs w:val="22"/>
              </w:rPr>
            </w:pPr>
          </w:p>
        </w:tc>
        <w:tc>
          <w:tcPr>
            <w:tcW w:w="759" w:type="dxa"/>
            <w:shd w:val="clear" w:color="auto" w:fill="auto"/>
            <w:tcMar>
              <w:top w:w="0" w:type="dxa"/>
              <w:left w:w="108" w:type="dxa"/>
              <w:bottom w:w="0" w:type="dxa"/>
              <w:right w:w="108" w:type="dxa"/>
            </w:tcMar>
          </w:tcPr>
          <w:p w14:paraId="5A81B527" w14:textId="77777777" w:rsidR="00346321" w:rsidRDefault="00346321" w:rsidP="00F6763A">
            <w:pPr>
              <w:jc w:val="both"/>
              <w:rPr>
                <w:sz w:val="22"/>
                <w:szCs w:val="22"/>
              </w:rPr>
            </w:pPr>
          </w:p>
          <w:p w14:paraId="3D0F8D9B" w14:textId="77777777" w:rsidR="00346321" w:rsidRDefault="00346321" w:rsidP="00F6763A">
            <w:pPr>
              <w:jc w:val="both"/>
              <w:rPr>
                <w:sz w:val="22"/>
                <w:szCs w:val="22"/>
              </w:rPr>
            </w:pPr>
          </w:p>
          <w:p w14:paraId="18B8577E" w14:textId="77777777" w:rsidR="00346321" w:rsidRDefault="00346321" w:rsidP="00F6763A">
            <w:pPr>
              <w:jc w:val="both"/>
              <w:rPr>
                <w:sz w:val="22"/>
                <w:szCs w:val="22"/>
              </w:rPr>
            </w:pPr>
            <w:r>
              <w:rPr>
                <w:sz w:val="22"/>
                <w:szCs w:val="22"/>
              </w:rPr>
              <w:t>EUR</w:t>
            </w:r>
          </w:p>
        </w:tc>
      </w:tr>
      <w:tr w:rsidR="00346321" w14:paraId="2DDF38BB" w14:textId="77777777" w:rsidTr="006E5546">
        <w:tc>
          <w:tcPr>
            <w:tcW w:w="2694" w:type="dxa"/>
            <w:shd w:val="clear" w:color="auto" w:fill="auto"/>
            <w:tcMar>
              <w:top w:w="0" w:type="dxa"/>
              <w:left w:w="108" w:type="dxa"/>
              <w:bottom w:w="0" w:type="dxa"/>
              <w:right w:w="108" w:type="dxa"/>
            </w:tcMar>
            <w:vAlign w:val="center"/>
          </w:tcPr>
          <w:p w14:paraId="0ECD42A0" w14:textId="77777777" w:rsidR="00346321" w:rsidRDefault="00346321" w:rsidP="00F6763A">
            <w:pPr>
              <w:ind w:left="567"/>
            </w:pPr>
          </w:p>
        </w:tc>
        <w:tc>
          <w:tcPr>
            <w:tcW w:w="3944" w:type="dxa"/>
            <w:gridSpan w:val="2"/>
            <w:shd w:val="clear" w:color="auto" w:fill="auto"/>
            <w:tcMar>
              <w:top w:w="0" w:type="dxa"/>
              <w:left w:w="108" w:type="dxa"/>
              <w:bottom w:w="0" w:type="dxa"/>
              <w:right w:w="108" w:type="dxa"/>
            </w:tcMar>
            <w:vAlign w:val="center"/>
          </w:tcPr>
          <w:p w14:paraId="7381A965" w14:textId="77777777" w:rsidR="00346321" w:rsidRPr="00346321" w:rsidRDefault="00346321" w:rsidP="00F6763A">
            <w:pPr>
              <w:ind w:left="360"/>
              <w:rPr>
                <w:b/>
              </w:rPr>
            </w:pPr>
          </w:p>
          <w:p w14:paraId="504C8D83" w14:textId="77777777" w:rsidR="00346321" w:rsidRPr="00346321" w:rsidRDefault="00346321" w:rsidP="00F6763A">
            <w:pPr>
              <w:numPr>
                <w:ilvl w:val="0"/>
                <w:numId w:val="35"/>
              </w:numPr>
              <w:suppressAutoHyphens/>
              <w:autoSpaceDN w:val="0"/>
              <w:textAlignment w:val="baseline"/>
              <w:rPr>
                <w:b/>
              </w:rPr>
            </w:pPr>
            <w:r w:rsidRPr="00346321">
              <w:rPr>
                <w:b/>
              </w:rPr>
              <w:t>DDV</w:t>
            </w:r>
          </w:p>
        </w:tc>
        <w:tc>
          <w:tcPr>
            <w:tcW w:w="2552" w:type="dxa"/>
            <w:tcBorders>
              <w:top w:val="single" w:sz="4" w:space="0" w:color="000000"/>
              <w:bottom w:val="single" w:sz="4" w:space="0" w:color="000000"/>
            </w:tcBorders>
            <w:shd w:val="clear" w:color="auto" w:fill="D9D9D9"/>
            <w:tcMar>
              <w:top w:w="0" w:type="dxa"/>
              <w:left w:w="108" w:type="dxa"/>
              <w:bottom w:w="0" w:type="dxa"/>
              <w:right w:w="108" w:type="dxa"/>
            </w:tcMar>
            <w:vAlign w:val="center"/>
          </w:tcPr>
          <w:p w14:paraId="23DDC451" w14:textId="77777777" w:rsidR="00346321" w:rsidRDefault="00346321" w:rsidP="00F6763A">
            <w:pPr>
              <w:jc w:val="center"/>
              <w:rPr>
                <w:sz w:val="22"/>
                <w:szCs w:val="22"/>
              </w:rPr>
            </w:pPr>
          </w:p>
        </w:tc>
        <w:tc>
          <w:tcPr>
            <w:tcW w:w="759" w:type="dxa"/>
            <w:shd w:val="clear" w:color="auto" w:fill="auto"/>
            <w:tcMar>
              <w:top w:w="0" w:type="dxa"/>
              <w:left w:w="108" w:type="dxa"/>
              <w:bottom w:w="0" w:type="dxa"/>
              <w:right w:w="108" w:type="dxa"/>
            </w:tcMar>
          </w:tcPr>
          <w:p w14:paraId="0DC11638" w14:textId="77777777" w:rsidR="00346321" w:rsidRDefault="00346321" w:rsidP="00F6763A">
            <w:pPr>
              <w:jc w:val="both"/>
              <w:rPr>
                <w:sz w:val="22"/>
                <w:szCs w:val="22"/>
              </w:rPr>
            </w:pPr>
          </w:p>
          <w:p w14:paraId="437E1E10" w14:textId="77777777" w:rsidR="00346321" w:rsidRDefault="00346321" w:rsidP="00F6763A">
            <w:pPr>
              <w:jc w:val="both"/>
              <w:rPr>
                <w:sz w:val="22"/>
                <w:szCs w:val="22"/>
              </w:rPr>
            </w:pPr>
          </w:p>
          <w:p w14:paraId="58541CBC" w14:textId="77777777" w:rsidR="00346321" w:rsidRDefault="00346321" w:rsidP="00F6763A">
            <w:pPr>
              <w:jc w:val="both"/>
              <w:rPr>
                <w:sz w:val="22"/>
                <w:szCs w:val="22"/>
              </w:rPr>
            </w:pPr>
            <w:r>
              <w:rPr>
                <w:sz w:val="22"/>
                <w:szCs w:val="22"/>
              </w:rPr>
              <w:t>EUR</w:t>
            </w:r>
          </w:p>
        </w:tc>
      </w:tr>
      <w:tr w:rsidR="00346321" w14:paraId="7A2DE1AC" w14:textId="77777777" w:rsidTr="006E5546">
        <w:tc>
          <w:tcPr>
            <w:tcW w:w="2694" w:type="dxa"/>
            <w:shd w:val="clear" w:color="auto" w:fill="auto"/>
            <w:tcMar>
              <w:top w:w="0" w:type="dxa"/>
              <w:left w:w="108" w:type="dxa"/>
              <w:bottom w:w="0" w:type="dxa"/>
              <w:right w:w="108" w:type="dxa"/>
            </w:tcMar>
            <w:vAlign w:val="center"/>
          </w:tcPr>
          <w:p w14:paraId="67902F01" w14:textId="77777777" w:rsidR="00346321" w:rsidRDefault="00346321" w:rsidP="00F6763A">
            <w:pPr>
              <w:jc w:val="center"/>
              <w:rPr>
                <w:b/>
              </w:rPr>
            </w:pPr>
          </w:p>
          <w:p w14:paraId="216827BC" w14:textId="77777777" w:rsidR="00346321" w:rsidRDefault="00346321" w:rsidP="00F6763A">
            <w:pPr>
              <w:jc w:val="center"/>
              <w:rPr>
                <w:b/>
              </w:rPr>
            </w:pPr>
          </w:p>
          <w:p w14:paraId="33C92021" w14:textId="77777777" w:rsidR="00346321" w:rsidRDefault="00346321" w:rsidP="00F6763A">
            <w:pPr>
              <w:jc w:val="center"/>
              <w:rPr>
                <w:b/>
              </w:rPr>
            </w:pPr>
          </w:p>
        </w:tc>
        <w:tc>
          <w:tcPr>
            <w:tcW w:w="3944" w:type="dxa"/>
            <w:gridSpan w:val="2"/>
            <w:shd w:val="clear" w:color="auto" w:fill="auto"/>
            <w:tcMar>
              <w:top w:w="0" w:type="dxa"/>
              <w:left w:w="108" w:type="dxa"/>
              <w:bottom w:w="0" w:type="dxa"/>
              <w:right w:w="108" w:type="dxa"/>
            </w:tcMar>
            <w:vAlign w:val="center"/>
          </w:tcPr>
          <w:p w14:paraId="45E25ABE" w14:textId="77777777" w:rsidR="00346321" w:rsidRPr="00346321" w:rsidRDefault="00346321" w:rsidP="00F6763A">
            <w:pPr>
              <w:pStyle w:val="Telobesedila2"/>
              <w:spacing w:line="240" w:lineRule="auto"/>
              <w:ind w:left="459" w:hanging="284"/>
              <w:rPr>
                <w:b/>
              </w:rPr>
            </w:pPr>
          </w:p>
          <w:p w14:paraId="17C0132D" w14:textId="77777777" w:rsidR="00346321" w:rsidRPr="00346321" w:rsidRDefault="00346321" w:rsidP="00F6763A">
            <w:pPr>
              <w:pStyle w:val="Telobesedila2"/>
              <w:numPr>
                <w:ilvl w:val="0"/>
                <w:numId w:val="35"/>
              </w:numPr>
              <w:suppressAutoHyphens/>
              <w:autoSpaceDN w:val="0"/>
              <w:spacing w:line="240" w:lineRule="auto"/>
              <w:textAlignment w:val="baseline"/>
              <w:rPr>
                <w:b/>
              </w:rPr>
            </w:pPr>
            <w:r w:rsidRPr="00346321">
              <w:rPr>
                <w:b/>
              </w:rPr>
              <w:t>SKUPAJ Z DDV</w:t>
            </w:r>
          </w:p>
        </w:tc>
        <w:tc>
          <w:tcPr>
            <w:tcW w:w="2552" w:type="dxa"/>
            <w:tcBorders>
              <w:top w:val="single" w:sz="4" w:space="0" w:color="000000"/>
              <w:bottom w:val="single" w:sz="4" w:space="0" w:color="000000"/>
            </w:tcBorders>
            <w:shd w:val="clear" w:color="auto" w:fill="D9D9D9"/>
            <w:tcMar>
              <w:top w:w="0" w:type="dxa"/>
              <w:left w:w="108" w:type="dxa"/>
              <w:bottom w:w="0" w:type="dxa"/>
              <w:right w:w="108" w:type="dxa"/>
            </w:tcMar>
            <w:vAlign w:val="center"/>
          </w:tcPr>
          <w:p w14:paraId="3EAC6B42" w14:textId="77777777" w:rsidR="00346321" w:rsidRDefault="00346321" w:rsidP="006E5546">
            <w:pPr>
              <w:pStyle w:val="Telobesedila2"/>
              <w:spacing w:line="240" w:lineRule="auto"/>
              <w:jc w:val="center"/>
            </w:pPr>
          </w:p>
        </w:tc>
        <w:tc>
          <w:tcPr>
            <w:tcW w:w="759" w:type="dxa"/>
            <w:shd w:val="clear" w:color="auto" w:fill="auto"/>
            <w:tcMar>
              <w:top w:w="0" w:type="dxa"/>
              <w:left w:w="108" w:type="dxa"/>
              <w:bottom w:w="0" w:type="dxa"/>
              <w:right w:w="108" w:type="dxa"/>
            </w:tcMar>
          </w:tcPr>
          <w:p w14:paraId="779B8882" w14:textId="77777777" w:rsidR="00346321" w:rsidRDefault="00346321" w:rsidP="00F6763A">
            <w:pPr>
              <w:pStyle w:val="Telobesedila2"/>
              <w:spacing w:line="240" w:lineRule="auto"/>
              <w:jc w:val="center"/>
            </w:pPr>
          </w:p>
          <w:p w14:paraId="24D0D2A6" w14:textId="77777777" w:rsidR="00346321" w:rsidRDefault="00346321" w:rsidP="00F6763A">
            <w:pPr>
              <w:pStyle w:val="Telobesedila2"/>
              <w:spacing w:line="240" w:lineRule="auto"/>
              <w:jc w:val="center"/>
            </w:pPr>
            <w:r>
              <w:t>EUR</w:t>
            </w:r>
          </w:p>
        </w:tc>
      </w:tr>
    </w:tbl>
    <w:p w14:paraId="4D378C9A" w14:textId="77777777" w:rsidR="00346321" w:rsidRDefault="00346321" w:rsidP="00346321">
      <w:pPr>
        <w:jc w:val="both"/>
      </w:pPr>
    </w:p>
    <w:p w14:paraId="6719D95E" w14:textId="77777777" w:rsidR="00346321" w:rsidRDefault="00346321" w:rsidP="00346321">
      <w:pPr>
        <w:jc w:val="both"/>
        <w:rPr>
          <w:sz w:val="18"/>
          <w:szCs w:val="18"/>
        </w:rPr>
      </w:pPr>
    </w:p>
    <w:p w14:paraId="65B4DACA" w14:textId="5FF68347" w:rsidR="00346321" w:rsidRDefault="00346321" w:rsidP="00346321">
      <w:pPr>
        <w:jc w:val="both"/>
        <w:rPr>
          <w:sz w:val="18"/>
          <w:szCs w:val="18"/>
        </w:rPr>
      </w:pPr>
    </w:p>
    <w:p w14:paraId="0F172425" w14:textId="05D261C2" w:rsidR="00DE51B7" w:rsidRDefault="00DE51B7" w:rsidP="00346321">
      <w:pPr>
        <w:jc w:val="both"/>
        <w:rPr>
          <w:sz w:val="18"/>
          <w:szCs w:val="18"/>
        </w:rPr>
      </w:pPr>
    </w:p>
    <w:p w14:paraId="1A51DF3D" w14:textId="2F06D649" w:rsidR="00DE51B7" w:rsidRPr="00D80867" w:rsidRDefault="00DE51B7" w:rsidP="00346321">
      <w:pPr>
        <w:jc w:val="both"/>
        <w:rPr>
          <w:sz w:val="22"/>
          <w:szCs w:val="22"/>
        </w:rPr>
      </w:pPr>
      <w:r w:rsidRPr="00D80867">
        <w:rPr>
          <w:sz w:val="22"/>
          <w:szCs w:val="22"/>
        </w:rPr>
        <w:t xml:space="preserve">Naročniku nudimo brezplačno čiščenje rezervoarjev v skladu z 2. točko razpisne dokumentacije z oznako BL-  </w:t>
      </w:r>
      <w:r w:rsidR="001E79C1">
        <w:rPr>
          <w:sz w:val="22"/>
          <w:szCs w:val="22"/>
        </w:rPr>
        <w:t xml:space="preserve">06/2020 </w:t>
      </w:r>
      <w:r w:rsidRPr="00D80867">
        <w:rPr>
          <w:i/>
          <w:iCs/>
          <w:sz w:val="22"/>
          <w:szCs w:val="22"/>
        </w:rPr>
        <w:t>(ustrezno označite</w:t>
      </w:r>
      <w:r w:rsidRPr="00D80867">
        <w:rPr>
          <w:sz w:val="22"/>
          <w:szCs w:val="22"/>
        </w:rPr>
        <w:t>).</w:t>
      </w:r>
    </w:p>
    <w:p w14:paraId="31925B38" w14:textId="560B3C73" w:rsidR="00DE51B7" w:rsidRPr="00D80867" w:rsidRDefault="00DE51B7" w:rsidP="00346321">
      <w:pPr>
        <w:jc w:val="both"/>
        <w:rPr>
          <w:b/>
          <w:bCs/>
          <w:sz w:val="22"/>
          <w:szCs w:val="22"/>
        </w:rPr>
      </w:pPr>
      <w:r w:rsidRPr="00D80867">
        <w:rPr>
          <w:sz w:val="22"/>
          <w:szCs w:val="22"/>
        </w:rPr>
        <w:tab/>
      </w:r>
      <w:r w:rsidRPr="00D80867">
        <w:rPr>
          <w:sz w:val="22"/>
          <w:szCs w:val="22"/>
        </w:rPr>
        <w:tab/>
      </w:r>
      <w:r w:rsidRPr="00D80867">
        <w:rPr>
          <w:sz w:val="22"/>
          <w:szCs w:val="22"/>
        </w:rPr>
        <w:tab/>
      </w:r>
      <w:r w:rsidRPr="00D80867">
        <w:rPr>
          <w:b/>
          <w:bCs/>
          <w:sz w:val="22"/>
          <w:szCs w:val="22"/>
        </w:rPr>
        <w:tab/>
      </w:r>
      <w:sdt>
        <w:sdtPr>
          <w:rPr>
            <w:b/>
            <w:bCs/>
            <w:sz w:val="22"/>
            <w:szCs w:val="22"/>
            <w:highlight w:val="lightGray"/>
          </w:rPr>
          <w:id w:val="-739408943"/>
          <w14:checkbox>
            <w14:checked w14:val="0"/>
            <w14:checkedState w14:val="2612" w14:font="MS Gothic"/>
            <w14:uncheckedState w14:val="2610" w14:font="MS Gothic"/>
          </w14:checkbox>
        </w:sdtPr>
        <w:sdtEndPr/>
        <w:sdtContent>
          <w:r w:rsidR="008347F0" w:rsidRPr="00D80867">
            <w:rPr>
              <w:rFonts w:ascii="Segoe UI Symbol" w:eastAsia="MS Gothic" w:hAnsi="Segoe UI Symbol" w:cs="Segoe UI Symbol"/>
              <w:b/>
              <w:bCs/>
              <w:sz w:val="22"/>
              <w:szCs w:val="22"/>
              <w:highlight w:val="lightGray"/>
            </w:rPr>
            <w:t>☐</w:t>
          </w:r>
        </w:sdtContent>
      </w:sdt>
      <w:r w:rsidRPr="00D80867">
        <w:rPr>
          <w:b/>
          <w:bCs/>
          <w:sz w:val="22"/>
          <w:szCs w:val="22"/>
        </w:rPr>
        <w:t xml:space="preserve"> DA</w:t>
      </w:r>
      <w:r w:rsidRPr="00D80867">
        <w:rPr>
          <w:b/>
          <w:bCs/>
          <w:sz w:val="22"/>
          <w:szCs w:val="22"/>
        </w:rPr>
        <w:tab/>
      </w:r>
      <w:r w:rsidRPr="00D80867">
        <w:rPr>
          <w:b/>
          <w:bCs/>
          <w:sz w:val="22"/>
          <w:szCs w:val="22"/>
        </w:rPr>
        <w:tab/>
      </w:r>
      <w:r w:rsidRPr="00D80867">
        <w:rPr>
          <w:b/>
          <w:bCs/>
          <w:sz w:val="22"/>
          <w:szCs w:val="22"/>
        </w:rPr>
        <w:tab/>
      </w:r>
      <w:r w:rsidRPr="00D80867">
        <w:rPr>
          <w:b/>
          <w:bCs/>
          <w:sz w:val="22"/>
          <w:szCs w:val="22"/>
        </w:rPr>
        <w:tab/>
      </w:r>
      <w:r w:rsidRPr="00D80867">
        <w:rPr>
          <w:b/>
          <w:bCs/>
          <w:sz w:val="22"/>
          <w:szCs w:val="22"/>
        </w:rPr>
        <w:tab/>
      </w:r>
      <w:sdt>
        <w:sdtPr>
          <w:rPr>
            <w:b/>
            <w:bCs/>
            <w:sz w:val="22"/>
            <w:szCs w:val="22"/>
            <w:highlight w:val="lightGray"/>
          </w:rPr>
          <w:id w:val="638230510"/>
          <w14:checkbox>
            <w14:checked w14:val="0"/>
            <w14:checkedState w14:val="2612" w14:font="MS Gothic"/>
            <w14:uncheckedState w14:val="2610" w14:font="MS Gothic"/>
          </w14:checkbox>
        </w:sdtPr>
        <w:sdtEndPr/>
        <w:sdtContent>
          <w:r w:rsidRPr="00D80867">
            <w:rPr>
              <w:rFonts w:ascii="Segoe UI Symbol" w:eastAsia="MS Gothic" w:hAnsi="Segoe UI Symbol" w:cs="Segoe UI Symbol"/>
              <w:b/>
              <w:bCs/>
              <w:sz w:val="22"/>
              <w:szCs w:val="22"/>
              <w:highlight w:val="lightGray"/>
            </w:rPr>
            <w:t>☐</w:t>
          </w:r>
        </w:sdtContent>
      </w:sdt>
      <w:r w:rsidRPr="00D80867">
        <w:rPr>
          <w:b/>
          <w:bCs/>
          <w:sz w:val="22"/>
          <w:szCs w:val="22"/>
        </w:rPr>
        <w:t xml:space="preserve"> NE</w:t>
      </w:r>
    </w:p>
    <w:p w14:paraId="2CC77A6A" w14:textId="77777777" w:rsidR="00DE51B7" w:rsidRPr="00D80867" w:rsidRDefault="00DE51B7" w:rsidP="00346321">
      <w:pPr>
        <w:jc w:val="both"/>
        <w:rPr>
          <w:sz w:val="22"/>
          <w:szCs w:val="22"/>
        </w:rPr>
      </w:pPr>
    </w:p>
    <w:p w14:paraId="00792319" w14:textId="46DDDD29" w:rsidR="00DE51B7" w:rsidRPr="00D80867" w:rsidRDefault="008347F0" w:rsidP="00D80867">
      <w:pPr>
        <w:spacing w:line="360" w:lineRule="auto"/>
        <w:jc w:val="both"/>
        <w:rPr>
          <w:sz w:val="22"/>
          <w:szCs w:val="22"/>
        </w:rPr>
      </w:pPr>
      <w:r w:rsidRPr="00D80867">
        <w:rPr>
          <w:sz w:val="22"/>
          <w:szCs w:val="22"/>
        </w:rPr>
        <w:t xml:space="preserve">Naročniku zagotavljamo dostavo ELKO na vse lokacije iz 2. točke razpisne dokumentacije  z oznako </w:t>
      </w:r>
      <w:r w:rsidR="001E79C1" w:rsidRPr="00D80867">
        <w:rPr>
          <w:sz w:val="22"/>
          <w:szCs w:val="22"/>
        </w:rPr>
        <w:t xml:space="preserve">BL-  </w:t>
      </w:r>
      <w:r w:rsidR="001E79C1">
        <w:rPr>
          <w:sz w:val="22"/>
          <w:szCs w:val="22"/>
        </w:rPr>
        <w:t xml:space="preserve">06/2020 </w:t>
      </w:r>
      <w:r w:rsidRPr="00D80867">
        <w:rPr>
          <w:sz w:val="22"/>
          <w:szCs w:val="22"/>
        </w:rPr>
        <w:t xml:space="preserve">v </w:t>
      </w:r>
      <w:r w:rsidR="00D80867" w:rsidRPr="00D80867">
        <w:rPr>
          <w:sz w:val="22"/>
          <w:szCs w:val="22"/>
        </w:rPr>
        <w:t xml:space="preserve">roku </w:t>
      </w:r>
      <w:permStart w:id="381028065" w:edGrp="everyone"/>
      <w:r w:rsidR="00D37D3B" w:rsidRPr="00923143">
        <w:rPr>
          <w:bCs/>
          <w:sz w:val="20"/>
        </w:rPr>
        <w:fldChar w:fldCharType="begin">
          <w:ffData>
            <w:name w:val="Besedilo5"/>
            <w:enabled/>
            <w:calcOnExit w:val="0"/>
            <w:textInput/>
          </w:ffData>
        </w:fldChar>
      </w:r>
      <w:r w:rsidR="00D37D3B" w:rsidRPr="00923143">
        <w:rPr>
          <w:bCs/>
          <w:sz w:val="20"/>
        </w:rPr>
        <w:instrText xml:space="preserve"> FORMTEXT </w:instrText>
      </w:r>
      <w:r w:rsidR="00D37D3B" w:rsidRPr="00923143">
        <w:rPr>
          <w:bCs/>
          <w:sz w:val="20"/>
        </w:rPr>
      </w:r>
      <w:r w:rsidR="00D37D3B" w:rsidRPr="00923143">
        <w:rPr>
          <w:bCs/>
          <w:sz w:val="20"/>
        </w:rPr>
        <w:fldChar w:fldCharType="separate"/>
      </w:r>
      <w:r w:rsidR="00D37D3B" w:rsidRPr="00923143">
        <w:rPr>
          <w:bCs/>
          <w:sz w:val="20"/>
        </w:rPr>
        <w:t> </w:t>
      </w:r>
      <w:r w:rsidR="00D37D3B" w:rsidRPr="00923143">
        <w:rPr>
          <w:bCs/>
          <w:sz w:val="20"/>
        </w:rPr>
        <w:t> </w:t>
      </w:r>
      <w:r w:rsidR="00D37D3B" w:rsidRPr="00923143">
        <w:rPr>
          <w:bCs/>
          <w:sz w:val="20"/>
        </w:rPr>
        <w:t> </w:t>
      </w:r>
      <w:r w:rsidR="00D37D3B" w:rsidRPr="00923143">
        <w:rPr>
          <w:bCs/>
          <w:sz w:val="20"/>
        </w:rPr>
        <w:t> </w:t>
      </w:r>
      <w:r w:rsidR="00D37D3B" w:rsidRPr="00923143">
        <w:rPr>
          <w:bCs/>
          <w:sz w:val="20"/>
        </w:rPr>
        <w:t> </w:t>
      </w:r>
      <w:r w:rsidR="00D37D3B" w:rsidRPr="00923143">
        <w:rPr>
          <w:bCs/>
          <w:sz w:val="20"/>
        </w:rPr>
        <w:fldChar w:fldCharType="end"/>
      </w:r>
      <w:permEnd w:id="381028065"/>
      <w:r w:rsidR="00D80867" w:rsidRPr="00D80867">
        <w:rPr>
          <w:sz w:val="22"/>
          <w:szCs w:val="22"/>
        </w:rPr>
        <w:t xml:space="preserve"> ur od prejetega naročila.</w:t>
      </w:r>
    </w:p>
    <w:p w14:paraId="34D6B4C6" w14:textId="77777777" w:rsidR="00DE51B7" w:rsidRDefault="00DE51B7" w:rsidP="00DE51B7">
      <w:pPr>
        <w:jc w:val="both"/>
        <w:rPr>
          <w:sz w:val="18"/>
          <w:szCs w:val="18"/>
        </w:rPr>
      </w:pPr>
    </w:p>
    <w:p w14:paraId="11FABCF6" w14:textId="77777777" w:rsidR="00DE51B7" w:rsidRDefault="00DE51B7" w:rsidP="00DE51B7">
      <w:pPr>
        <w:jc w:val="both"/>
        <w:rPr>
          <w:sz w:val="18"/>
          <w:szCs w:val="18"/>
        </w:rPr>
      </w:pPr>
    </w:p>
    <w:p w14:paraId="33942D01" w14:textId="195B3600" w:rsidR="00346321" w:rsidRPr="00D80867" w:rsidRDefault="00346321" w:rsidP="00DE51B7">
      <w:pPr>
        <w:jc w:val="both"/>
        <w:rPr>
          <w:sz w:val="16"/>
          <w:szCs w:val="16"/>
        </w:rPr>
      </w:pPr>
      <w:r w:rsidRPr="00D80867">
        <w:rPr>
          <w:sz w:val="16"/>
          <w:szCs w:val="16"/>
        </w:rPr>
        <w:t xml:space="preserve">OPOMBA: Ponudba se izpolni tako, da se izpolnijo </w:t>
      </w:r>
      <w:r w:rsidRPr="00D80867">
        <w:rPr>
          <w:b/>
          <w:sz w:val="16"/>
          <w:szCs w:val="16"/>
          <w:u w:val="single"/>
        </w:rPr>
        <w:t xml:space="preserve">VSE OSENČENE POSTAVKE </w:t>
      </w:r>
      <w:r w:rsidRPr="00D80867">
        <w:rPr>
          <w:sz w:val="16"/>
          <w:szCs w:val="16"/>
        </w:rPr>
        <w:t xml:space="preserve">. </w:t>
      </w:r>
      <w:r w:rsidR="00DE51B7" w:rsidRPr="00D80867">
        <w:rPr>
          <w:sz w:val="16"/>
          <w:szCs w:val="16"/>
        </w:rPr>
        <w:t xml:space="preserve"> </w:t>
      </w:r>
      <w:r w:rsidR="0072120C" w:rsidRPr="00D80867">
        <w:rPr>
          <w:sz w:val="16"/>
          <w:szCs w:val="16"/>
        </w:rPr>
        <w:t>Vse vrednosti se določijo na dve decimalki natančno</w:t>
      </w:r>
      <w:r w:rsidRPr="00D80867">
        <w:rPr>
          <w:sz w:val="16"/>
          <w:szCs w:val="16"/>
        </w:rPr>
        <w:t>.</w:t>
      </w:r>
      <w:r w:rsidR="00D80867">
        <w:rPr>
          <w:sz w:val="16"/>
          <w:szCs w:val="16"/>
        </w:rPr>
        <w:t xml:space="preserve"> </w:t>
      </w:r>
      <w:r w:rsidRPr="00D80867">
        <w:rPr>
          <w:sz w:val="16"/>
          <w:szCs w:val="16"/>
        </w:rPr>
        <w:t>Ponudba velja 90 dni od roka za oddajo ponudb.</w:t>
      </w:r>
    </w:p>
    <w:p w14:paraId="568F41E6" w14:textId="77777777" w:rsidR="00346321" w:rsidRDefault="00346321" w:rsidP="00346321">
      <w:pPr>
        <w:jc w:val="both"/>
        <w:rPr>
          <w:sz w:val="18"/>
          <w:szCs w:val="18"/>
        </w:rPr>
      </w:pPr>
    </w:p>
    <w:p w14:paraId="50DFF9C8" w14:textId="77777777" w:rsidR="00346321" w:rsidRDefault="00346321" w:rsidP="00346321">
      <w:pPr>
        <w:autoSpaceDE w:val="0"/>
      </w:pPr>
      <w:r>
        <w:tab/>
      </w:r>
      <w:r>
        <w:tab/>
      </w:r>
      <w:r>
        <w:tab/>
      </w:r>
      <w:r>
        <w:tab/>
      </w:r>
      <w:r>
        <w:tab/>
      </w:r>
      <w:r>
        <w:tab/>
      </w:r>
      <w:r>
        <w:tab/>
      </w:r>
      <w:r>
        <w:tab/>
      </w:r>
    </w:p>
    <w:p w14:paraId="3B7E56B5" w14:textId="5B2FE336" w:rsidR="000C146B" w:rsidRDefault="00346321" w:rsidP="00E004E6">
      <w:pPr>
        <w:autoSpaceDE w:val="0"/>
        <w:rPr>
          <w:b/>
          <w:i/>
          <w:u w:val="single"/>
        </w:rPr>
        <w:sectPr w:rsidR="000C146B" w:rsidSect="00DE4B27">
          <w:footerReference w:type="default" r:id="rId27"/>
          <w:pgSz w:w="11907" w:h="16840" w:code="9"/>
          <w:pgMar w:top="1134" w:right="1134" w:bottom="1134" w:left="1134" w:header="709" w:footer="709" w:gutter="0"/>
          <w:cols w:space="708"/>
          <w:titlePg/>
          <w:docGrid w:linePitch="326"/>
        </w:sectPr>
      </w:pPr>
      <w:r>
        <w:tab/>
      </w:r>
      <w:r>
        <w:tab/>
      </w:r>
      <w:r>
        <w:tab/>
      </w:r>
      <w:r>
        <w:tab/>
      </w:r>
      <w:r>
        <w:tab/>
      </w:r>
      <w:r>
        <w:tab/>
      </w:r>
      <w:r>
        <w:tab/>
      </w:r>
      <w:r>
        <w:tab/>
        <w:t>Žig in podpis ponudnika:</w:t>
      </w:r>
    </w:p>
    <w:p w14:paraId="78D12A8D" w14:textId="77777777" w:rsidR="00A10E04" w:rsidRPr="00A10E04" w:rsidRDefault="00A10E04" w:rsidP="00A10E04">
      <w:pPr>
        <w:rPr>
          <w:b/>
          <w:i/>
        </w:rPr>
      </w:pPr>
      <w:r w:rsidRPr="00797EC8">
        <w:rPr>
          <w:b/>
          <w:i/>
        </w:rPr>
        <w:lastRenderedPageBreak/>
        <w:t>OBR-</w:t>
      </w:r>
      <w:r>
        <w:rPr>
          <w:b/>
          <w:i/>
        </w:rPr>
        <w:t>PONUDBA</w:t>
      </w:r>
    </w:p>
    <w:p w14:paraId="0B5A6A66" w14:textId="77777777" w:rsidR="00E00E3A" w:rsidRPr="00700354" w:rsidRDefault="00E00E3A" w:rsidP="00E00E3A">
      <w:pPr>
        <w:spacing w:before="60" w:after="60" w:line="360" w:lineRule="auto"/>
        <w:jc w:val="center"/>
        <w:rPr>
          <w:b/>
          <w:bCs/>
          <w:color w:val="000000"/>
        </w:rPr>
      </w:pPr>
      <w:r w:rsidRPr="00700354">
        <w:rPr>
          <w:b/>
          <w:bCs/>
          <w:color w:val="000000"/>
        </w:rPr>
        <w:t>PONUDBA ŠT._______________</w:t>
      </w:r>
    </w:p>
    <w:p w14:paraId="26B0723E" w14:textId="77777777" w:rsidR="001A1882" w:rsidRPr="001A1882" w:rsidRDefault="00897E5B" w:rsidP="00897E5B">
      <w:pPr>
        <w:spacing w:before="60" w:after="60" w:line="360" w:lineRule="auto"/>
        <w:jc w:val="both"/>
        <w:rPr>
          <w:color w:val="000000"/>
        </w:rPr>
      </w:pPr>
      <w:r w:rsidRPr="00CD77F1">
        <w:rPr>
          <w:color w:val="000000"/>
        </w:rPr>
        <w:t>Na podlagi obvestila o javnem naročilu objavlj</w:t>
      </w:r>
      <w:r w:rsidR="00DC1D58">
        <w:rPr>
          <w:color w:val="000000"/>
        </w:rPr>
        <w:t>enega na Portalu javnih naročil</w:t>
      </w:r>
      <w:r w:rsidRPr="00CD77F1">
        <w:rPr>
          <w:color w:val="000000"/>
        </w:rPr>
        <w:t xml:space="preserve"> </w:t>
      </w:r>
      <w:r w:rsidRPr="00CD77F1">
        <w:rPr>
          <w:i/>
          <w:iCs/>
          <w:color w:val="000000"/>
        </w:rPr>
        <w:t>»</w:t>
      </w:r>
      <w:r w:rsidR="00E004E6">
        <w:rPr>
          <w:i/>
          <w:iCs/>
          <w:color w:val="000000"/>
        </w:rPr>
        <w:t>DOBAVA KURILNEGA OLJ</w:t>
      </w:r>
      <w:r w:rsidR="00DC1D58">
        <w:rPr>
          <w:i/>
          <w:iCs/>
          <w:color w:val="000000"/>
        </w:rPr>
        <w:t>A</w:t>
      </w:r>
      <w:r w:rsidRPr="00CD77F1">
        <w:rPr>
          <w:i/>
          <w:iCs/>
          <w:color w:val="000000"/>
        </w:rPr>
        <w:t xml:space="preserve">« </w:t>
      </w:r>
      <w:r w:rsidRPr="00CD77F1">
        <w:rPr>
          <w:color w:val="000000"/>
        </w:rPr>
        <w:t>z dne _________, pod št. objave _______________</w:t>
      </w:r>
      <w:r>
        <w:rPr>
          <w:color w:val="000000"/>
        </w:rPr>
        <w:t>___</w:t>
      </w:r>
      <w:r w:rsidRPr="00CD77F1">
        <w:rPr>
          <w:color w:val="000000"/>
        </w:rPr>
        <w:t>______________ se prijavljamo na vaše obvestilo o javnem naročilu in prilagamo našo ponudbeno dokumentacijo v skladu z navodili za izdelavo ponudbe.</w:t>
      </w:r>
    </w:p>
    <w:p w14:paraId="5A1B8E49" w14:textId="77777777" w:rsidR="00D12BF9" w:rsidRPr="00A3295C" w:rsidRDefault="00D12BF9" w:rsidP="00D12BF9">
      <w:pPr>
        <w:spacing w:line="360" w:lineRule="auto"/>
        <w:rPr>
          <w:i/>
          <w:color w:val="000000"/>
        </w:rPr>
      </w:pPr>
      <w:r w:rsidRPr="000A6120">
        <w:t>Na predmetno javno naročilo se prijavljamo</w:t>
      </w:r>
      <w:r>
        <w:t xml:space="preserve"> </w:t>
      </w:r>
      <w:r>
        <w:rPr>
          <w:i/>
          <w:color w:val="000000"/>
        </w:rPr>
        <w:t>(u</w:t>
      </w:r>
      <w:r w:rsidRPr="000A6120">
        <w:rPr>
          <w:i/>
          <w:color w:val="000000"/>
        </w:rPr>
        <w:t xml:space="preserve">strezno </w:t>
      </w:r>
      <w:r w:rsidR="00E004E6">
        <w:rPr>
          <w:i/>
          <w:color w:val="000000"/>
        </w:rPr>
        <w:t>označite</w:t>
      </w:r>
      <w:r w:rsidRPr="000A6120">
        <w:rPr>
          <w:i/>
          <w:color w:val="000000"/>
        </w:rPr>
        <w:t>)</w:t>
      </w:r>
      <w:r>
        <w:rPr>
          <w:i/>
          <w:color w:val="000000"/>
        </w:rPr>
        <w:t>:</w:t>
      </w:r>
    </w:p>
    <w:p w14:paraId="6E2E7795" w14:textId="77777777" w:rsidR="00D12BF9" w:rsidRPr="000A6120" w:rsidRDefault="00BD487C" w:rsidP="00E004E6">
      <w:pPr>
        <w:overflowPunct w:val="0"/>
        <w:autoSpaceDE w:val="0"/>
        <w:autoSpaceDN w:val="0"/>
        <w:adjustRightInd w:val="0"/>
        <w:spacing w:line="360" w:lineRule="auto"/>
        <w:ind w:left="720"/>
        <w:textAlignment w:val="baseline"/>
        <w:rPr>
          <w:b/>
          <w:color w:val="000000"/>
        </w:rPr>
      </w:pPr>
      <w:sdt>
        <w:sdtPr>
          <w:rPr>
            <w:b/>
            <w:color w:val="000000"/>
          </w:rPr>
          <w:id w:val="144716295"/>
          <w14:checkbox>
            <w14:checked w14:val="0"/>
            <w14:checkedState w14:val="2612" w14:font="MS Gothic"/>
            <w14:uncheckedState w14:val="2610" w14:font="MS Gothic"/>
          </w14:checkbox>
        </w:sdtPr>
        <w:sdtEndPr/>
        <w:sdtContent>
          <w:r w:rsidR="005F547F">
            <w:rPr>
              <w:rFonts w:ascii="MS Gothic" w:eastAsia="MS Gothic" w:hAnsi="MS Gothic" w:hint="eastAsia"/>
              <w:b/>
              <w:color w:val="000000"/>
            </w:rPr>
            <w:t>☐</w:t>
          </w:r>
        </w:sdtContent>
      </w:sdt>
      <w:r w:rsidR="005F547F">
        <w:rPr>
          <w:b/>
          <w:color w:val="000000"/>
        </w:rPr>
        <w:t xml:space="preserve"> </w:t>
      </w:r>
      <w:r w:rsidR="00D12BF9" w:rsidRPr="000A6120">
        <w:rPr>
          <w:b/>
          <w:color w:val="000000"/>
        </w:rPr>
        <w:t>samostojno</w:t>
      </w:r>
    </w:p>
    <w:p w14:paraId="07AE9302" w14:textId="77777777" w:rsidR="00D12BF9" w:rsidRDefault="00BD487C" w:rsidP="005F547F">
      <w:pPr>
        <w:overflowPunct w:val="0"/>
        <w:autoSpaceDE w:val="0"/>
        <w:autoSpaceDN w:val="0"/>
        <w:adjustRightInd w:val="0"/>
        <w:spacing w:line="360" w:lineRule="auto"/>
        <w:ind w:left="720"/>
        <w:textAlignment w:val="baseline"/>
        <w:rPr>
          <w:b/>
          <w:color w:val="000000"/>
        </w:rPr>
      </w:pPr>
      <w:sdt>
        <w:sdtPr>
          <w:rPr>
            <w:b/>
            <w:color w:val="000000"/>
          </w:rPr>
          <w:id w:val="-1785414680"/>
          <w14:checkbox>
            <w14:checked w14:val="0"/>
            <w14:checkedState w14:val="2612" w14:font="MS Gothic"/>
            <w14:uncheckedState w14:val="2610" w14:font="MS Gothic"/>
          </w14:checkbox>
        </w:sdtPr>
        <w:sdtEndPr/>
        <w:sdtContent>
          <w:r w:rsidR="005F547F">
            <w:rPr>
              <w:rFonts w:ascii="MS Gothic" w:eastAsia="MS Gothic" w:hAnsi="MS Gothic" w:hint="eastAsia"/>
              <w:b/>
              <w:color w:val="000000"/>
            </w:rPr>
            <w:t>☐</w:t>
          </w:r>
        </w:sdtContent>
      </w:sdt>
      <w:r w:rsidR="005F547F">
        <w:rPr>
          <w:b/>
          <w:color w:val="000000"/>
        </w:rPr>
        <w:t xml:space="preserve"> </w:t>
      </w:r>
      <w:r w:rsidR="00D12BF9" w:rsidRPr="000A6120">
        <w:rPr>
          <w:b/>
          <w:color w:val="000000"/>
        </w:rPr>
        <w:t>s skupno ponudbo</w:t>
      </w:r>
    </w:p>
    <w:p w14:paraId="4F4A5B37" w14:textId="77777777" w:rsidR="00D12BF9" w:rsidRPr="000A6120" w:rsidRDefault="00BD487C" w:rsidP="005F547F">
      <w:pPr>
        <w:overflowPunct w:val="0"/>
        <w:autoSpaceDE w:val="0"/>
        <w:autoSpaceDN w:val="0"/>
        <w:adjustRightInd w:val="0"/>
        <w:spacing w:line="360" w:lineRule="auto"/>
        <w:ind w:left="720"/>
        <w:textAlignment w:val="baseline"/>
        <w:rPr>
          <w:b/>
          <w:color w:val="000000"/>
        </w:rPr>
      </w:pPr>
      <w:sdt>
        <w:sdtPr>
          <w:rPr>
            <w:b/>
            <w:color w:val="000000"/>
          </w:rPr>
          <w:id w:val="614493178"/>
          <w14:checkbox>
            <w14:checked w14:val="0"/>
            <w14:checkedState w14:val="2612" w14:font="MS Gothic"/>
            <w14:uncheckedState w14:val="2610" w14:font="MS Gothic"/>
          </w14:checkbox>
        </w:sdtPr>
        <w:sdtEndPr/>
        <w:sdtContent>
          <w:r w:rsidR="005F547F">
            <w:rPr>
              <w:rFonts w:ascii="MS Gothic" w:eastAsia="MS Gothic" w:hAnsi="MS Gothic" w:hint="eastAsia"/>
              <w:b/>
              <w:color w:val="000000"/>
            </w:rPr>
            <w:t>☐</w:t>
          </w:r>
        </w:sdtContent>
      </w:sdt>
      <w:r w:rsidR="005F547F">
        <w:rPr>
          <w:b/>
          <w:color w:val="000000"/>
        </w:rPr>
        <w:t xml:space="preserve"> </w:t>
      </w:r>
      <w:r w:rsidR="00D12BF9" w:rsidRPr="000A6120">
        <w:rPr>
          <w:b/>
          <w:color w:val="000000"/>
        </w:rPr>
        <w:t>s podizvajalci</w:t>
      </w:r>
    </w:p>
    <w:p w14:paraId="729A1C40" w14:textId="77777777" w:rsidR="00897E5B" w:rsidRDefault="00897E5B" w:rsidP="00897E5B">
      <w:pPr>
        <w:rPr>
          <w:b/>
          <w:bCs/>
          <w:color w:val="000000"/>
        </w:rPr>
      </w:pPr>
    </w:p>
    <w:p w14:paraId="1D3ACA33" w14:textId="77777777" w:rsidR="00897E5B" w:rsidRPr="00CD77F1" w:rsidRDefault="00897E5B" w:rsidP="00897E5B">
      <w:pPr>
        <w:rPr>
          <w:b/>
          <w:bCs/>
          <w:color w:val="000000"/>
        </w:rPr>
      </w:pPr>
      <w:r w:rsidRPr="00CD77F1">
        <w:rPr>
          <w:b/>
          <w:bCs/>
          <w:color w:val="000000"/>
        </w:rPr>
        <w:t>2. Podatki o gospodarskem subjektu:</w:t>
      </w:r>
    </w:p>
    <w:p w14:paraId="736BBF3F" w14:textId="77777777" w:rsidR="00897E5B" w:rsidRPr="00CD77F1" w:rsidRDefault="00897E5B" w:rsidP="00C13C7E">
      <w:pPr>
        <w:rPr>
          <w:color w:val="000000"/>
        </w:rPr>
      </w:pPr>
      <w:r w:rsidRPr="00CD77F1">
        <w:rPr>
          <w:color w:val="000000"/>
        </w:rPr>
        <w:t>Firma oz. ime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70BC4901" w14:textId="77777777" w:rsidTr="00755F29">
        <w:trPr>
          <w:trHeight w:val="411"/>
        </w:trPr>
        <w:tc>
          <w:tcPr>
            <w:tcW w:w="9072" w:type="dxa"/>
          </w:tcPr>
          <w:p w14:paraId="0794C0FC" w14:textId="77777777" w:rsidR="00897E5B" w:rsidRPr="00CD77F1" w:rsidRDefault="00897E5B" w:rsidP="00C13C7E">
            <w:pPr>
              <w:rPr>
                <w:color w:val="000000"/>
              </w:rPr>
            </w:pPr>
          </w:p>
        </w:tc>
      </w:tr>
    </w:tbl>
    <w:p w14:paraId="024993D1" w14:textId="77777777" w:rsidR="00897E5B" w:rsidRPr="00CD77F1" w:rsidRDefault="00897E5B" w:rsidP="00C13C7E">
      <w:pPr>
        <w:rPr>
          <w:color w:val="000000"/>
        </w:rPr>
      </w:pPr>
      <w:r w:rsidRPr="00CD77F1">
        <w:rPr>
          <w:color w:val="000000"/>
        </w:rPr>
        <w:t>Zakoniti zastopnik</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4E59EF20" w14:textId="77777777" w:rsidTr="00755F29">
        <w:trPr>
          <w:trHeight w:val="411"/>
        </w:trPr>
        <w:tc>
          <w:tcPr>
            <w:tcW w:w="9072" w:type="dxa"/>
          </w:tcPr>
          <w:p w14:paraId="5BB8747E" w14:textId="77777777" w:rsidR="00897E5B" w:rsidRPr="00CD77F1" w:rsidRDefault="00897E5B" w:rsidP="00C13C7E">
            <w:pPr>
              <w:rPr>
                <w:color w:val="000000"/>
              </w:rPr>
            </w:pPr>
          </w:p>
        </w:tc>
      </w:tr>
    </w:tbl>
    <w:p w14:paraId="6B3777F0" w14:textId="77777777" w:rsidR="00897E5B" w:rsidRPr="00CD77F1" w:rsidRDefault="00897E5B" w:rsidP="00C13C7E">
      <w:pPr>
        <w:rPr>
          <w:color w:val="000000"/>
        </w:rPr>
      </w:pPr>
      <w:r w:rsidRPr="00CD77F1">
        <w:rPr>
          <w:color w:val="000000"/>
        </w:rPr>
        <w:t>Davčna številka in pristojna fina</w:t>
      </w:r>
      <w:r>
        <w:rPr>
          <w:color w:val="000000"/>
        </w:rPr>
        <w:t>n</w:t>
      </w:r>
      <w:r w:rsidRPr="00CD77F1">
        <w:rPr>
          <w:color w:val="000000"/>
        </w:rPr>
        <w:t>čna uprava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282E1826" w14:textId="77777777" w:rsidTr="00755F29">
        <w:trPr>
          <w:trHeight w:val="411"/>
        </w:trPr>
        <w:tc>
          <w:tcPr>
            <w:tcW w:w="9072" w:type="dxa"/>
          </w:tcPr>
          <w:p w14:paraId="4A011FCF" w14:textId="77777777" w:rsidR="00897E5B" w:rsidRPr="00CD77F1" w:rsidRDefault="00897E5B" w:rsidP="00C13C7E">
            <w:pPr>
              <w:rPr>
                <w:color w:val="000000"/>
              </w:rPr>
            </w:pPr>
          </w:p>
        </w:tc>
      </w:tr>
    </w:tbl>
    <w:p w14:paraId="0B613C61" w14:textId="77777777" w:rsidR="00897E5B" w:rsidRPr="00CD77F1" w:rsidRDefault="00897E5B" w:rsidP="00C13C7E">
      <w:pPr>
        <w:rPr>
          <w:color w:val="000000"/>
        </w:rPr>
      </w:pPr>
      <w:r w:rsidRPr="00CD77F1">
        <w:rPr>
          <w:color w:val="000000"/>
        </w:rPr>
        <w:t>Številka transakcijskega računa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7C905B07" w14:textId="77777777" w:rsidTr="00755F29">
        <w:trPr>
          <w:trHeight w:val="411"/>
        </w:trPr>
        <w:tc>
          <w:tcPr>
            <w:tcW w:w="9072" w:type="dxa"/>
          </w:tcPr>
          <w:p w14:paraId="2C560F29" w14:textId="77777777" w:rsidR="00897E5B" w:rsidRPr="00CD77F1" w:rsidRDefault="00897E5B" w:rsidP="00C13C7E">
            <w:pPr>
              <w:rPr>
                <w:color w:val="000000"/>
              </w:rPr>
            </w:pPr>
          </w:p>
        </w:tc>
      </w:tr>
    </w:tbl>
    <w:p w14:paraId="49011227" w14:textId="77777777" w:rsidR="00897E5B" w:rsidRPr="00CD77F1" w:rsidRDefault="00897E5B" w:rsidP="00C13C7E">
      <w:pPr>
        <w:rPr>
          <w:color w:val="000000"/>
        </w:rPr>
      </w:pPr>
      <w:r w:rsidRPr="00CD77F1">
        <w:rPr>
          <w:color w:val="000000"/>
        </w:rPr>
        <w:t>Matična številka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447E46B4" w14:textId="77777777" w:rsidTr="00755F29">
        <w:trPr>
          <w:trHeight w:val="411"/>
        </w:trPr>
        <w:tc>
          <w:tcPr>
            <w:tcW w:w="9072" w:type="dxa"/>
          </w:tcPr>
          <w:p w14:paraId="492250B0" w14:textId="77777777" w:rsidR="00897E5B" w:rsidRPr="00CD77F1" w:rsidRDefault="00897E5B" w:rsidP="00C13C7E">
            <w:pPr>
              <w:rPr>
                <w:color w:val="000000"/>
              </w:rPr>
            </w:pPr>
          </w:p>
        </w:tc>
      </w:tr>
    </w:tbl>
    <w:p w14:paraId="3B6B4E45" w14:textId="77777777" w:rsidR="00897E5B" w:rsidRPr="00CD77F1" w:rsidRDefault="00897E5B" w:rsidP="00C13C7E">
      <w:pPr>
        <w:rPr>
          <w:color w:val="000000"/>
        </w:rPr>
      </w:pPr>
      <w:r w:rsidRPr="00CD77F1">
        <w:rPr>
          <w:color w:val="000000"/>
        </w:rPr>
        <w:t>Naslov</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72144C2C" w14:textId="77777777" w:rsidTr="00755F29">
        <w:trPr>
          <w:trHeight w:val="411"/>
        </w:trPr>
        <w:tc>
          <w:tcPr>
            <w:tcW w:w="9072" w:type="dxa"/>
          </w:tcPr>
          <w:p w14:paraId="1EA66F9B" w14:textId="77777777" w:rsidR="00897E5B" w:rsidRPr="00CD77F1" w:rsidRDefault="00897E5B" w:rsidP="00C13C7E">
            <w:pPr>
              <w:rPr>
                <w:color w:val="000000"/>
              </w:rPr>
            </w:pPr>
          </w:p>
        </w:tc>
      </w:tr>
    </w:tbl>
    <w:p w14:paraId="0FBB1D0A" w14:textId="77777777" w:rsidR="00897E5B" w:rsidRPr="00CD77F1" w:rsidRDefault="00897E5B" w:rsidP="00C13C7E">
      <w:pPr>
        <w:rPr>
          <w:color w:val="000000"/>
        </w:rPr>
      </w:pPr>
      <w:r w:rsidRPr="00CD77F1">
        <w:rPr>
          <w:color w:val="000000"/>
        </w:rPr>
        <w:t>Številka telefona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2A2FE617" w14:textId="77777777" w:rsidTr="00755F29">
        <w:trPr>
          <w:trHeight w:val="411"/>
        </w:trPr>
        <w:tc>
          <w:tcPr>
            <w:tcW w:w="9072" w:type="dxa"/>
          </w:tcPr>
          <w:p w14:paraId="1855AF39" w14:textId="77777777" w:rsidR="00897E5B" w:rsidRPr="00CD77F1" w:rsidRDefault="00897E5B" w:rsidP="00C13C7E">
            <w:pPr>
              <w:rPr>
                <w:color w:val="000000"/>
              </w:rPr>
            </w:pPr>
          </w:p>
        </w:tc>
      </w:tr>
    </w:tbl>
    <w:p w14:paraId="0A9AC5AB" w14:textId="77777777" w:rsidR="00897E5B" w:rsidRPr="00CD77F1" w:rsidRDefault="00897E5B" w:rsidP="00C13C7E">
      <w:pPr>
        <w:rPr>
          <w:color w:val="000000"/>
        </w:rPr>
      </w:pPr>
      <w:r w:rsidRPr="00CD77F1">
        <w:rPr>
          <w:color w:val="000000"/>
        </w:rPr>
        <w:t>Elektronska pošta za obveščanje ponudnika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3A717217" w14:textId="77777777" w:rsidTr="00755F29">
        <w:trPr>
          <w:trHeight w:val="411"/>
        </w:trPr>
        <w:tc>
          <w:tcPr>
            <w:tcW w:w="9072" w:type="dxa"/>
          </w:tcPr>
          <w:p w14:paraId="6E9DE545" w14:textId="77777777" w:rsidR="00897E5B" w:rsidRPr="00CD77F1" w:rsidRDefault="00897E5B" w:rsidP="00C13C7E">
            <w:pPr>
              <w:rPr>
                <w:color w:val="000000"/>
              </w:rPr>
            </w:pPr>
          </w:p>
        </w:tc>
      </w:tr>
    </w:tbl>
    <w:p w14:paraId="2D32B718" w14:textId="77777777" w:rsidR="00897E5B" w:rsidRPr="00C13C7E" w:rsidRDefault="00897E5B" w:rsidP="00C13C7E">
      <w:pPr>
        <w:rPr>
          <w:color w:val="000000"/>
        </w:rPr>
      </w:pPr>
      <w:r w:rsidRPr="00C13C7E">
        <w:rPr>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57C37AD2" w14:textId="77777777" w:rsidTr="00755F29">
        <w:trPr>
          <w:trHeight w:val="411"/>
        </w:trPr>
        <w:tc>
          <w:tcPr>
            <w:tcW w:w="9072" w:type="dxa"/>
          </w:tcPr>
          <w:p w14:paraId="0DA6EC4A" w14:textId="77777777" w:rsidR="00897E5B" w:rsidRPr="00CD77F1" w:rsidRDefault="00897E5B" w:rsidP="00C13C7E">
            <w:pPr>
              <w:rPr>
                <w:color w:val="000000"/>
              </w:rPr>
            </w:pPr>
          </w:p>
        </w:tc>
      </w:tr>
    </w:tbl>
    <w:p w14:paraId="014B9D04" w14:textId="024895B1" w:rsidR="00897E5B" w:rsidRPr="00CD77F1" w:rsidRDefault="00897E5B" w:rsidP="00C13C7E">
      <w:pPr>
        <w:rPr>
          <w:color w:val="000000"/>
        </w:rPr>
      </w:pPr>
      <w:r w:rsidRPr="00CD77F1">
        <w:rPr>
          <w:color w:val="000000"/>
        </w:rPr>
        <w:t xml:space="preserve">Odgovorna oseba za podpis </w:t>
      </w:r>
      <w:r w:rsidR="00D37D3B">
        <w:rPr>
          <w:color w:val="000000"/>
        </w:rPr>
        <w:t>pogodbe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5FE27C2C" w14:textId="77777777" w:rsidTr="00755F29">
        <w:trPr>
          <w:trHeight w:val="411"/>
        </w:trPr>
        <w:tc>
          <w:tcPr>
            <w:tcW w:w="9072" w:type="dxa"/>
          </w:tcPr>
          <w:p w14:paraId="4CD343F2" w14:textId="77777777" w:rsidR="00897E5B" w:rsidRPr="00CD77F1" w:rsidRDefault="00897E5B" w:rsidP="00C13C7E">
            <w:pPr>
              <w:rPr>
                <w:color w:val="000000"/>
              </w:rPr>
            </w:pPr>
          </w:p>
        </w:tc>
      </w:tr>
    </w:tbl>
    <w:p w14:paraId="0EC28073" w14:textId="6536F3CB" w:rsidR="00700354" w:rsidRDefault="00897E5B" w:rsidP="00897E5B">
      <w:pPr>
        <w:spacing w:before="60" w:after="60" w:line="360" w:lineRule="auto"/>
        <w:rPr>
          <w:i/>
          <w:color w:val="000000"/>
        </w:rPr>
      </w:pPr>
      <w:r>
        <w:rPr>
          <w:color w:val="000000"/>
        </w:rPr>
        <w:t xml:space="preserve">Ponudnik spada v kategorijo </w:t>
      </w:r>
      <w:proofErr w:type="spellStart"/>
      <w:r>
        <w:rPr>
          <w:color w:val="000000"/>
        </w:rPr>
        <w:t>mikro</w:t>
      </w:r>
      <w:proofErr w:type="spellEnd"/>
      <w:r>
        <w:rPr>
          <w:color w:val="000000"/>
        </w:rPr>
        <w:t xml:space="preserve">, malih ali srednjih podjetij: </w:t>
      </w:r>
      <w:r w:rsidRPr="000E26FC">
        <w:rPr>
          <w:i/>
          <w:color w:val="000000"/>
        </w:rPr>
        <w:t xml:space="preserve">( ustrezno </w:t>
      </w:r>
      <w:r w:rsidR="00954CA1">
        <w:rPr>
          <w:i/>
          <w:color w:val="000000"/>
        </w:rPr>
        <w:t>označite</w:t>
      </w:r>
      <w:r w:rsidRPr="000E26FC">
        <w:rPr>
          <w:i/>
          <w:color w:val="000000"/>
        </w:rPr>
        <w:t>)</w:t>
      </w:r>
    </w:p>
    <w:p w14:paraId="56C674CC" w14:textId="77777777" w:rsidR="00FF521A" w:rsidRPr="00FF521A" w:rsidRDefault="00FF521A" w:rsidP="00897E5B">
      <w:pPr>
        <w:spacing w:before="60" w:after="60" w:line="360" w:lineRule="auto"/>
        <w:rPr>
          <w:i/>
          <w:color w:val="000000"/>
        </w:rPr>
      </w:pPr>
    </w:p>
    <w:p w14:paraId="167B98B8" w14:textId="77777777" w:rsidR="00897E5B" w:rsidRDefault="00BD487C" w:rsidP="00700354">
      <w:pPr>
        <w:pStyle w:val="Odstavekseznama"/>
        <w:spacing w:before="60" w:after="60" w:line="360" w:lineRule="auto"/>
        <w:ind w:left="720"/>
        <w:contextualSpacing/>
        <w:rPr>
          <w:color w:val="000000"/>
          <w:sz w:val="22"/>
          <w:szCs w:val="22"/>
        </w:rPr>
      </w:pPr>
      <w:sdt>
        <w:sdtPr>
          <w:rPr>
            <w:color w:val="000000"/>
            <w:sz w:val="22"/>
            <w:szCs w:val="22"/>
          </w:rPr>
          <w:id w:val="-1857646021"/>
          <w14:checkbox>
            <w14:checked w14:val="0"/>
            <w14:checkedState w14:val="2612" w14:font="MS Gothic"/>
            <w14:uncheckedState w14:val="2610" w14:font="MS Gothic"/>
          </w14:checkbox>
        </w:sdtPr>
        <w:sdtEndPr/>
        <w:sdtContent>
          <w:r w:rsidR="00700354">
            <w:rPr>
              <w:rFonts w:ascii="MS Gothic" w:eastAsia="MS Gothic" w:hAnsi="MS Gothic" w:hint="eastAsia"/>
              <w:color w:val="000000"/>
              <w:sz w:val="22"/>
              <w:szCs w:val="22"/>
            </w:rPr>
            <w:t>☐</w:t>
          </w:r>
        </w:sdtContent>
      </w:sdt>
      <w:r w:rsidR="00700354">
        <w:rPr>
          <w:color w:val="000000"/>
          <w:sz w:val="22"/>
          <w:szCs w:val="22"/>
        </w:rPr>
        <w:t xml:space="preserve"> </w:t>
      </w:r>
      <w:r w:rsidR="00897E5B">
        <w:rPr>
          <w:color w:val="000000"/>
          <w:sz w:val="22"/>
          <w:szCs w:val="22"/>
        </w:rPr>
        <w:t>DA</w:t>
      </w:r>
    </w:p>
    <w:p w14:paraId="1E9E7FD2" w14:textId="77777777" w:rsidR="00897E5B" w:rsidRPr="00E00E3A" w:rsidRDefault="00BD487C" w:rsidP="00700354">
      <w:pPr>
        <w:pStyle w:val="Odstavekseznama"/>
        <w:spacing w:before="60" w:after="60" w:line="360" w:lineRule="auto"/>
        <w:ind w:left="720"/>
        <w:contextualSpacing/>
        <w:rPr>
          <w:color w:val="000000"/>
          <w:sz w:val="22"/>
          <w:szCs w:val="22"/>
        </w:rPr>
      </w:pPr>
      <w:sdt>
        <w:sdtPr>
          <w:rPr>
            <w:color w:val="000000"/>
            <w:sz w:val="22"/>
            <w:szCs w:val="22"/>
          </w:rPr>
          <w:id w:val="1197898108"/>
          <w14:checkbox>
            <w14:checked w14:val="0"/>
            <w14:checkedState w14:val="2612" w14:font="MS Gothic"/>
            <w14:uncheckedState w14:val="2610" w14:font="MS Gothic"/>
          </w14:checkbox>
        </w:sdtPr>
        <w:sdtEndPr/>
        <w:sdtContent>
          <w:r w:rsidR="00700354">
            <w:rPr>
              <w:rFonts w:ascii="MS Gothic" w:eastAsia="MS Gothic" w:hAnsi="MS Gothic" w:hint="eastAsia"/>
              <w:color w:val="000000"/>
              <w:sz w:val="22"/>
              <w:szCs w:val="22"/>
            </w:rPr>
            <w:t>☐</w:t>
          </w:r>
        </w:sdtContent>
      </w:sdt>
      <w:r w:rsidR="00700354">
        <w:rPr>
          <w:color w:val="000000"/>
          <w:sz w:val="22"/>
          <w:szCs w:val="22"/>
        </w:rPr>
        <w:t xml:space="preserve"> </w:t>
      </w:r>
      <w:r w:rsidR="00897E5B">
        <w:rPr>
          <w:color w:val="000000"/>
          <w:sz w:val="22"/>
          <w:szCs w:val="22"/>
        </w:rPr>
        <w:t>NE</w:t>
      </w:r>
    </w:p>
    <w:p w14:paraId="419A5EE0" w14:textId="77777777" w:rsidR="00DC1D58" w:rsidRDefault="00DC1D58" w:rsidP="00897E5B">
      <w:pPr>
        <w:spacing w:line="360" w:lineRule="auto"/>
        <w:rPr>
          <w:b/>
          <w:color w:val="000000"/>
        </w:rPr>
      </w:pPr>
    </w:p>
    <w:p w14:paraId="5A368B12" w14:textId="77777777" w:rsidR="00DC1D58" w:rsidRDefault="00DC1D58" w:rsidP="00897E5B">
      <w:pPr>
        <w:spacing w:line="360" w:lineRule="auto"/>
        <w:rPr>
          <w:b/>
          <w:color w:val="000000"/>
        </w:rPr>
      </w:pPr>
    </w:p>
    <w:p w14:paraId="79820741" w14:textId="77777777" w:rsidR="00897E5B" w:rsidRPr="00CD77F1" w:rsidRDefault="00897E5B" w:rsidP="00897E5B">
      <w:pPr>
        <w:spacing w:line="360" w:lineRule="auto"/>
        <w:rPr>
          <w:color w:val="000000"/>
        </w:rPr>
      </w:pPr>
      <w:r w:rsidRPr="00CD77F1">
        <w:rPr>
          <w:b/>
          <w:color w:val="000000"/>
        </w:rPr>
        <w:t>3. Skupna ponudba</w:t>
      </w:r>
      <w:r w:rsidRPr="00CD77F1">
        <w:rPr>
          <w:color w:val="000000"/>
        </w:rPr>
        <w:t xml:space="preserve"> </w:t>
      </w:r>
      <w:r w:rsidRPr="00700354">
        <w:rPr>
          <w:i/>
          <w:iCs/>
          <w:color w:val="000000"/>
        </w:rPr>
        <w:t>(ponudniki izpolnijo, če so predložili skupno ponudbo)</w:t>
      </w:r>
    </w:p>
    <w:p w14:paraId="0C5D4107" w14:textId="77777777" w:rsidR="00897E5B" w:rsidRPr="00CD77F1" w:rsidRDefault="00897E5B" w:rsidP="00897E5B">
      <w:pPr>
        <w:spacing w:line="360" w:lineRule="auto"/>
        <w:rPr>
          <w:color w:val="000000"/>
        </w:rPr>
      </w:pPr>
      <w:r w:rsidRPr="00CD77F1">
        <w:rPr>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
        <w:gridCol w:w="8818"/>
      </w:tblGrid>
      <w:tr w:rsidR="00897E5B" w:rsidRPr="00CD77F1" w14:paraId="5C6BC4A2" w14:textId="77777777" w:rsidTr="00755F29">
        <w:tc>
          <w:tcPr>
            <w:tcW w:w="468" w:type="dxa"/>
          </w:tcPr>
          <w:p w14:paraId="7094591F" w14:textId="77777777" w:rsidR="00897E5B" w:rsidRPr="00CD77F1" w:rsidRDefault="00897E5B" w:rsidP="00755F29">
            <w:pPr>
              <w:spacing w:line="360" w:lineRule="auto"/>
              <w:rPr>
                <w:color w:val="000000"/>
              </w:rPr>
            </w:pPr>
            <w:r w:rsidRPr="00CD77F1">
              <w:rPr>
                <w:color w:val="000000"/>
              </w:rPr>
              <w:t>Št.</w:t>
            </w:r>
          </w:p>
        </w:tc>
        <w:tc>
          <w:tcPr>
            <w:tcW w:w="8818" w:type="dxa"/>
          </w:tcPr>
          <w:p w14:paraId="062BE138" w14:textId="77777777" w:rsidR="00897E5B" w:rsidRPr="00CD77F1" w:rsidRDefault="00897E5B" w:rsidP="00755F29">
            <w:pPr>
              <w:spacing w:line="360" w:lineRule="auto"/>
              <w:rPr>
                <w:color w:val="000000"/>
              </w:rPr>
            </w:pPr>
            <w:r w:rsidRPr="00CD77F1">
              <w:rPr>
                <w:color w:val="000000"/>
              </w:rPr>
              <w:t>Firma partnerja v skupni ponudbi</w:t>
            </w:r>
          </w:p>
        </w:tc>
      </w:tr>
      <w:tr w:rsidR="00897E5B" w:rsidRPr="00CD77F1" w14:paraId="5B3EC7E7" w14:textId="77777777" w:rsidTr="00755F29">
        <w:tc>
          <w:tcPr>
            <w:tcW w:w="468" w:type="dxa"/>
          </w:tcPr>
          <w:p w14:paraId="2D6369E6" w14:textId="77777777" w:rsidR="00897E5B" w:rsidRPr="00CD77F1" w:rsidRDefault="00897E5B" w:rsidP="00755F29">
            <w:pPr>
              <w:spacing w:line="360" w:lineRule="auto"/>
              <w:rPr>
                <w:color w:val="000000"/>
              </w:rPr>
            </w:pPr>
            <w:r w:rsidRPr="00CD77F1">
              <w:rPr>
                <w:color w:val="000000"/>
              </w:rPr>
              <w:t>1</w:t>
            </w:r>
          </w:p>
        </w:tc>
        <w:tc>
          <w:tcPr>
            <w:tcW w:w="8818" w:type="dxa"/>
          </w:tcPr>
          <w:p w14:paraId="59E2575F" w14:textId="77777777" w:rsidR="00897E5B" w:rsidRPr="00CD77F1" w:rsidRDefault="00897E5B" w:rsidP="00755F29">
            <w:pPr>
              <w:spacing w:line="360" w:lineRule="auto"/>
              <w:rPr>
                <w:color w:val="000000"/>
              </w:rPr>
            </w:pPr>
          </w:p>
        </w:tc>
      </w:tr>
      <w:tr w:rsidR="00897E5B" w:rsidRPr="00CD77F1" w14:paraId="5EDD4F64" w14:textId="77777777" w:rsidTr="00755F29">
        <w:tc>
          <w:tcPr>
            <w:tcW w:w="468" w:type="dxa"/>
          </w:tcPr>
          <w:p w14:paraId="1287D471" w14:textId="77777777" w:rsidR="00897E5B" w:rsidRPr="00CD77F1" w:rsidRDefault="00897E5B" w:rsidP="00755F29">
            <w:pPr>
              <w:spacing w:line="360" w:lineRule="auto"/>
              <w:rPr>
                <w:color w:val="000000"/>
              </w:rPr>
            </w:pPr>
            <w:r w:rsidRPr="00CD77F1">
              <w:rPr>
                <w:color w:val="000000"/>
              </w:rPr>
              <w:t>2</w:t>
            </w:r>
          </w:p>
        </w:tc>
        <w:tc>
          <w:tcPr>
            <w:tcW w:w="8818" w:type="dxa"/>
          </w:tcPr>
          <w:p w14:paraId="7FEDBFA0" w14:textId="77777777" w:rsidR="00897E5B" w:rsidRPr="00CD77F1" w:rsidRDefault="00897E5B" w:rsidP="00755F29">
            <w:pPr>
              <w:spacing w:line="360" w:lineRule="auto"/>
              <w:rPr>
                <w:color w:val="000000"/>
              </w:rPr>
            </w:pPr>
          </w:p>
        </w:tc>
      </w:tr>
      <w:tr w:rsidR="00897E5B" w:rsidRPr="00CD77F1" w14:paraId="0679D26C" w14:textId="77777777" w:rsidTr="00755F29">
        <w:tc>
          <w:tcPr>
            <w:tcW w:w="468" w:type="dxa"/>
          </w:tcPr>
          <w:p w14:paraId="6B3B8951" w14:textId="77777777" w:rsidR="00897E5B" w:rsidRPr="00CD77F1" w:rsidRDefault="00897E5B" w:rsidP="00755F29">
            <w:pPr>
              <w:spacing w:line="360" w:lineRule="auto"/>
              <w:rPr>
                <w:color w:val="000000"/>
              </w:rPr>
            </w:pPr>
            <w:r w:rsidRPr="00CD77F1">
              <w:rPr>
                <w:color w:val="000000"/>
              </w:rPr>
              <w:t>3</w:t>
            </w:r>
          </w:p>
        </w:tc>
        <w:tc>
          <w:tcPr>
            <w:tcW w:w="8818" w:type="dxa"/>
          </w:tcPr>
          <w:p w14:paraId="660FC808" w14:textId="77777777" w:rsidR="00897E5B" w:rsidRPr="00CD77F1" w:rsidRDefault="00897E5B" w:rsidP="00755F29">
            <w:pPr>
              <w:spacing w:line="360" w:lineRule="auto"/>
              <w:rPr>
                <w:color w:val="000000"/>
              </w:rPr>
            </w:pPr>
          </w:p>
        </w:tc>
      </w:tr>
    </w:tbl>
    <w:p w14:paraId="0A8A21D9" w14:textId="77777777" w:rsidR="00897E5B" w:rsidRPr="00CD77F1" w:rsidRDefault="00897E5B" w:rsidP="00897E5B">
      <w:pPr>
        <w:rPr>
          <w:i/>
          <w:color w:val="000000"/>
        </w:rPr>
      </w:pPr>
      <w:r w:rsidRPr="00CD77F1">
        <w:rPr>
          <w:i/>
          <w:color w:val="000000"/>
        </w:rPr>
        <w:t xml:space="preserve">Podatki o partnerju v skupni ponudbi (ponudnik kopira podatke o gospodarskem subjektu pod točko 2 in izpolni v celoti za vsakega od partnerjev v skupni ponudbi). </w:t>
      </w:r>
    </w:p>
    <w:p w14:paraId="7041468A" w14:textId="77777777" w:rsidR="00897E5B" w:rsidRPr="00CD77F1" w:rsidRDefault="00897E5B" w:rsidP="00897E5B">
      <w:pPr>
        <w:spacing w:line="360" w:lineRule="auto"/>
        <w:rPr>
          <w:color w:val="000000"/>
        </w:rPr>
      </w:pPr>
    </w:p>
    <w:p w14:paraId="133C0BA1" w14:textId="77777777" w:rsidR="00897E5B" w:rsidRPr="00CD77F1" w:rsidRDefault="00897E5B" w:rsidP="00897E5B">
      <w:pPr>
        <w:rPr>
          <w:b/>
          <w:color w:val="000000"/>
        </w:rPr>
      </w:pPr>
      <w:r w:rsidRPr="00CD77F1">
        <w:rPr>
          <w:b/>
          <w:color w:val="000000"/>
        </w:rPr>
        <w:t>4. Nastopanje s podizvajalci</w:t>
      </w:r>
    </w:p>
    <w:p w14:paraId="0196DDC2" w14:textId="77777777" w:rsidR="00897E5B" w:rsidRPr="00CD77F1" w:rsidRDefault="00897E5B" w:rsidP="00897E5B">
      <w:pPr>
        <w:spacing w:line="360" w:lineRule="auto"/>
        <w:rPr>
          <w:color w:val="000000"/>
        </w:rPr>
      </w:pPr>
      <w:r w:rsidRPr="00CD77F1">
        <w:rPr>
          <w:color w:val="000000"/>
        </w:rPr>
        <w:t xml:space="preserve">Ponudnik nastopa s podizvajalci </w:t>
      </w:r>
      <w:r w:rsidRPr="00CD77F1">
        <w:rPr>
          <w:i/>
          <w:color w:val="000000"/>
        </w:rPr>
        <w:t xml:space="preserve">(ustrezno </w:t>
      </w:r>
      <w:r w:rsidR="00700354">
        <w:rPr>
          <w:i/>
          <w:color w:val="000000"/>
        </w:rPr>
        <w:t>označite</w:t>
      </w:r>
      <w:r w:rsidRPr="00CD77F1">
        <w:rPr>
          <w:i/>
          <w:color w:val="000000"/>
        </w:rPr>
        <w:t>)</w:t>
      </w:r>
    </w:p>
    <w:p w14:paraId="13C60CC8" w14:textId="77777777" w:rsidR="00897E5B" w:rsidRPr="00CD77F1" w:rsidRDefault="00BD487C" w:rsidP="00700354">
      <w:pPr>
        <w:pStyle w:val="Odstavekseznama"/>
        <w:spacing w:line="360" w:lineRule="auto"/>
        <w:ind w:left="720"/>
        <w:contextualSpacing/>
        <w:rPr>
          <w:color w:val="000000"/>
          <w:sz w:val="22"/>
          <w:szCs w:val="22"/>
        </w:rPr>
      </w:pPr>
      <w:sdt>
        <w:sdtPr>
          <w:rPr>
            <w:color w:val="000000"/>
            <w:sz w:val="22"/>
            <w:szCs w:val="22"/>
          </w:rPr>
          <w:id w:val="-729159857"/>
          <w14:checkbox>
            <w14:checked w14:val="0"/>
            <w14:checkedState w14:val="2612" w14:font="MS Gothic"/>
            <w14:uncheckedState w14:val="2610" w14:font="MS Gothic"/>
          </w14:checkbox>
        </w:sdtPr>
        <w:sdtEndPr/>
        <w:sdtContent>
          <w:r w:rsidR="00700354">
            <w:rPr>
              <w:rFonts w:ascii="MS Gothic" w:eastAsia="MS Gothic" w:hAnsi="MS Gothic" w:hint="eastAsia"/>
              <w:color w:val="000000"/>
              <w:sz w:val="22"/>
              <w:szCs w:val="22"/>
            </w:rPr>
            <w:t>☐</w:t>
          </w:r>
        </w:sdtContent>
      </w:sdt>
      <w:r w:rsidR="00700354">
        <w:rPr>
          <w:color w:val="000000"/>
          <w:sz w:val="22"/>
          <w:szCs w:val="22"/>
        </w:rPr>
        <w:t xml:space="preserve"> </w:t>
      </w:r>
      <w:r w:rsidR="00897E5B" w:rsidRPr="00CD77F1">
        <w:rPr>
          <w:color w:val="000000"/>
          <w:sz w:val="22"/>
          <w:szCs w:val="22"/>
        </w:rPr>
        <w:t>DA</w:t>
      </w:r>
    </w:p>
    <w:p w14:paraId="2FE51C11" w14:textId="77777777" w:rsidR="00B85FCA" w:rsidRPr="00E253F3" w:rsidRDefault="00BD487C" w:rsidP="00700354">
      <w:pPr>
        <w:pStyle w:val="Odstavekseznama"/>
        <w:spacing w:line="360" w:lineRule="auto"/>
        <w:ind w:left="720"/>
        <w:contextualSpacing/>
        <w:rPr>
          <w:color w:val="000000"/>
          <w:sz w:val="22"/>
          <w:szCs w:val="22"/>
        </w:rPr>
      </w:pPr>
      <w:sdt>
        <w:sdtPr>
          <w:rPr>
            <w:color w:val="000000"/>
            <w:sz w:val="22"/>
            <w:szCs w:val="22"/>
          </w:rPr>
          <w:id w:val="794485758"/>
          <w14:checkbox>
            <w14:checked w14:val="0"/>
            <w14:checkedState w14:val="2612" w14:font="MS Gothic"/>
            <w14:uncheckedState w14:val="2610" w14:font="MS Gothic"/>
          </w14:checkbox>
        </w:sdtPr>
        <w:sdtEndPr/>
        <w:sdtContent>
          <w:r w:rsidR="00700354">
            <w:rPr>
              <w:rFonts w:ascii="MS Gothic" w:eastAsia="MS Gothic" w:hAnsi="MS Gothic" w:hint="eastAsia"/>
              <w:color w:val="000000"/>
              <w:sz w:val="22"/>
              <w:szCs w:val="22"/>
            </w:rPr>
            <w:t>☐</w:t>
          </w:r>
        </w:sdtContent>
      </w:sdt>
      <w:r w:rsidR="00700354">
        <w:rPr>
          <w:color w:val="000000"/>
          <w:sz w:val="22"/>
          <w:szCs w:val="22"/>
        </w:rPr>
        <w:t xml:space="preserve"> </w:t>
      </w:r>
      <w:r w:rsidR="00897E5B" w:rsidRPr="00CD77F1">
        <w:rPr>
          <w:color w:val="000000"/>
          <w:sz w:val="22"/>
          <w:szCs w:val="22"/>
        </w:rPr>
        <w:t>NE</w:t>
      </w:r>
    </w:p>
    <w:p w14:paraId="03727B21" w14:textId="77777777" w:rsidR="00897E5B" w:rsidRPr="00CD77F1" w:rsidRDefault="00897E5B" w:rsidP="00C13C7E">
      <w:pPr>
        <w:rPr>
          <w:color w:val="000000"/>
        </w:rPr>
      </w:pPr>
      <w:r w:rsidRPr="00CD77F1">
        <w:rPr>
          <w:color w:val="000000"/>
        </w:rPr>
        <w:t>Ponudnik, ki nastopa s podizvajalci, mora za vsak</w:t>
      </w:r>
      <w:r>
        <w:rPr>
          <w:color w:val="000000"/>
        </w:rPr>
        <w:t>ega od podizvajalcev predložiti:</w:t>
      </w:r>
    </w:p>
    <w:p w14:paraId="59EA4CA2" w14:textId="77777777" w:rsidR="00897E5B" w:rsidRPr="008132F4" w:rsidRDefault="00897E5B" w:rsidP="00D84F70">
      <w:pPr>
        <w:pStyle w:val="Odstavekseznama"/>
        <w:numPr>
          <w:ilvl w:val="0"/>
          <w:numId w:val="7"/>
        </w:numPr>
        <w:contextualSpacing/>
        <w:rPr>
          <w:sz w:val="22"/>
          <w:szCs w:val="22"/>
        </w:rPr>
      </w:pPr>
      <w:r w:rsidRPr="008132F4">
        <w:rPr>
          <w:sz w:val="22"/>
          <w:szCs w:val="22"/>
        </w:rPr>
        <w:t xml:space="preserve">obrazec </w:t>
      </w:r>
      <w:r w:rsidR="00473558" w:rsidRPr="008132F4">
        <w:rPr>
          <w:b/>
          <w:sz w:val="22"/>
          <w:szCs w:val="22"/>
        </w:rPr>
        <w:t>Podizvajalci v ponudbi</w:t>
      </w:r>
      <w:r w:rsidRPr="008132F4">
        <w:rPr>
          <w:b/>
          <w:sz w:val="22"/>
          <w:szCs w:val="22"/>
        </w:rPr>
        <w:t xml:space="preserve"> </w:t>
      </w:r>
      <w:r w:rsidR="00473558" w:rsidRPr="008132F4">
        <w:rPr>
          <w:b/>
          <w:sz w:val="22"/>
          <w:szCs w:val="22"/>
        </w:rPr>
        <w:t>(OBR-</w:t>
      </w:r>
      <w:r w:rsidR="008132F4" w:rsidRPr="008132F4">
        <w:rPr>
          <w:b/>
          <w:sz w:val="22"/>
          <w:szCs w:val="22"/>
        </w:rPr>
        <w:t>3</w:t>
      </w:r>
      <w:r w:rsidR="00473558" w:rsidRPr="008132F4">
        <w:rPr>
          <w:b/>
          <w:sz w:val="22"/>
          <w:szCs w:val="22"/>
        </w:rPr>
        <w:t xml:space="preserve">) </w:t>
      </w:r>
      <w:r w:rsidRPr="008132F4">
        <w:rPr>
          <w:sz w:val="22"/>
          <w:szCs w:val="22"/>
        </w:rPr>
        <w:t>in soglasje za neposredna plačila (če podizvajalec zahteva neposredno plačilo).</w:t>
      </w:r>
    </w:p>
    <w:p w14:paraId="0C8AC86C" w14:textId="77777777" w:rsidR="00C13C7E" w:rsidRDefault="00C13C7E" w:rsidP="00897E5B">
      <w:pPr>
        <w:spacing w:line="360" w:lineRule="auto"/>
        <w:rPr>
          <w:sz w:val="22"/>
          <w:szCs w:val="22"/>
        </w:rPr>
      </w:pPr>
    </w:p>
    <w:p w14:paraId="43377FB2" w14:textId="77777777" w:rsidR="00897E5B" w:rsidRDefault="00897E5B" w:rsidP="00E253F3">
      <w:pPr>
        <w:spacing w:line="360" w:lineRule="auto"/>
        <w:rPr>
          <w:color w:val="000000"/>
        </w:rPr>
      </w:pPr>
      <w:r w:rsidRPr="00CD77F1">
        <w:rPr>
          <w:color w:val="000000"/>
        </w:rPr>
        <w:t xml:space="preserve">Ponudniku, ki nastopa brez podizvajalcev, </w:t>
      </w:r>
      <w:r>
        <w:rPr>
          <w:color w:val="000000"/>
        </w:rPr>
        <w:t xml:space="preserve">zgoraj navedenih </w:t>
      </w:r>
      <w:r w:rsidR="00473558">
        <w:rPr>
          <w:color w:val="000000"/>
        </w:rPr>
        <w:t>dokazil</w:t>
      </w:r>
      <w:r>
        <w:rPr>
          <w:color w:val="000000"/>
        </w:rPr>
        <w:t xml:space="preserve"> ni potrebno predložiti.</w:t>
      </w:r>
    </w:p>
    <w:p w14:paraId="432AACCD" w14:textId="77777777" w:rsidR="00C13C7E" w:rsidRDefault="00C13C7E" w:rsidP="00C13C7E">
      <w:pPr>
        <w:jc w:val="both"/>
        <w:rPr>
          <w:sz w:val="22"/>
          <w:szCs w:val="22"/>
        </w:rPr>
      </w:pPr>
      <w:r>
        <w:rPr>
          <w:sz w:val="22"/>
          <w:szCs w:val="22"/>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573405D8" w14:textId="77777777" w:rsidR="00C13C7E" w:rsidRDefault="00C13C7E" w:rsidP="00C13C7E">
      <w:pPr>
        <w:jc w:val="both"/>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3369"/>
        <w:gridCol w:w="6378"/>
      </w:tblGrid>
      <w:tr w:rsidR="00C13C7E" w:rsidRPr="00C13C7E" w14:paraId="48973451" w14:textId="77777777" w:rsidTr="00C13C7E">
        <w:trPr>
          <w:trHeight w:val="250"/>
        </w:trPr>
        <w:tc>
          <w:tcPr>
            <w:tcW w:w="3369" w:type="dxa"/>
          </w:tcPr>
          <w:p w14:paraId="01D1135A" w14:textId="77777777" w:rsidR="00C13C7E" w:rsidRDefault="00C13C7E" w:rsidP="00C13C7E">
            <w:pPr>
              <w:autoSpaceDE w:val="0"/>
              <w:autoSpaceDN w:val="0"/>
              <w:adjustRightInd w:val="0"/>
              <w:rPr>
                <w:sz w:val="22"/>
                <w:szCs w:val="22"/>
              </w:rPr>
            </w:pPr>
          </w:p>
          <w:p w14:paraId="4CE01C0A" w14:textId="77777777" w:rsidR="00C13C7E" w:rsidRPr="00C13C7E" w:rsidRDefault="00C13C7E" w:rsidP="00C13C7E">
            <w:pPr>
              <w:autoSpaceDE w:val="0"/>
              <w:autoSpaceDN w:val="0"/>
              <w:adjustRightInd w:val="0"/>
              <w:rPr>
                <w:sz w:val="22"/>
                <w:szCs w:val="22"/>
              </w:rPr>
            </w:pPr>
            <w:r w:rsidRPr="00C13C7E">
              <w:rPr>
                <w:sz w:val="22"/>
                <w:szCs w:val="22"/>
              </w:rPr>
              <w:t>naziv pooblaščenca za vročanje:</w:t>
            </w:r>
          </w:p>
        </w:tc>
        <w:tc>
          <w:tcPr>
            <w:tcW w:w="6378" w:type="dxa"/>
            <w:tcBorders>
              <w:bottom w:val="single" w:sz="4" w:space="0" w:color="auto"/>
            </w:tcBorders>
          </w:tcPr>
          <w:p w14:paraId="4CA09C40" w14:textId="77777777" w:rsidR="00C13C7E" w:rsidRPr="00C13C7E" w:rsidRDefault="00C13C7E" w:rsidP="00C13C7E">
            <w:pPr>
              <w:autoSpaceDE w:val="0"/>
              <w:autoSpaceDN w:val="0"/>
              <w:adjustRightInd w:val="0"/>
              <w:rPr>
                <w:sz w:val="22"/>
                <w:szCs w:val="22"/>
              </w:rPr>
            </w:pPr>
          </w:p>
        </w:tc>
      </w:tr>
      <w:tr w:rsidR="00C13C7E" w:rsidRPr="00C13C7E" w14:paraId="0D8EFBBD" w14:textId="77777777" w:rsidTr="00C13C7E">
        <w:trPr>
          <w:trHeight w:val="250"/>
        </w:trPr>
        <w:tc>
          <w:tcPr>
            <w:tcW w:w="3369" w:type="dxa"/>
          </w:tcPr>
          <w:p w14:paraId="6BBEE4EF" w14:textId="77777777" w:rsidR="00C13C7E" w:rsidRDefault="00C13C7E" w:rsidP="00C13C7E">
            <w:pPr>
              <w:autoSpaceDE w:val="0"/>
              <w:autoSpaceDN w:val="0"/>
              <w:adjustRightInd w:val="0"/>
              <w:rPr>
                <w:sz w:val="22"/>
                <w:szCs w:val="22"/>
              </w:rPr>
            </w:pPr>
          </w:p>
          <w:p w14:paraId="1561990A" w14:textId="77777777" w:rsidR="00C13C7E" w:rsidRPr="00C13C7E" w:rsidRDefault="00C13C7E" w:rsidP="00C13C7E">
            <w:pPr>
              <w:autoSpaceDE w:val="0"/>
              <w:autoSpaceDN w:val="0"/>
              <w:adjustRightInd w:val="0"/>
              <w:rPr>
                <w:sz w:val="22"/>
                <w:szCs w:val="22"/>
              </w:rPr>
            </w:pPr>
            <w:r w:rsidRPr="00C13C7E">
              <w:rPr>
                <w:sz w:val="22"/>
                <w:szCs w:val="22"/>
              </w:rPr>
              <w:t>naslov pooblaščenca za vročanje:</w:t>
            </w:r>
          </w:p>
        </w:tc>
        <w:tc>
          <w:tcPr>
            <w:tcW w:w="6378" w:type="dxa"/>
            <w:tcBorders>
              <w:top w:val="single" w:sz="4" w:space="0" w:color="auto"/>
              <w:bottom w:val="single" w:sz="4" w:space="0" w:color="auto"/>
            </w:tcBorders>
          </w:tcPr>
          <w:p w14:paraId="5C38E3FB" w14:textId="77777777" w:rsidR="00C13C7E" w:rsidRPr="00C13C7E" w:rsidRDefault="00C13C7E" w:rsidP="00C13C7E">
            <w:pPr>
              <w:autoSpaceDE w:val="0"/>
              <w:autoSpaceDN w:val="0"/>
              <w:adjustRightInd w:val="0"/>
              <w:rPr>
                <w:sz w:val="22"/>
                <w:szCs w:val="22"/>
              </w:rPr>
            </w:pPr>
          </w:p>
        </w:tc>
      </w:tr>
      <w:tr w:rsidR="00C13C7E" w:rsidRPr="00C13C7E" w14:paraId="4483001F" w14:textId="77777777" w:rsidTr="00C13C7E">
        <w:trPr>
          <w:trHeight w:val="103"/>
        </w:trPr>
        <w:tc>
          <w:tcPr>
            <w:tcW w:w="3369" w:type="dxa"/>
          </w:tcPr>
          <w:p w14:paraId="415C362F" w14:textId="77777777" w:rsidR="00C13C7E" w:rsidRDefault="00C13C7E" w:rsidP="00C13C7E">
            <w:pPr>
              <w:autoSpaceDE w:val="0"/>
              <w:autoSpaceDN w:val="0"/>
              <w:adjustRightInd w:val="0"/>
              <w:rPr>
                <w:sz w:val="22"/>
                <w:szCs w:val="22"/>
              </w:rPr>
            </w:pPr>
          </w:p>
          <w:p w14:paraId="09978F94" w14:textId="77777777" w:rsidR="00C13C7E" w:rsidRPr="00C13C7E" w:rsidRDefault="00C13C7E" w:rsidP="00C13C7E">
            <w:pPr>
              <w:autoSpaceDE w:val="0"/>
              <w:autoSpaceDN w:val="0"/>
              <w:adjustRightInd w:val="0"/>
              <w:rPr>
                <w:sz w:val="22"/>
                <w:szCs w:val="22"/>
              </w:rPr>
            </w:pPr>
            <w:r w:rsidRPr="00C13C7E">
              <w:rPr>
                <w:sz w:val="22"/>
                <w:szCs w:val="22"/>
              </w:rPr>
              <w:t>kontaktna oseba:</w:t>
            </w:r>
          </w:p>
        </w:tc>
        <w:tc>
          <w:tcPr>
            <w:tcW w:w="6378" w:type="dxa"/>
            <w:tcBorders>
              <w:top w:val="single" w:sz="4" w:space="0" w:color="auto"/>
              <w:bottom w:val="single" w:sz="4" w:space="0" w:color="auto"/>
            </w:tcBorders>
          </w:tcPr>
          <w:p w14:paraId="166BE6D4" w14:textId="77777777" w:rsidR="00C13C7E" w:rsidRPr="00C13C7E" w:rsidRDefault="00C13C7E" w:rsidP="00C13C7E">
            <w:pPr>
              <w:autoSpaceDE w:val="0"/>
              <w:autoSpaceDN w:val="0"/>
              <w:adjustRightInd w:val="0"/>
              <w:rPr>
                <w:sz w:val="22"/>
                <w:szCs w:val="22"/>
              </w:rPr>
            </w:pPr>
          </w:p>
        </w:tc>
      </w:tr>
      <w:tr w:rsidR="00C13C7E" w:rsidRPr="00C13C7E" w14:paraId="7241CB33" w14:textId="77777777" w:rsidTr="00C13C7E">
        <w:trPr>
          <w:trHeight w:val="251"/>
        </w:trPr>
        <w:tc>
          <w:tcPr>
            <w:tcW w:w="3369" w:type="dxa"/>
          </w:tcPr>
          <w:p w14:paraId="70A88C6F" w14:textId="77777777" w:rsidR="00C13C7E" w:rsidRDefault="00C13C7E" w:rsidP="00C13C7E">
            <w:pPr>
              <w:autoSpaceDE w:val="0"/>
              <w:autoSpaceDN w:val="0"/>
              <w:adjustRightInd w:val="0"/>
              <w:rPr>
                <w:sz w:val="22"/>
                <w:szCs w:val="22"/>
              </w:rPr>
            </w:pPr>
          </w:p>
          <w:p w14:paraId="0D20831A" w14:textId="77777777" w:rsidR="00C13C7E" w:rsidRPr="00C13C7E" w:rsidRDefault="00C13C7E" w:rsidP="00C13C7E">
            <w:pPr>
              <w:autoSpaceDE w:val="0"/>
              <w:autoSpaceDN w:val="0"/>
              <w:adjustRightInd w:val="0"/>
              <w:rPr>
                <w:sz w:val="22"/>
                <w:szCs w:val="22"/>
              </w:rPr>
            </w:pPr>
            <w:r w:rsidRPr="00C13C7E">
              <w:rPr>
                <w:sz w:val="22"/>
                <w:szCs w:val="22"/>
              </w:rPr>
              <w:t>elektronski naslov kontaktne osebe:</w:t>
            </w:r>
          </w:p>
        </w:tc>
        <w:tc>
          <w:tcPr>
            <w:tcW w:w="6378" w:type="dxa"/>
            <w:tcBorders>
              <w:top w:val="single" w:sz="4" w:space="0" w:color="auto"/>
              <w:bottom w:val="single" w:sz="4" w:space="0" w:color="auto"/>
            </w:tcBorders>
          </w:tcPr>
          <w:p w14:paraId="33522AD4" w14:textId="77777777" w:rsidR="00C13C7E" w:rsidRPr="00C13C7E" w:rsidRDefault="00C13C7E" w:rsidP="00C13C7E">
            <w:pPr>
              <w:autoSpaceDE w:val="0"/>
              <w:autoSpaceDN w:val="0"/>
              <w:adjustRightInd w:val="0"/>
              <w:rPr>
                <w:sz w:val="22"/>
                <w:szCs w:val="22"/>
              </w:rPr>
            </w:pPr>
          </w:p>
        </w:tc>
      </w:tr>
      <w:tr w:rsidR="00C13C7E" w:rsidRPr="00C13C7E" w14:paraId="6D2846BD" w14:textId="77777777" w:rsidTr="00C13C7E">
        <w:trPr>
          <w:trHeight w:val="103"/>
        </w:trPr>
        <w:tc>
          <w:tcPr>
            <w:tcW w:w="3369" w:type="dxa"/>
          </w:tcPr>
          <w:p w14:paraId="611D489B" w14:textId="77777777" w:rsidR="00C13C7E" w:rsidRDefault="00C13C7E" w:rsidP="00C13C7E">
            <w:pPr>
              <w:autoSpaceDE w:val="0"/>
              <w:autoSpaceDN w:val="0"/>
              <w:adjustRightInd w:val="0"/>
              <w:rPr>
                <w:sz w:val="22"/>
                <w:szCs w:val="22"/>
              </w:rPr>
            </w:pPr>
          </w:p>
          <w:p w14:paraId="3B773D7F" w14:textId="77777777" w:rsidR="00C13C7E" w:rsidRPr="00C13C7E" w:rsidRDefault="00C13C7E" w:rsidP="00C13C7E">
            <w:pPr>
              <w:autoSpaceDE w:val="0"/>
              <w:autoSpaceDN w:val="0"/>
              <w:adjustRightInd w:val="0"/>
              <w:rPr>
                <w:sz w:val="22"/>
                <w:szCs w:val="22"/>
              </w:rPr>
            </w:pPr>
            <w:r w:rsidRPr="00C13C7E">
              <w:rPr>
                <w:sz w:val="22"/>
                <w:szCs w:val="22"/>
              </w:rPr>
              <w:t>telefon</w:t>
            </w:r>
            <w:r>
              <w:rPr>
                <w:sz w:val="22"/>
                <w:szCs w:val="22"/>
              </w:rPr>
              <w:t xml:space="preserve"> </w:t>
            </w:r>
            <w:r w:rsidRPr="00C13C7E">
              <w:rPr>
                <w:sz w:val="22"/>
                <w:szCs w:val="22"/>
              </w:rPr>
              <w:t>kontaktne osebe:</w:t>
            </w:r>
          </w:p>
        </w:tc>
        <w:tc>
          <w:tcPr>
            <w:tcW w:w="6378" w:type="dxa"/>
            <w:tcBorders>
              <w:top w:val="single" w:sz="4" w:space="0" w:color="auto"/>
              <w:bottom w:val="single" w:sz="4" w:space="0" w:color="auto"/>
            </w:tcBorders>
          </w:tcPr>
          <w:p w14:paraId="687F0D26" w14:textId="77777777" w:rsidR="00C13C7E" w:rsidRPr="00C13C7E" w:rsidRDefault="00C13C7E" w:rsidP="00C13C7E">
            <w:pPr>
              <w:autoSpaceDE w:val="0"/>
              <w:autoSpaceDN w:val="0"/>
              <w:adjustRightInd w:val="0"/>
              <w:rPr>
                <w:sz w:val="22"/>
                <w:szCs w:val="22"/>
              </w:rPr>
            </w:pPr>
          </w:p>
        </w:tc>
      </w:tr>
    </w:tbl>
    <w:p w14:paraId="3D2EBBFE" w14:textId="77777777" w:rsidR="00C13C7E" w:rsidRDefault="00C13C7E" w:rsidP="00897E5B">
      <w:pPr>
        <w:tabs>
          <w:tab w:val="left" w:pos="1134"/>
        </w:tabs>
        <w:spacing w:line="360" w:lineRule="auto"/>
        <w:rPr>
          <w:color w:val="000000"/>
        </w:rPr>
      </w:pPr>
    </w:p>
    <w:p w14:paraId="44EED883" w14:textId="77777777" w:rsidR="00897E5B" w:rsidRPr="00CD77F1" w:rsidRDefault="00897E5B" w:rsidP="00897E5B">
      <w:pPr>
        <w:tabs>
          <w:tab w:val="left" w:pos="1134"/>
        </w:tabs>
        <w:spacing w:line="360" w:lineRule="auto"/>
        <w:rPr>
          <w:color w:val="000000"/>
        </w:rPr>
      </w:pPr>
    </w:p>
    <w:p w14:paraId="19F5003F" w14:textId="77777777" w:rsidR="00897E5B" w:rsidRPr="00CD77F1" w:rsidRDefault="00897E5B" w:rsidP="00897E5B">
      <w:pPr>
        <w:tabs>
          <w:tab w:val="left" w:pos="5760"/>
        </w:tabs>
        <w:spacing w:before="60" w:after="60" w:line="360" w:lineRule="auto"/>
        <w:rPr>
          <w:color w:val="000000"/>
        </w:rPr>
      </w:pPr>
      <w:r w:rsidRPr="00CD77F1">
        <w:rPr>
          <w:color w:val="000000"/>
        </w:rPr>
        <w:t>Datum: ____________________</w:t>
      </w:r>
      <w:r w:rsidRPr="00CD77F1">
        <w:rPr>
          <w:color w:val="000000"/>
        </w:rPr>
        <w:tab/>
        <w:t>Žig in podpis ponudnika</w:t>
      </w:r>
      <w:r>
        <w:rPr>
          <w:color w:val="000000"/>
        </w:rPr>
        <w:t>:</w:t>
      </w:r>
    </w:p>
    <w:p w14:paraId="67171E84" w14:textId="77777777" w:rsidR="00897E5B" w:rsidRPr="001F15F7" w:rsidRDefault="00897E5B" w:rsidP="00897E5B"/>
    <w:p w14:paraId="7CFA9F8B" w14:textId="77777777" w:rsidR="0046074D" w:rsidRPr="00935DC6" w:rsidRDefault="0046074D" w:rsidP="0046074D">
      <w:pPr>
        <w:autoSpaceDE w:val="0"/>
        <w:autoSpaceDN w:val="0"/>
        <w:adjustRightInd w:val="0"/>
      </w:pPr>
    </w:p>
    <w:p w14:paraId="35C77F6C" w14:textId="77777777" w:rsidR="0046074D" w:rsidRPr="00935DC6" w:rsidRDefault="0046074D" w:rsidP="0046074D">
      <w:pPr>
        <w:autoSpaceDE w:val="0"/>
        <w:autoSpaceDN w:val="0"/>
        <w:adjustRightInd w:val="0"/>
      </w:pPr>
    </w:p>
    <w:p w14:paraId="417029AD" w14:textId="77777777" w:rsidR="009528FB" w:rsidRDefault="009528FB" w:rsidP="00797EC8">
      <w:r>
        <w:br w:type="page"/>
      </w:r>
      <w:r w:rsidRPr="00797EC8">
        <w:rPr>
          <w:b/>
          <w:i/>
        </w:rPr>
        <w:lastRenderedPageBreak/>
        <w:t>OBR-2</w:t>
      </w:r>
    </w:p>
    <w:p w14:paraId="06FBAAB7" w14:textId="77777777" w:rsidR="000D16BC" w:rsidRDefault="000D16BC" w:rsidP="000D16BC">
      <w:pPr>
        <w:spacing w:before="60" w:after="60" w:line="360" w:lineRule="auto"/>
        <w:rPr>
          <w:i/>
          <w:color w:val="000000"/>
        </w:rPr>
      </w:pPr>
    </w:p>
    <w:p w14:paraId="7FD0F249" w14:textId="77777777" w:rsidR="000D16BC" w:rsidRPr="000A6120" w:rsidRDefault="000D16BC" w:rsidP="000D16BC">
      <w:pPr>
        <w:spacing w:before="60" w:after="60" w:line="360" w:lineRule="auto"/>
        <w:rPr>
          <w:color w:val="000000"/>
        </w:rPr>
      </w:pPr>
      <w:r w:rsidRPr="00F05016">
        <w:rPr>
          <w:i/>
          <w:color w:val="000000"/>
        </w:rPr>
        <w:t>Ponudnik/partner/podizvajalec:</w:t>
      </w:r>
      <w:r w:rsidRPr="000A6120">
        <w:rPr>
          <w:color w:val="000000"/>
        </w:rPr>
        <w:t xml:space="preserve"> ____________________________________________________________________________</w:t>
      </w:r>
    </w:p>
    <w:p w14:paraId="0DEBE97C" w14:textId="77777777" w:rsidR="000D16BC" w:rsidRDefault="000D16BC" w:rsidP="000D16BC">
      <w:pPr>
        <w:spacing w:before="60" w:after="60" w:line="360" w:lineRule="auto"/>
        <w:rPr>
          <w:color w:val="000000"/>
        </w:rPr>
      </w:pPr>
    </w:p>
    <w:p w14:paraId="2E690367" w14:textId="77777777" w:rsidR="000D16BC" w:rsidRPr="000A6120" w:rsidRDefault="000D16BC" w:rsidP="000D16BC">
      <w:pPr>
        <w:spacing w:before="60" w:after="60" w:line="360" w:lineRule="auto"/>
        <w:rPr>
          <w:color w:val="000000"/>
        </w:rPr>
      </w:pPr>
      <w:r>
        <w:rPr>
          <w:color w:val="000000"/>
        </w:rPr>
        <w:t>Matična številka: ________________</w:t>
      </w:r>
    </w:p>
    <w:p w14:paraId="0DB45997" w14:textId="77777777" w:rsidR="009528FB" w:rsidRPr="00FE7C66" w:rsidRDefault="009528FB" w:rsidP="009528FB">
      <w:pPr>
        <w:spacing w:before="60" w:after="60" w:line="360" w:lineRule="auto"/>
        <w:rPr>
          <w:color w:val="000000"/>
        </w:rPr>
      </w:pPr>
    </w:p>
    <w:p w14:paraId="5ADDC128" w14:textId="77777777" w:rsidR="002A7ED2" w:rsidRDefault="002A7ED2" w:rsidP="002A7ED2">
      <w:pPr>
        <w:pStyle w:val="Naslov1"/>
        <w:spacing w:before="60" w:line="360" w:lineRule="auto"/>
        <w:jc w:val="center"/>
        <w:rPr>
          <w:rFonts w:ascii="Times New Roman" w:hAnsi="Times New Roman"/>
          <w:sz w:val="22"/>
          <w:szCs w:val="22"/>
        </w:rPr>
      </w:pPr>
    </w:p>
    <w:p w14:paraId="08480A6E" w14:textId="77777777" w:rsidR="002A7ED2" w:rsidRPr="00FE7C66" w:rsidRDefault="002A7ED2" w:rsidP="00346B79">
      <w:pPr>
        <w:jc w:val="center"/>
      </w:pPr>
      <w:r w:rsidRPr="00FE7C66">
        <w:t>IZJAVA O NEOBSTOJU IZKLJUČITVENIH RAZLOGOV IN POOBLASTILO</w:t>
      </w:r>
    </w:p>
    <w:p w14:paraId="4EC4CAD8" w14:textId="77777777" w:rsidR="002A7ED2" w:rsidRDefault="002A7ED2" w:rsidP="002A7ED2">
      <w:pPr>
        <w:rPr>
          <w:b/>
        </w:rPr>
      </w:pPr>
    </w:p>
    <w:p w14:paraId="6EA692BD" w14:textId="77777777" w:rsidR="002A7ED2" w:rsidRDefault="002A7ED2" w:rsidP="002A7ED2">
      <w:pPr>
        <w:rPr>
          <w:b/>
        </w:rPr>
      </w:pPr>
    </w:p>
    <w:p w14:paraId="07584770" w14:textId="77777777" w:rsidR="002A7ED2" w:rsidRDefault="002A7ED2" w:rsidP="002A7ED2">
      <w:pPr>
        <w:rPr>
          <w:b/>
        </w:rPr>
      </w:pPr>
    </w:p>
    <w:p w14:paraId="60B94104" w14:textId="77777777" w:rsidR="002A7ED2" w:rsidRPr="00FE7C66" w:rsidRDefault="002A7ED2" w:rsidP="001A5C92">
      <w:pPr>
        <w:rPr>
          <w:b/>
        </w:rPr>
      </w:pPr>
      <w:r w:rsidRPr="00FE7C66">
        <w:rPr>
          <w:b/>
        </w:rPr>
        <w:t xml:space="preserve">V zvezi z javnim naročilom </w:t>
      </w:r>
      <w:r w:rsidRPr="002F6187">
        <w:rPr>
          <w:b/>
        </w:rPr>
        <w:t>»</w:t>
      </w:r>
      <w:r w:rsidR="008132F4">
        <w:rPr>
          <w:b/>
        </w:rPr>
        <w:t>DOBAVA KURILNEGA OLJA</w:t>
      </w:r>
      <w:r w:rsidRPr="002F6187">
        <w:rPr>
          <w:b/>
        </w:rPr>
        <w:t>»</w:t>
      </w:r>
      <w:r w:rsidRPr="00FE7C66">
        <w:rPr>
          <w:b/>
        </w:rPr>
        <w:t xml:space="preserve"> izjavljamo, </w:t>
      </w:r>
      <w:r w:rsidR="0098642C">
        <w:rPr>
          <w:b/>
        </w:rPr>
        <w:t>da</w:t>
      </w:r>
    </w:p>
    <w:p w14:paraId="3E003289" w14:textId="77777777" w:rsidR="002A7ED2" w:rsidRDefault="002A7ED2" w:rsidP="002A7ED2">
      <w:pPr>
        <w:rPr>
          <w:b/>
        </w:rPr>
      </w:pPr>
    </w:p>
    <w:p w14:paraId="289F83D1" w14:textId="77777777" w:rsidR="002A7ED2" w:rsidRDefault="002A7ED2" w:rsidP="002A7ED2">
      <w:pPr>
        <w:rPr>
          <w:b/>
        </w:rPr>
      </w:pPr>
    </w:p>
    <w:p w14:paraId="0A90BECC" w14:textId="77777777" w:rsidR="002A7ED2" w:rsidRPr="00FE7C66" w:rsidRDefault="002A7ED2" w:rsidP="002A7ED2">
      <w:pPr>
        <w:rPr>
          <w:b/>
        </w:rPr>
      </w:pPr>
    </w:p>
    <w:p w14:paraId="6DF451BA" w14:textId="77777777" w:rsidR="002A7ED2" w:rsidRDefault="0098642C" w:rsidP="00D84F70">
      <w:pPr>
        <w:numPr>
          <w:ilvl w:val="0"/>
          <w:numId w:val="7"/>
        </w:numPr>
        <w:ind w:left="284" w:hanging="284"/>
        <w:jc w:val="both"/>
        <w:rPr>
          <w:b/>
        </w:rPr>
      </w:pPr>
      <w:r>
        <w:rPr>
          <w:b/>
        </w:rPr>
        <w:t xml:space="preserve">ne </w:t>
      </w:r>
      <w:r w:rsidR="002A7ED2" w:rsidRPr="00FE7C66">
        <w:rPr>
          <w:b/>
        </w:rPr>
        <w:t>obstajajo razlogi za izključitev, ki so določeni v prvem, drugem in četrtem odstavku 75. členu ZJN-3</w:t>
      </w:r>
      <w:r>
        <w:rPr>
          <w:b/>
        </w:rPr>
        <w:t>;</w:t>
      </w:r>
    </w:p>
    <w:p w14:paraId="50F0408F" w14:textId="77777777" w:rsidR="0098642C" w:rsidRDefault="0098642C" w:rsidP="0098642C">
      <w:pPr>
        <w:ind w:left="284"/>
        <w:jc w:val="both"/>
        <w:rPr>
          <w:b/>
        </w:rPr>
      </w:pPr>
    </w:p>
    <w:p w14:paraId="2BE98EAF" w14:textId="77777777" w:rsidR="0098642C" w:rsidRPr="00FE7C66" w:rsidRDefault="0098642C" w:rsidP="00D84F70">
      <w:pPr>
        <w:numPr>
          <w:ilvl w:val="0"/>
          <w:numId w:val="7"/>
        </w:numPr>
        <w:ind w:left="284" w:hanging="284"/>
        <w:jc w:val="both"/>
        <w:rPr>
          <w:b/>
        </w:rPr>
      </w:pPr>
      <w:r w:rsidRPr="0098642C">
        <w:rPr>
          <w:b/>
        </w:rPr>
        <w:t xml:space="preserve">s podpisom te izjave pooblaščamo naročnika </w:t>
      </w:r>
      <w:r w:rsidRPr="00FE7C66">
        <w:rPr>
          <w:b/>
        </w:rPr>
        <w:t xml:space="preserve">Komunala, javno podjetje </w:t>
      </w:r>
      <w:proofErr w:type="spellStart"/>
      <w:r w:rsidRPr="00FE7C66">
        <w:rPr>
          <w:b/>
        </w:rPr>
        <w:t>d.o.o</w:t>
      </w:r>
      <w:proofErr w:type="spellEnd"/>
      <w:r w:rsidRPr="00FE7C66">
        <w:rPr>
          <w:b/>
        </w:rPr>
        <w:t>., Kopališka ul. 2, 9000 Murska Sobota</w:t>
      </w:r>
      <w:r w:rsidRPr="0098642C">
        <w:rPr>
          <w:b/>
        </w:rPr>
        <w:t xml:space="preserve"> za pridobitev vseh dokazil o izpolnjevanju zgoraj navedenih pogojev iz uradnih evidenc ter podajamo soglasje za pridobitev osebnih podatkov v zvezi z izpolnjevanjem teh pogojev.</w:t>
      </w:r>
    </w:p>
    <w:p w14:paraId="3A139628" w14:textId="77777777" w:rsidR="002A7ED2" w:rsidRPr="00FE7C66" w:rsidRDefault="002A7ED2" w:rsidP="002A7ED2">
      <w:pPr>
        <w:jc w:val="both"/>
      </w:pPr>
    </w:p>
    <w:p w14:paraId="1C745A6B" w14:textId="77777777" w:rsidR="002A7ED2" w:rsidRDefault="002A7ED2" w:rsidP="002A7ED2">
      <w:pPr>
        <w:pStyle w:val="Default"/>
        <w:jc w:val="both"/>
        <w:rPr>
          <w:sz w:val="22"/>
          <w:szCs w:val="22"/>
        </w:rPr>
      </w:pPr>
    </w:p>
    <w:p w14:paraId="36BD8533" w14:textId="77777777" w:rsidR="002A7ED2" w:rsidRPr="0098642C" w:rsidRDefault="0098642C" w:rsidP="0098642C">
      <w:pPr>
        <w:jc w:val="both"/>
      </w:pPr>
      <w:r w:rsidRPr="0098642C">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FABD690" w14:textId="77777777" w:rsidR="002A7ED2" w:rsidRDefault="002A7ED2" w:rsidP="002A7ED2">
      <w:pPr>
        <w:spacing w:line="360" w:lineRule="auto"/>
        <w:jc w:val="both"/>
      </w:pPr>
    </w:p>
    <w:p w14:paraId="1E530E68" w14:textId="77777777" w:rsidR="0098642C" w:rsidRDefault="0098642C" w:rsidP="002A7ED2">
      <w:pPr>
        <w:spacing w:line="360" w:lineRule="auto"/>
        <w:jc w:val="both"/>
      </w:pPr>
    </w:p>
    <w:p w14:paraId="735C792E" w14:textId="77777777" w:rsidR="0098642C" w:rsidRDefault="0098642C" w:rsidP="002A7ED2">
      <w:pPr>
        <w:spacing w:line="360" w:lineRule="auto"/>
        <w:jc w:val="both"/>
      </w:pPr>
    </w:p>
    <w:p w14:paraId="3DA1CBE7" w14:textId="77777777" w:rsidR="00E16903" w:rsidRPr="00FE7C66" w:rsidRDefault="00E16903" w:rsidP="002A7ED2">
      <w:pPr>
        <w:spacing w:line="360" w:lineRule="auto"/>
        <w:jc w:val="both"/>
      </w:pPr>
    </w:p>
    <w:p w14:paraId="03182FDE" w14:textId="77777777" w:rsidR="002A7ED2" w:rsidRPr="00FE7C66" w:rsidRDefault="002A7ED2" w:rsidP="002A7ED2">
      <w:pPr>
        <w:spacing w:before="60" w:after="60" w:line="360" w:lineRule="auto"/>
      </w:pPr>
      <w:r w:rsidRPr="00FE7C66">
        <w:t xml:space="preserve">Datum: ____________________                              </w:t>
      </w:r>
      <w:r>
        <w:t xml:space="preserve">                     </w:t>
      </w:r>
      <w:r w:rsidR="00E16903">
        <w:t xml:space="preserve">      </w:t>
      </w:r>
      <w:r w:rsidRPr="00FE7C66">
        <w:t xml:space="preserve">  Žig in podpis ponudnika:</w:t>
      </w:r>
    </w:p>
    <w:p w14:paraId="51F10E0C" w14:textId="77777777" w:rsidR="009528FB" w:rsidRDefault="009528FB" w:rsidP="009528FB">
      <w:pPr>
        <w:spacing w:line="360" w:lineRule="auto"/>
        <w:jc w:val="both"/>
      </w:pPr>
    </w:p>
    <w:p w14:paraId="27B4B742" w14:textId="77777777" w:rsidR="009528FB" w:rsidRPr="00FE7C66" w:rsidRDefault="009528FB" w:rsidP="009528FB">
      <w:pPr>
        <w:spacing w:line="360" w:lineRule="auto"/>
        <w:jc w:val="both"/>
      </w:pPr>
    </w:p>
    <w:p w14:paraId="5AE721BD" w14:textId="77777777" w:rsidR="00E16903" w:rsidRDefault="00E16903" w:rsidP="00E16903">
      <w:r>
        <w:br w:type="page"/>
      </w:r>
      <w:r w:rsidRPr="00797EC8">
        <w:rPr>
          <w:b/>
          <w:i/>
        </w:rPr>
        <w:lastRenderedPageBreak/>
        <w:t>OBR-2</w:t>
      </w:r>
      <w:r>
        <w:rPr>
          <w:b/>
          <w:i/>
        </w:rPr>
        <w:t>.1</w:t>
      </w:r>
    </w:p>
    <w:p w14:paraId="7006236D" w14:textId="77777777" w:rsidR="00E16903" w:rsidRDefault="00E16903" w:rsidP="00E16903">
      <w:pPr>
        <w:rPr>
          <w:color w:val="000000"/>
        </w:rPr>
      </w:pPr>
    </w:p>
    <w:p w14:paraId="368A0FA6" w14:textId="77777777" w:rsidR="00E16903" w:rsidRDefault="00E16903" w:rsidP="00E16903">
      <w:pPr>
        <w:jc w:val="center"/>
      </w:pPr>
    </w:p>
    <w:p w14:paraId="6987214E" w14:textId="77777777" w:rsidR="00A75742" w:rsidRDefault="00E16903" w:rsidP="00A75742">
      <w:pPr>
        <w:pStyle w:val="Default"/>
        <w:jc w:val="both"/>
        <w:rPr>
          <w:rFonts w:ascii="Times New Roman" w:hAnsi="Times New Roman" w:cs="Times New Roman"/>
          <w:color w:val="auto"/>
        </w:rPr>
      </w:pPr>
      <w:r w:rsidRPr="00A75742">
        <w:rPr>
          <w:rFonts w:ascii="Times New Roman" w:hAnsi="Times New Roman" w:cs="Times New Roman"/>
          <w:color w:val="auto"/>
        </w:rPr>
        <w:t xml:space="preserve">POOBLASTILO OSEBE, KI JE ČLANICA UPRAVNEGA, VODSTVENEGA ALI NADZORNEGA ORGANA GOSPODARSKEGA SUBJEKTA ALI KI IMA POOBLASTILA ZA NJEGOVO ZASTOPANJE ALI ODLOČANJE ALI NADZOR V NJEM </w:t>
      </w:r>
      <w:r w:rsidR="00A75742">
        <w:rPr>
          <w:rFonts w:ascii="Times New Roman" w:hAnsi="Times New Roman" w:cs="Times New Roman"/>
          <w:color w:val="auto"/>
        </w:rPr>
        <w:t xml:space="preserve"> </w:t>
      </w:r>
      <w:r w:rsidRPr="00A75742">
        <w:rPr>
          <w:rFonts w:ascii="Times New Roman" w:hAnsi="Times New Roman" w:cs="Times New Roman"/>
          <w:color w:val="auto"/>
        </w:rPr>
        <w:t>ZA PRIDOBITEV OSEBNIH PODATKOV</w:t>
      </w:r>
      <w:r w:rsidR="00772265">
        <w:rPr>
          <w:rStyle w:val="Sprotnaopomba-sklic"/>
          <w:rFonts w:ascii="Times New Roman" w:hAnsi="Times New Roman" w:cs="Times New Roman"/>
          <w:color w:val="auto"/>
        </w:rPr>
        <w:footnoteReference w:id="3"/>
      </w:r>
      <w:r w:rsidRPr="00A75742">
        <w:rPr>
          <w:rFonts w:ascii="Times New Roman" w:hAnsi="Times New Roman" w:cs="Times New Roman"/>
          <w:color w:val="auto"/>
        </w:rPr>
        <w:t xml:space="preserve"> </w:t>
      </w:r>
    </w:p>
    <w:p w14:paraId="00158A8D" w14:textId="77777777" w:rsidR="00A75742" w:rsidRDefault="00A75742" w:rsidP="00A75742">
      <w:pPr>
        <w:pStyle w:val="Default"/>
        <w:jc w:val="both"/>
        <w:rPr>
          <w:rFonts w:ascii="Times New Roman" w:hAnsi="Times New Roman" w:cs="Times New Roman"/>
          <w:color w:val="auto"/>
        </w:rPr>
      </w:pPr>
    </w:p>
    <w:p w14:paraId="5570F533" w14:textId="77777777" w:rsidR="00A75742" w:rsidRPr="00A75742" w:rsidRDefault="00A75742" w:rsidP="00A75742">
      <w:pPr>
        <w:pStyle w:val="Default"/>
        <w:rPr>
          <w:rFonts w:ascii="Times New Roman" w:hAnsi="Times New Roman" w:cs="Times New Roman"/>
          <w:color w:val="auto"/>
        </w:rPr>
      </w:pPr>
      <w:r w:rsidRPr="00A75742">
        <w:rPr>
          <w:rFonts w:ascii="Times New Roman" w:hAnsi="Times New Roman" w:cs="Times New Roman"/>
          <w:color w:val="auto"/>
        </w:rPr>
        <w:t>POOBLASTITELJ</w:t>
      </w:r>
      <w:r>
        <w:rPr>
          <w:rFonts w:ascii="Times New Roman" w:hAnsi="Times New Roman" w:cs="Times New Roman"/>
          <w:color w:val="auto"/>
        </w:rPr>
        <w:t>:</w:t>
      </w:r>
    </w:p>
    <w:tbl>
      <w:tblPr>
        <w:tblW w:w="9606" w:type="dxa"/>
        <w:tblLayout w:type="fixed"/>
        <w:tblLook w:val="04A0" w:firstRow="1" w:lastRow="0" w:firstColumn="1" w:lastColumn="0" w:noHBand="0" w:noVBand="1"/>
      </w:tblPr>
      <w:tblGrid>
        <w:gridCol w:w="4503"/>
        <w:gridCol w:w="236"/>
        <w:gridCol w:w="4867"/>
      </w:tblGrid>
      <w:tr w:rsidR="00A75742" w:rsidRPr="00A75742" w14:paraId="3D09977F" w14:textId="77777777" w:rsidTr="000C6768">
        <w:tc>
          <w:tcPr>
            <w:tcW w:w="4503" w:type="dxa"/>
            <w:shd w:val="clear" w:color="auto" w:fill="auto"/>
          </w:tcPr>
          <w:p w14:paraId="697B8549"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Ime in priimek:</w:t>
            </w:r>
          </w:p>
          <w:p w14:paraId="42B52E3E"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3BBBC981" w14:textId="77777777" w:rsidR="00A75742" w:rsidRPr="000C6768" w:rsidRDefault="00A75742" w:rsidP="00A75742">
            <w:pPr>
              <w:pStyle w:val="Default"/>
              <w:rPr>
                <w:rFonts w:ascii="Times New Roman" w:hAnsi="Times New Roman" w:cs="Times New Roman"/>
                <w:color w:val="auto"/>
              </w:rPr>
            </w:pPr>
          </w:p>
        </w:tc>
        <w:tc>
          <w:tcPr>
            <w:tcW w:w="4867" w:type="dxa"/>
            <w:tcBorders>
              <w:bottom w:val="single" w:sz="4" w:space="0" w:color="auto"/>
            </w:tcBorders>
            <w:shd w:val="clear" w:color="auto" w:fill="auto"/>
          </w:tcPr>
          <w:p w14:paraId="2E2E308F" w14:textId="77777777" w:rsidR="00A75742" w:rsidRPr="000C6768" w:rsidRDefault="00A75742" w:rsidP="00A75742">
            <w:pPr>
              <w:pStyle w:val="Default"/>
              <w:rPr>
                <w:rFonts w:ascii="Times New Roman" w:hAnsi="Times New Roman" w:cs="Times New Roman"/>
                <w:color w:val="auto"/>
              </w:rPr>
            </w:pPr>
          </w:p>
        </w:tc>
      </w:tr>
      <w:tr w:rsidR="00A75742" w:rsidRPr="00A75742" w14:paraId="5374CE56" w14:textId="77777777" w:rsidTr="000C6768">
        <w:tc>
          <w:tcPr>
            <w:tcW w:w="4503" w:type="dxa"/>
            <w:shd w:val="clear" w:color="auto" w:fill="auto"/>
          </w:tcPr>
          <w:p w14:paraId="3405A9CC"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Prejšnji priimek:</w:t>
            </w:r>
          </w:p>
          <w:p w14:paraId="584FB599"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04F69B28" w14:textId="77777777" w:rsidR="00A75742" w:rsidRPr="000C6768" w:rsidRDefault="00A75742" w:rsidP="00A75742">
            <w:pPr>
              <w:pStyle w:val="Default"/>
              <w:rPr>
                <w:rFonts w:ascii="Times New Roman" w:hAnsi="Times New Roman" w:cs="Times New Roman"/>
                <w:color w:val="auto"/>
              </w:rPr>
            </w:pPr>
          </w:p>
        </w:tc>
        <w:tc>
          <w:tcPr>
            <w:tcW w:w="4867" w:type="dxa"/>
            <w:tcBorders>
              <w:bottom w:val="single" w:sz="4" w:space="0" w:color="auto"/>
            </w:tcBorders>
            <w:shd w:val="clear" w:color="auto" w:fill="auto"/>
          </w:tcPr>
          <w:p w14:paraId="03AB0894" w14:textId="77777777" w:rsidR="00A75742" w:rsidRPr="000C6768" w:rsidRDefault="00A75742" w:rsidP="00A75742">
            <w:pPr>
              <w:pStyle w:val="Default"/>
              <w:rPr>
                <w:rFonts w:ascii="Times New Roman" w:hAnsi="Times New Roman" w:cs="Times New Roman"/>
                <w:color w:val="auto"/>
              </w:rPr>
            </w:pPr>
          </w:p>
        </w:tc>
      </w:tr>
      <w:tr w:rsidR="00A75742" w:rsidRPr="00A75742" w14:paraId="2591910B" w14:textId="77777777" w:rsidTr="000C6768">
        <w:tc>
          <w:tcPr>
            <w:tcW w:w="4503" w:type="dxa"/>
            <w:shd w:val="clear" w:color="auto" w:fill="auto"/>
          </w:tcPr>
          <w:p w14:paraId="431C9867"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EMŠO:</w:t>
            </w:r>
          </w:p>
          <w:p w14:paraId="3B0F751F"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5B0CE799" w14:textId="77777777" w:rsidR="00A75742" w:rsidRPr="000C6768" w:rsidRDefault="00A75742" w:rsidP="00A75742">
            <w:pPr>
              <w:pStyle w:val="Default"/>
              <w:rPr>
                <w:rFonts w:ascii="Times New Roman" w:hAnsi="Times New Roman" w:cs="Times New Roman"/>
                <w:color w:val="auto"/>
              </w:rPr>
            </w:pPr>
          </w:p>
        </w:tc>
        <w:tc>
          <w:tcPr>
            <w:tcW w:w="4867" w:type="dxa"/>
            <w:tcBorders>
              <w:top w:val="single" w:sz="4" w:space="0" w:color="auto"/>
              <w:bottom w:val="single" w:sz="4" w:space="0" w:color="auto"/>
            </w:tcBorders>
            <w:shd w:val="clear" w:color="auto" w:fill="auto"/>
          </w:tcPr>
          <w:p w14:paraId="191DC169" w14:textId="77777777" w:rsidR="00A75742" w:rsidRPr="000C6768" w:rsidRDefault="00A75742" w:rsidP="00A75742">
            <w:pPr>
              <w:pStyle w:val="Default"/>
              <w:rPr>
                <w:rFonts w:ascii="Times New Roman" w:hAnsi="Times New Roman" w:cs="Times New Roman"/>
                <w:color w:val="auto"/>
              </w:rPr>
            </w:pPr>
          </w:p>
        </w:tc>
      </w:tr>
      <w:tr w:rsidR="00A75742" w:rsidRPr="000C6768" w14:paraId="2B0353AF" w14:textId="77777777" w:rsidTr="000C6768">
        <w:tc>
          <w:tcPr>
            <w:tcW w:w="4503" w:type="dxa"/>
            <w:shd w:val="clear" w:color="auto" w:fill="auto"/>
          </w:tcPr>
          <w:p w14:paraId="5C7619CD"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Datum rojstva:</w:t>
            </w:r>
          </w:p>
          <w:p w14:paraId="39C8C043"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6584AEAB"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2E2DB847" w14:textId="77777777" w:rsidR="00A75742" w:rsidRPr="000C6768" w:rsidRDefault="00A75742" w:rsidP="00A75742">
            <w:pPr>
              <w:pStyle w:val="Default"/>
              <w:rPr>
                <w:rFonts w:ascii="Times New Roman" w:hAnsi="Times New Roman" w:cs="Times New Roman"/>
                <w:b/>
                <w:color w:val="auto"/>
              </w:rPr>
            </w:pPr>
          </w:p>
        </w:tc>
      </w:tr>
      <w:tr w:rsidR="00A75742" w:rsidRPr="000C6768" w14:paraId="1E142828" w14:textId="77777777" w:rsidTr="000C6768">
        <w:tc>
          <w:tcPr>
            <w:tcW w:w="4503" w:type="dxa"/>
            <w:shd w:val="clear" w:color="auto" w:fill="auto"/>
          </w:tcPr>
          <w:p w14:paraId="39AE3CE3"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Kraj rojstva:</w:t>
            </w:r>
          </w:p>
          <w:p w14:paraId="6C62A1E9"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1EEA527F"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1E6B8684" w14:textId="77777777" w:rsidR="00A75742" w:rsidRPr="000C6768" w:rsidRDefault="00A75742" w:rsidP="00A75742">
            <w:pPr>
              <w:pStyle w:val="Default"/>
              <w:rPr>
                <w:rFonts w:ascii="Times New Roman" w:hAnsi="Times New Roman" w:cs="Times New Roman"/>
                <w:b/>
                <w:color w:val="auto"/>
              </w:rPr>
            </w:pPr>
          </w:p>
        </w:tc>
      </w:tr>
      <w:tr w:rsidR="00A75742" w:rsidRPr="000C6768" w14:paraId="4C6CA66E" w14:textId="77777777" w:rsidTr="000C6768">
        <w:tc>
          <w:tcPr>
            <w:tcW w:w="4503" w:type="dxa"/>
            <w:shd w:val="clear" w:color="auto" w:fill="auto"/>
          </w:tcPr>
          <w:p w14:paraId="065554D6"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Občina rojstva: </w:t>
            </w:r>
          </w:p>
          <w:p w14:paraId="12A4421A"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4288A74D"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0F87163C" w14:textId="77777777" w:rsidR="00A75742" w:rsidRPr="000C6768" w:rsidRDefault="00A75742" w:rsidP="00A75742">
            <w:pPr>
              <w:pStyle w:val="Default"/>
              <w:rPr>
                <w:rFonts w:ascii="Times New Roman" w:hAnsi="Times New Roman" w:cs="Times New Roman"/>
                <w:b/>
                <w:color w:val="auto"/>
              </w:rPr>
            </w:pPr>
          </w:p>
        </w:tc>
      </w:tr>
      <w:tr w:rsidR="00A75742" w:rsidRPr="000C6768" w14:paraId="656933E3" w14:textId="77777777" w:rsidTr="000C6768">
        <w:tc>
          <w:tcPr>
            <w:tcW w:w="4503" w:type="dxa"/>
            <w:shd w:val="clear" w:color="auto" w:fill="auto"/>
          </w:tcPr>
          <w:p w14:paraId="7F39B15C"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Država rojstva: </w:t>
            </w:r>
          </w:p>
          <w:p w14:paraId="635609BC"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76C0601D"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4D342B2D" w14:textId="77777777" w:rsidR="00A75742" w:rsidRPr="000C6768" w:rsidRDefault="00A75742" w:rsidP="00A75742">
            <w:pPr>
              <w:pStyle w:val="Default"/>
              <w:rPr>
                <w:rFonts w:ascii="Times New Roman" w:hAnsi="Times New Roman" w:cs="Times New Roman"/>
                <w:b/>
                <w:color w:val="auto"/>
              </w:rPr>
            </w:pPr>
          </w:p>
        </w:tc>
      </w:tr>
      <w:tr w:rsidR="00A75742" w:rsidRPr="000C6768" w14:paraId="4557CC8F" w14:textId="77777777" w:rsidTr="000C6768">
        <w:tc>
          <w:tcPr>
            <w:tcW w:w="4503" w:type="dxa"/>
            <w:shd w:val="clear" w:color="auto" w:fill="auto"/>
          </w:tcPr>
          <w:p w14:paraId="0FF883CE"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Ulica (naslov stalnega prebivališča): </w:t>
            </w:r>
          </w:p>
          <w:p w14:paraId="4BE51E5F"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2FCB069E"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1AC9A8A7" w14:textId="77777777" w:rsidR="00A75742" w:rsidRPr="000C6768" w:rsidRDefault="00A75742" w:rsidP="00A75742">
            <w:pPr>
              <w:pStyle w:val="Default"/>
              <w:rPr>
                <w:rFonts w:ascii="Times New Roman" w:hAnsi="Times New Roman" w:cs="Times New Roman"/>
                <w:b/>
                <w:color w:val="auto"/>
              </w:rPr>
            </w:pPr>
          </w:p>
        </w:tc>
      </w:tr>
      <w:tr w:rsidR="00A75742" w:rsidRPr="000C6768" w14:paraId="2BDA3141" w14:textId="77777777" w:rsidTr="000C6768">
        <w:tc>
          <w:tcPr>
            <w:tcW w:w="4503" w:type="dxa"/>
            <w:shd w:val="clear" w:color="auto" w:fill="auto"/>
          </w:tcPr>
          <w:p w14:paraId="544F6523"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Poštna številka in kraj stalnega prebivališča: </w:t>
            </w:r>
          </w:p>
          <w:p w14:paraId="04E7CBBB"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4B7F7A82"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748BA231" w14:textId="77777777" w:rsidR="00A75742" w:rsidRPr="000C6768" w:rsidRDefault="00A75742" w:rsidP="00A75742">
            <w:pPr>
              <w:pStyle w:val="Default"/>
              <w:rPr>
                <w:rFonts w:ascii="Times New Roman" w:hAnsi="Times New Roman" w:cs="Times New Roman"/>
                <w:b/>
                <w:color w:val="auto"/>
              </w:rPr>
            </w:pPr>
          </w:p>
        </w:tc>
      </w:tr>
      <w:tr w:rsidR="00A75742" w:rsidRPr="000C6768" w14:paraId="2365363D" w14:textId="77777777" w:rsidTr="000C6768">
        <w:tc>
          <w:tcPr>
            <w:tcW w:w="4503" w:type="dxa"/>
            <w:shd w:val="clear" w:color="auto" w:fill="auto"/>
          </w:tcPr>
          <w:p w14:paraId="6CA06367"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Državljanstvo: </w:t>
            </w:r>
          </w:p>
          <w:p w14:paraId="6012499F"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389F457C"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51396F07" w14:textId="77777777" w:rsidR="00A75742" w:rsidRPr="000C6768" w:rsidRDefault="00A75742" w:rsidP="00A75742">
            <w:pPr>
              <w:pStyle w:val="Default"/>
              <w:rPr>
                <w:rFonts w:ascii="Times New Roman" w:hAnsi="Times New Roman" w:cs="Times New Roman"/>
                <w:b/>
                <w:color w:val="auto"/>
              </w:rPr>
            </w:pPr>
          </w:p>
        </w:tc>
      </w:tr>
    </w:tbl>
    <w:p w14:paraId="7CDE7BB4" w14:textId="77777777" w:rsidR="00A75742" w:rsidRDefault="00A75742" w:rsidP="00A75742">
      <w:pPr>
        <w:pStyle w:val="Default"/>
        <w:rPr>
          <w:rFonts w:ascii="Times New Roman" w:hAnsi="Times New Roman" w:cs="Times New Roman"/>
          <w:b/>
          <w:color w:val="auto"/>
        </w:rPr>
      </w:pPr>
    </w:p>
    <w:p w14:paraId="7E3C9568" w14:textId="77777777" w:rsidR="0017053F" w:rsidRDefault="00A75742" w:rsidP="0017053F">
      <w:pPr>
        <w:pStyle w:val="Default"/>
        <w:jc w:val="both"/>
        <w:rPr>
          <w:rFonts w:ascii="Times New Roman" w:hAnsi="Times New Roman" w:cs="Times New Roman"/>
          <w:b/>
          <w:color w:val="auto"/>
        </w:rPr>
      </w:pPr>
      <w:r>
        <w:rPr>
          <w:rFonts w:ascii="Times New Roman" w:hAnsi="Times New Roman" w:cs="Times New Roman"/>
          <w:b/>
          <w:color w:val="auto"/>
        </w:rPr>
        <w:t>izjavljam</w:t>
      </w:r>
      <w:r w:rsidR="0017053F">
        <w:rPr>
          <w:rFonts w:ascii="Times New Roman" w:hAnsi="Times New Roman" w:cs="Times New Roman"/>
          <w:b/>
          <w:color w:val="auto"/>
        </w:rPr>
        <w:t xml:space="preserve">, </w:t>
      </w:r>
    </w:p>
    <w:p w14:paraId="753CC212" w14:textId="77777777" w:rsidR="0017053F" w:rsidRDefault="0017053F" w:rsidP="0017053F">
      <w:pPr>
        <w:pStyle w:val="Default"/>
        <w:jc w:val="both"/>
        <w:rPr>
          <w:rFonts w:ascii="Times New Roman" w:hAnsi="Times New Roman" w:cs="Times New Roman"/>
          <w:color w:val="auto"/>
        </w:rPr>
      </w:pPr>
    </w:p>
    <w:p w14:paraId="36EE2028" w14:textId="77777777" w:rsidR="0017053F" w:rsidRDefault="0017053F" w:rsidP="0017053F">
      <w:pPr>
        <w:pStyle w:val="Default"/>
        <w:spacing w:line="360" w:lineRule="auto"/>
        <w:jc w:val="both"/>
        <w:rPr>
          <w:rFonts w:ascii="Times New Roman" w:hAnsi="Times New Roman" w:cs="Times New Roman"/>
          <w:color w:val="auto"/>
        </w:rPr>
      </w:pPr>
      <w:r w:rsidRPr="0017053F">
        <w:rPr>
          <w:rFonts w:ascii="Times New Roman" w:hAnsi="Times New Roman" w:cs="Times New Roman"/>
          <w:color w:val="auto"/>
        </w:rPr>
        <w:t>da v gospodarskem subjektu ____________________</w:t>
      </w:r>
      <w:r>
        <w:rPr>
          <w:rFonts w:ascii="Times New Roman" w:hAnsi="Times New Roman" w:cs="Times New Roman"/>
          <w:color w:val="auto"/>
        </w:rPr>
        <w:t>_________________________</w:t>
      </w:r>
      <w:r w:rsidRPr="0017053F">
        <w:rPr>
          <w:rFonts w:ascii="Times New Roman" w:hAnsi="Times New Roman" w:cs="Times New Roman"/>
          <w:color w:val="auto"/>
        </w:rPr>
        <w:t xml:space="preserve">_________, </w:t>
      </w:r>
    </w:p>
    <w:p w14:paraId="68545C7F" w14:textId="77777777" w:rsidR="0017053F" w:rsidRDefault="0017053F" w:rsidP="0017053F">
      <w:pPr>
        <w:pStyle w:val="Default"/>
        <w:spacing w:line="360" w:lineRule="auto"/>
        <w:jc w:val="both"/>
        <w:rPr>
          <w:rFonts w:ascii="Times New Roman" w:hAnsi="Times New Roman" w:cs="Times New Roman"/>
          <w:color w:val="auto"/>
        </w:rPr>
      </w:pPr>
      <w:r w:rsidRPr="0017053F">
        <w:rPr>
          <w:rFonts w:ascii="Times New Roman" w:hAnsi="Times New Roman" w:cs="Times New Roman"/>
          <w:color w:val="auto"/>
        </w:rPr>
        <w:t>matična št. gospodarskega subjekta______</w:t>
      </w:r>
      <w:r>
        <w:rPr>
          <w:rFonts w:ascii="Times New Roman" w:hAnsi="Times New Roman" w:cs="Times New Roman"/>
          <w:color w:val="auto"/>
        </w:rPr>
        <w:t>___________________________</w:t>
      </w:r>
      <w:r w:rsidRPr="0017053F">
        <w:rPr>
          <w:rFonts w:ascii="Times New Roman" w:hAnsi="Times New Roman" w:cs="Times New Roman"/>
          <w:color w:val="auto"/>
        </w:rPr>
        <w:t xml:space="preserve">________________, </w:t>
      </w:r>
    </w:p>
    <w:p w14:paraId="076D564C" w14:textId="77777777" w:rsidR="0017053F" w:rsidRDefault="0017053F" w:rsidP="0017053F">
      <w:pPr>
        <w:pStyle w:val="Default"/>
        <w:jc w:val="both"/>
        <w:rPr>
          <w:rFonts w:ascii="Times New Roman" w:hAnsi="Times New Roman" w:cs="Times New Roman"/>
          <w:color w:val="auto"/>
        </w:rPr>
      </w:pPr>
    </w:p>
    <w:p w14:paraId="08945324" w14:textId="77777777" w:rsidR="00772265" w:rsidRPr="001A5C92" w:rsidRDefault="0017053F" w:rsidP="00772265">
      <w:pPr>
        <w:pStyle w:val="Default"/>
        <w:jc w:val="both"/>
        <w:rPr>
          <w:rFonts w:ascii="Times New Roman" w:hAnsi="Times New Roman" w:cs="Times New Roman"/>
          <w:color w:val="auto"/>
        </w:rPr>
      </w:pPr>
      <w:r w:rsidRPr="0017053F">
        <w:rPr>
          <w:rFonts w:ascii="Times New Roman" w:hAnsi="Times New Roman" w:cs="Times New Roman"/>
          <w:color w:val="auto"/>
        </w:rPr>
        <w:t xml:space="preserve">opravljam </w:t>
      </w:r>
      <w:r w:rsidRPr="00A75742">
        <w:rPr>
          <w:rFonts w:ascii="Times New Roman" w:hAnsi="Times New Roman" w:cs="Times New Roman"/>
          <w:color w:val="auto"/>
        </w:rPr>
        <w:t>funkcijo osebe članice upravnega, vodstvenega ali nadzornega organa tega gospodarskega subjekta ali ki ima pooblastila za njegovo zastopanje ali odločanje ali nadzor v njem,</w:t>
      </w:r>
      <w:r>
        <w:rPr>
          <w:rFonts w:ascii="Times New Roman" w:hAnsi="Times New Roman" w:cs="Times New Roman"/>
          <w:color w:val="auto"/>
        </w:rPr>
        <w:t xml:space="preserve"> pooblaščam</w:t>
      </w:r>
      <w:r w:rsidRPr="00A75742">
        <w:rPr>
          <w:rFonts w:ascii="Times New Roman" w:hAnsi="Times New Roman" w:cs="Times New Roman"/>
          <w:color w:val="auto"/>
        </w:rPr>
        <w:t xml:space="preserve"> naročnik</w:t>
      </w:r>
      <w:r>
        <w:rPr>
          <w:rFonts w:ascii="Times New Roman" w:hAnsi="Times New Roman" w:cs="Times New Roman"/>
          <w:color w:val="auto"/>
        </w:rPr>
        <w:t>a</w:t>
      </w:r>
      <w:r w:rsidRPr="00A75742">
        <w:rPr>
          <w:rFonts w:ascii="Times New Roman" w:hAnsi="Times New Roman" w:cs="Times New Roman"/>
          <w:color w:val="auto"/>
        </w:rPr>
        <w:t xml:space="preserve"> </w:t>
      </w:r>
      <w:r>
        <w:rPr>
          <w:rFonts w:ascii="Times New Roman" w:hAnsi="Times New Roman" w:cs="Times New Roman"/>
          <w:color w:val="auto"/>
        </w:rPr>
        <w:t xml:space="preserve">Komunalo, javno podjetje </w:t>
      </w:r>
      <w:proofErr w:type="spellStart"/>
      <w:r>
        <w:rPr>
          <w:rFonts w:ascii="Times New Roman" w:hAnsi="Times New Roman" w:cs="Times New Roman"/>
          <w:color w:val="auto"/>
        </w:rPr>
        <w:t>d.o.o</w:t>
      </w:r>
      <w:proofErr w:type="spellEnd"/>
      <w:r>
        <w:rPr>
          <w:rFonts w:ascii="Times New Roman" w:hAnsi="Times New Roman" w:cs="Times New Roman"/>
          <w:color w:val="auto"/>
        </w:rPr>
        <w:t>, Kopališka ul. 2, 9000 Murska Sobota</w:t>
      </w:r>
      <w:r w:rsidRPr="00A75742">
        <w:rPr>
          <w:rFonts w:ascii="Times New Roman" w:hAnsi="Times New Roman" w:cs="Times New Roman"/>
          <w:color w:val="auto"/>
        </w:rPr>
        <w:t xml:space="preserve">, da za potrebe izvedbe javnega </w:t>
      </w:r>
      <w:r w:rsidRPr="00663679">
        <w:rPr>
          <w:rFonts w:ascii="Times New Roman" w:hAnsi="Times New Roman" w:cs="Times New Roman"/>
          <w:color w:val="auto"/>
        </w:rPr>
        <w:t>naročila</w:t>
      </w:r>
      <w:r w:rsidR="00C46320" w:rsidRPr="00663679">
        <w:rPr>
          <w:rFonts w:ascii="Times New Roman" w:hAnsi="Times New Roman" w:cs="Times New Roman"/>
          <w:color w:val="auto"/>
        </w:rPr>
        <w:t xml:space="preserve"> </w:t>
      </w:r>
      <w:r w:rsidR="00663679" w:rsidRPr="00663679">
        <w:rPr>
          <w:rFonts w:ascii="Times New Roman" w:hAnsi="Times New Roman" w:cs="Times New Roman"/>
          <w:color w:val="auto"/>
        </w:rPr>
        <w:t>»</w:t>
      </w:r>
      <w:r w:rsidR="00FF521A">
        <w:rPr>
          <w:rFonts w:ascii="Times New Roman" w:hAnsi="Times New Roman" w:cs="Times New Roman"/>
          <w:color w:val="auto"/>
        </w:rPr>
        <w:t>DOBAVA KURILNEGA OLJA</w:t>
      </w:r>
      <w:r w:rsidR="00663679" w:rsidRPr="00663679">
        <w:rPr>
          <w:rFonts w:ascii="Times New Roman" w:hAnsi="Times New Roman" w:cs="Times New Roman"/>
          <w:color w:val="auto"/>
        </w:rPr>
        <w:t xml:space="preserve">« </w:t>
      </w:r>
      <w:r w:rsidRPr="00663679">
        <w:rPr>
          <w:rFonts w:ascii="Times New Roman" w:hAnsi="Times New Roman" w:cs="Times New Roman"/>
          <w:color w:val="auto"/>
        </w:rPr>
        <w:t>p</w:t>
      </w:r>
      <w:r w:rsidRPr="00A75742">
        <w:rPr>
          <w:rFonts w:ascii="Times New Roman" w:hAnsi="Times New Roman" w:cs="Times New Roman"/>
          <w:color w:val="auto"/>
        </w:rPr>
        <w:t>ridobi podatke, da mi ni izrečena pravnomočna sodba, ki ima elemente kaznivih dejanj, ki so opredeljena v 1. odstavku 75. členu ZJN-3</w:t>
      </w:r>
      <w:r w:rsidR="00772265">
        <w:rPr>
          <w:rFonts w:ascii="Times New Roman" w:hAnsi="Times New Roman" w:cs="Times New Roman"/>
          <w:color w:val="auto"/>
        </w:rPr>
        <w:t>.</w:t>
      </w:r>
    </w:p>
    <w:p w14:paraId="3D464207" w14:textId="77777777" w:rsidR="007D08B1" w:rsidRDefault="00A75742" w:rsidP="00A75742">
      <w:pPr>
        <w:pStyle w:val="Default"/>
        <w:rPr>
          <w:rFonts w:ascii="Times New Roman" w:hAnsi="Times New Roman" w:cs="Times New Roman"/>
          <w:color w:val="auto"/>
        </w:rPr>
      </w:pPr>
      <w:r w:rsidRPr="00A75742">
        <w:rPr>
          <w:rFonts w:ascii="Times New Roman" w:hAnsi="Times New Roman" w:cs="Times New Roman"/>
          <w:color w:val="auto"/>
        </w:rPr>
        <w:t xml:space="preserve"> </w:t>
      </w:r>
    </w:p>
    <w:p w14:paraId="4B5FD7FD" w14:textId="77777777" w:rsidR="007D08B1" w:rsidRPr="00A75742" w:rsidRDefault="007D08B1" w:rsidP="00A75742">
      <w:pPr>
        <w:pStyle w:val="Default"/>
        <w:rPr>
          <w:rFonts w:ascii="Times New Roman" w:hAnsi="Times New Roman" w:cs="Times New Roman"/>
          <w:color w:val="auto"/>
        </w:rPr>
      </w:pPr>
    </w:p>
    <w:p w14:paraId="36EDEFC2" w14:textId="77777777" w:rsidR="0017053F" w:rsidRPr="00FE7C66" w:rsidRDefault="0017053F" w:rsidP="0017053F">
      <w:pPr>
        <w:spacing w:before="60" w:after="60" w:line="360" w:lineRule="auto"/>
      </w:pPr>
      <w:r w:rsidRPr="00FE7C66">
        <w:t xml:space="preserve">Datum: ____________________                              </w:t>
      </w:r>
      <w:r>
        <w:t xml:space="preserve">                      </w:t>
      </w:r>
      <w:r w:rsidRPr="00FE7C66">
        <w:t xml:space="preserve">  </w:t>
      </w:r>
      <w:r>
        <w:t>P</w:t>
      </w:r>
      <w:r w:rsidRPr="00FE7C66">
        <w:t>odpis p</w:t>
      </w:r>
      <w:r>
        <w:t>ooblastitelja</w:t>
      </w:r>
      <w:r w:rsidRPr="00FE7C66">
        <w:t>:</w:t>
      </w:r>
    </w:p>
    <w:p w14:paraId="6113C010" w14:textId="77777777" w:rsidR="00F13F83" w:rsidRPr="000A6120" w:rsidRDefault="00F13F83" w:rsidP="00BA6E88">
      <w:pPr>
        <w:ind w:right="1410"/>
        <w:jc w:val="both"/>
        <w:sectPr w:rsidR="00F13F83" w:rsidRPr="000A6120" w:rsidSect="00093BB0">
          <w:footerReference w:type="default" r:id="rId28"/>
          <w:pgSz w:w="11907" w:h="16840" w:code="9"/>
          <w:pgMar w:top="1134" w:right="1134" w:bottom="1134" w:left="1134" w:header="709" w:footer="709" w:gutter="0"/>
          <w:cols w:space="708"/>
          <w:titlePg/>
        </w:sectPr>
      </w:pPr>
    </w:p>
    <w:p w14:paraId="4DBC16CE" w14:textId="77777777" w:rsidR="007D17AD" w:rsidRDefault="007D17AD" w:rsidP="000F122D">
      <w:pPr>
        <w:tabs>
          <w:tab w:val="left" w:pos="1740"/>
        </w:tabs>
        <w:rPr>
          <w:b/>
          <w:i/>
        </w:rPr>
      </w:pPr>
      <w:r>
        <w:rPr>
          <w:b/>
          <w:i/>
        </w:rPr>
        <w:lastRenderedPageBreak/>
        <w:t>OBR-</w:t>
      </w:r>
      <w:r w:rsidR="008132F4">
        <w:rPr>
          <w:b/>
          <w:i/>
        </w:rPr>
        <w:t>3</w:t>
      </w:r>
    </w:p>
    <w:p w14:paraId="43C3B361" w14:textId="77777777" w:rsidR="009C0EFB" w:rsidRPr="009C0EFB" w:rsidRDefault="009C0EFB" w:rsidP="009C0EFB">
      <w:pPr>
        <w:autoSpaceDE w:val="0"/>
        <w:autoSpaceDN w:val="0"/>
        <w:adjustRightInd w:val="0"/>
        <w:rPr>
          <w:b/>
          <w:i/>
        </w:rPr>
      </w:pPr>
    </w:p>
    <w:p w14:paraId="45C56236" w14:textId="77777777" w:rsidR="007D17AD" w:rsidRPr="00A41439" w:rsidRDefault="007D17AD" w:rsidP="007D17AD">
      <w:pPr>
        <w:spacing w:before="60" w:after="60" w:line="360" w:lineRule="auto"/>
      </w:pPr>
      <w:r w:rsidRPr="00A41439">
        <w:t>Ponudnik:</w:t>
      </w:r>
    </w:p>
    <w:p w14:paraId="40558084" w14:textId="77777777" w:rsidR="007D20AC" w:rsidRDefault="007D17AD" w:rsidP="007D17AD">
      <w:pPr>
        <w:spacing w:before="60" w:after="60" w:line="360" w:lineRule="auto"/>
      </w:pPr>
      <w:r w:rsidRPr="00A41439">
        <w:t>_____________________________</w:t>
      </w:r>
      <w:r w:rsidR="007D20AC">
        <w:t>_______________________________</w:t>
      </w:r>
      <w:r w:rsidR="009C0EFB">
        <w:t>___</w:t>
      </w:r>
    </w:p>
    <w:p w14:paraId="2B302C0F" w14:textId="77777777" w:rsidR="00FF1862" w:rsidRPr="00FF1862" w:rsidRDefault="007D17AD" w:rsidP="006E5FDF">
      <w:pPr>
        <w:pStyle w:val="Naslov"/>
        <w:spacing w:before="60" w:after="60" w:line="360" w:lineRule="auto"/>
        <w:rPr>
          <w:sz w:val="22"/>
          <w:szCs w:val="22"/>
          <w:lang w:val="sl-SI"/>
        </w:rPr>
      </w:pPr>
      <w:r w:rsidRPr="00A41439">
        <w:rPr>
          <w:sz w:val="22"/>
          <w:szCs w:val="22"/>
        </w:rPr>
        <w:t>PODIZVAJALCI V PONUDBI</w:t>
      </w:r>
      <w:r w:rsidR="00D13152">
        <w:rPr>
          <w:rStyle w:val="Sprotnaopomba-sklic"/>
          <w:sz w:val="22"/>
          <w:szCs w:val="22"/>
        </w:rPr>
        <w:footnoteReference w:id="4"/>
      </w:r>
    </w:p>
    <w:tbl>
      <w:tblPr>
        <w:tblW w:w="10065" w:type="dxa"/>
        <w:tblLook w:val="00A0" w:firstRow="1" w:lastRow="0" w:firstColumn="1" w:lastColumn="0" w:noHBand="0" w:noVBand="0"/>
      </w:tblPr>
      <w:tblGrid>
        <w:gridCol w:w="4111"/>
        <w:gridCol w:w="5954"/>
      </w:tblGrid>
      <w:tr w:rsidR="007D17AD" w:rsidRPr="00A41439" w14:paraId="6AAC687E" w14:textId="77777777" w:rsidTr="00FF521A">
        <w:tc>
          <w:tcPr>
            <w:tcW w:w="4111" w:type="dxa"/>
          </w:tcPr>
          <w:p w14:paraId="721708B3" w14:textId="77777777" w:rsidR="007D17AD" w:rsidRPr="00A41439" w:rsidRDefault="007D17AD" w:rsidP="009B2362">
            <w:pPr>
              <w:tabs>
                <w:tab w:val="left" w:pos="2430"/>
              </w:tabs>
              <w:spacing w:line="360" w:lineRule="auto"/>
              <w:jc w:val="both"/>
            </w:pPr>
            <w:r w:rsidRPr="00A41439">
              <w:t>Naziv podizvajalca</w:t>
            </w:r>
            <w:r w:rsidR="0044220F">
              <w:t>:</w:t>
            </w:r>
          </w:p>
        </w:tc>
        <w:tc>
          <w:tcPr>
            <w:tcW w:w="5954" w:type="dxa"/>
            <w:tcBorders>
              <w:bottom w:val="single" w:sz="4" w:space="0" w:color="auto"/>
            </w:tcBorders>
          </w:tcPr>
          <w:p w14:paraId="78B59F47" w14:textId="77777777" w:rsidR="007D17AD" w:rsidRPr="00A41439" w:rsidRDefault="007D17AD" w:rsidP="009B2362">
            <w:pPr>
              <w:spacing w:line="360" w:lineRule="auto"/>
              <w:jc w:val="both"/>
            </w:pPr>
          </w:p>
        </w:tc>
      </w:tr>
      <w:tr w:rsidR="007D17AD" w:rsidRPr="00A41439" w14:paraId="246C24AE" w14:textId="77777777" w:rsidTr="00FF521A">
        <w:tc>
          <w:tcPr>
            <w:tcW w:w="4111" w:type="dxa"/>
          </w:tcPr>
          <w:p w14:paraId="733193CB" w14:textId="77777777" w:rsidR="007D17AD" w:rsidRPr="00A41439" w:rsidRDefault="007D17AD" w:rsidP="009B2362">
            <w:pPr>
              <w:spacing w:line="360" w:lineRule="auto"/>
              <w:jc w:val="both"/>
            </w:pPr>
            <w:r w:rsidRPr="00A41439">
              <w:t>Naslov</w:t>
            </w:r>
            <w:r w:rsidR="0044220F">
              <w:t>:</w:t>
            </w:r>
          </w:p>
        </w:tc>
        <w:tc>
          <w:tcPr>
            <w:tcW w:w="5954" w:type="dxa"/>
            <w:tcBorders>
              <w:top w:val="single" w:sz="4" w:space="0" w:color="auto"/>
              <w:bottom w:val="single" w:sz="4" w:space="0" w:color="auto"/>
            </w:tcBorders>
          </w:tcPr>
          <w:p w14:paraId="4FFFD3C6" w14:textId="77777777" w:rsidR="007D17AD" w:rsidRPr="00A41439" w:rsidRDefault="007D17AD" w:rsidP="009B2362">
            <w:pPr>
              <w:spacing w:line="360" w:lineRule="auto"/>
              <w:jc w:val="both"/>
            </w:pPr>
          </w:p>
        </w:tc>
      </w:tr>
      <w:tr w:rsidR="007D17AD" w:rsidRPr="00A41439" w14:paraId="4D712D8C" w14:textId="77777777" w:rsidTr="00FF521A">
        <w:tc>
          <w:tcPr>
            <w:tcW w:w="4111" w:type="dxa"/>
          </w:tcPr>
          <w:p w14:paraId="63C7E134" w14:textId="77777777" w:rsidR="007D17AD" w:rsidRPr="00A41439" w:rsidRDefault="007D17AD" w:rsidP="009B2362">
            <w:pPr>
              <w:spacing w:line="360" w:lineRule="auto"/>
              <w:jc w:val="both"/>
            </w:pPr>
            <w:r w:rsidRPr="00A41439">
              <w:t>Matična številka</w:t>
            </w:r>
            <w:r w:rsidR="0044220F">
              <w:t>:</w:t>
            </w:r>
          </w:p>
        </w:tc>
        <w:tc>
          <w:tcPr>
            <w:tcW w:w="5954" w:type="dxa"/>
            <w:tcBorders>
              <w:top w:val="single" w:sz="4" w:space="0" w:color="auto"/>
              <w:bottom w:val="single" w:sz="4" w:space="0" w:color="auto"/>
            </w:tcBorders>
          </w:tcPr>
          <w:p w14:paraId="0617785D" w14:textId="77777777" w:rsidR="007D17AD" w:rsidRPr="00A41439" w:rsidRDefault="007D17AD" w:rsidP="009B2362">
            <w:pPr>
              <w:spacing w:line="360" w:lineRule="auto"/>
              <w:jc w:val="both"/>
            </w:pPr>
          </w:p>
        </w:tc>
      </w:tr>
      <w:tr w:rsidR="007D17AD" w:rsidRPr="00A41439" w14:paraId="705B66CD" w14:textId="77777777" w:rsidTr="00FF521A">
        <w:tc>
          <w:tcPr>
            <w:tcW w:w="4111" w:type="dxa"/>
          </w:tcPr>
          <w:p w14:paraId="09ED42AF" w14:textId="77777777" w:rsidR="007D17AD" w:rsidRPr="00A41439" w:rsidRDefault="007D17AD" w:rsidP="009B2362">
            <w:pPr>
              <w:spacing w:line="360" w:lineRule="auto"/>
              <w:jc w:val="both"/>
            </w:pPr>
            <w:r w:rsidRPr="00A41439">
              <w:t>Davčna številka</w:t>
            </w:r>
            <w:r w:rsidR="0044220F">
              <w:t>:</w:t>
            </w:r>
          </w:p>
        </w:tc>
        <w:tc>
          <w:tcPr>
            <w:tcW w:w="5954" w:type="dxa"/>
            <w:tcBorders>
              <w:top w:val="single" w:sz="4" w:space="0" w:color="auto"/>
              <w:bottom w:val="single" w:sz="4" w:space="0" w:color="auto"/>
            </w:tcBorders>
          </w:tcPr>
          <w:p w14:paraId="6E23D97C" w14:textId="77777777" w:rsidR="007D17AD" w:rsidRPr="00A41439" w:rsidRDefault="007D17AD" w:rsidP="009B2362">
            <w:pPr>
              <w:spacing w:line="360" w:lineRule="auto"/>
              <w:jc w:val="both"/>
            </w:pPr>
          </w:p>
        </w:tc>
      </w:tr>
      <w:tr w:rsidR="007D17AD" w:rsidRPr="00A41439" w14:paraId="5C4B2F5C" w14:textId="77777777" w:rsidTr="00FF521A">
        <w:tc>
          <w:tcPr>
            <w:tcW w:w="4111" w:type="dxa"/>
          </w:tcPr>
          <w:p w14:paraId="7D83B0F1" w14:textId="77777777" w:rsidR="007D17AD" w:rsidRPr="00A41439" w:rsidRDefault="007D17AD" w:rsidP="009B2362">
            <w:pPr>
              <w:spacing w:line="360" w:lineRule="auto"/>
              <w:jc w:val="both"/>
            </w:pPr>
            <w:r w:rsidRPr="00A41439">
              <w:t>Transakcijski račun</w:t>
            </w:r>
            <w:r w:rsidR="0044220F">
              <w:t>:</w:t>
            </w:r>
          </w:p>
        </w:tc>
        <w:tc>
          <w:tcPr>
            <w:tcW w:w="5954" w:type="dxa"/>
            <w:tcBorders>
              <w:top w:val="single" w:sz="4" w:space="0" w:color="auto"/>
              <w:bottom w:val="single" w:sz="4" w:space="0" w:color="auto"/>
            </w:tcBorders>
          </w:tcPr>
          <w:p w14:paraId="40281219" w14:textId="77777777" w:rsidR="007D17AD" w:rsidRPr="00A41439" w:rsidRDefault="007D17AD" w:rsidP="009B2362">
            <w:pPr>
              <w:spacing w:line="360" w:lineRule="auto"/>
              <w:jc w:val="both"/>
            </w:pPr>
          </w:p>
        </w:tc>
      </w:tr>
      <w:tr w:rsidR="0044220F" w:rsidRPr="00A41439" w14:paraId="52ED4BDE" w14:textId="77777777" w:rsidTr="00FF521A">
        <w:tc>
          <w:tcPr>
            <w:tcW w:w="4111" w:type="dxa"/>
          </w:tcPr>
          <w:p w14:paraId="4B64B3F0" w14:textId="77777777" w:rsidR="0044220F" w:rsidRPr="00A41439" w:rsidRDefault="0044220F" w:rsidP="0044220F">
            <w:r w:rsidRPr="00A41439">
              <w:t xml:space="preserve">Vrsta </w:t>
            </w:r>
            <w:r w:rsidR="00FF521A">
              <w:t>dobav</w:t>
            </w:r>
            <w:r>
              <w:t xml:space="preserve"> ali storitev</w:t>
            </w:r>
            <w:r w:rsidRPr="00A41439">
              <w:t>, ki jih bo izvedel podizvajalec</w:t>
            </w:r>
            <w:r>
              <w:t>:</w:t>
            </w:r>
          </w:p>
        </w:tc>
        <w:tc>
          <w:tcPr>
            <w:tcW w:w="5954" w:type="dxa"/>
            <w:tcBorders>
              <w:top w:val="single" w:sz="4" w:space="0" w:color="auto"/>
              <w:bottom w:val="single" w:sz="4" w:space="0" w:color="auto"/>
            </w:tcBorders>
          </w:tcPr>
          <w:p w14:paraId="7157DE05" w14:textId="77777777" w:rsidR="0044220F" w:rsidRPr="00A41439" w:rsidRDefault="0044220F" w:rsidP="009B2362">
            <w:pPr>
              <w:spacing w:line="360" w:lineRule="auto"/>
              <w:jc w:val="both"/>
            </w:pPr>
          </w:p>
        </w:tc>
      </w:tr>
      <w:tr w:rsidR="0044220F" w:rsidRPr="00A41439" w14:paraId="1C269EDE" w14:textId="77777777" w:rsidTr="00FF521A">
        <w:tc>
          <w:tcPr>
            <w:tcW w:w="4111" w:type="dxa"/>
          </w:tcPr>
          <w:p w14:paraId="74846CC5" w14:textId="77777777" w:rsidR="0044220F" w:rsidRPr="00A41439" w:rsidRDefault="0044220F" w:rsidP="0044220F"/>
        </w:tc>
        <w:tc>
          <w:tcPr>
            <w:tcW w:w="5954" w:type="dxa"/>
            <w:tcBorders>
              <w:top w:val="single" w:sz="4" w:space="0" w:color="auto"/>
              <w:bottom w:val="single" w:sz="4" w:space="0" w:color="auto"/>
            </w:tcBorders>
          </w:tcPr>
          <w:p w14:paraId="174DBBB4" w14:textId="77777777" w:rsidR="0044220F" w:rsidRPr="00A41439" w:rsidRDefault="0044220F" w:rsidP="009B2362">
            <w:pPr>
              <w:spacing w:line="360" w:lineRule="auto"/>
              <w:jc w:val="both"/>
            </w:pPr>
          </w:p>
        </w:tc>
      </w:tr>
      <w:tr w:rsidR="0044220F" w:rsidRPr="00A41439" w14:paraId="709A3F0B" w14:textId="77777777" w:rsidTr="00FF521A">
        <w:tc>
          <w:tcPr>
            <w:tcW w:w="4111" w:type="dxa"/>
          </w:tcPr>
          <w:p w14:paraId="10A96027" w14:textId="77777777" w:rsidR="0044220F" w:rsidRPr="00A41439" w:rsidRDefault="0044220F" w:rsidP="0044220F"/>
        </w:tc>
        <w:tc>
          <w:tcPr>
            <w:tcW w:w="5954" w:type="dxa"/>
            <w:tcBorders>
              <w:top w:val="single" w:sz="4" w:space="0" w:color="auto"/>
              <w:bottom w:val="single" w:sz="4" w:space="0" w:color="auto"/>
            </w:tcBorders>
          </w:tcPr>
          <w:p w14:paraId="4CDA5FCE" w14:textId="77777777" w:rsidR="0044220F" w:rsidRPr="00A41439" w:rsidRDefault="0044220F" w:rsidP="009B2362">
            <w:pPr>
              <w:spacing w:line="360" w:lineRule="auto"/>
              <w:jc w:val="both"/>
            </w:pPr>
          </w:p>
        </w:tc>
      </w:tr>
      <w:tr w:rsidR="007D17AD" w:rsidRPr="00A41439" w14:paraId="67D386F9" w14:textId="77777777" w:rsidTr="00FF521A">
        <w:tc>
          <w:tcPr>
            <w:tcW w:w="4111" w:type="dxa"/>
          </w:tcPr>
          <w:p w14:paraId="687187B3" w14:textId="77777777" w:rsidR="00E15956" w:rsidRPr="00A41439" w:rsidRDefault="007D17AD" w:rsidP="009B2362">
            <w:pPr>
              <w:spacing w:line="360" w:lineRule="auto"/>
              <w:jc w:val="both"/>
            </w:pPr>
            <w:r w:rsidRPr="00A41439">
              <w:t xml:space="preserve">Količina </w:t>
            </w:r>
            <w:r w:rsidR="00FF521A">
              <w:t>dobav</w:t>
            </w:r>
            <w:r>
              <w:t xml:space="preserve"> oz. storitve</w:t>
            </w:r>
            <w:r w:rsidR="0044220F">
              <w:t>:</w:t>
            </w:r>
          </w:p>
        </w:tc>
        <w:tc>
          <w:tcPr>
            <w:tcW w:w="5954" w:type="dxa"/>
            <w:tcBorders>
              <w:top w:val="single" w:sz="4" w:space="0" w:color="auto"/>
              <w:bottom w:val="single" w:sz="4" w:space="0" w:color="auto"/>
            </w:tcBorders>
          </w:tcPr>
          <w:p w14:paraId="666FBDDC" w14:textId="77777777" w:rsidR="007D17AD" w:rsidRPr="00A41439" w:rsidRDefault="007D17AD" w:rsidP="009B2362">
            <w:pPr>
              <w:spacing w:line="360" w:lineRule="auto"/>
              <w:jc w:val="both"/>
            </w:pPr>
          </w:p>
        </w:tc>
      </w:tr>
      <w:tr w:rsidR="0044220F" w:rsidRPr="00A41439" w14:paraId="01870A77" w14:textId="77777777" w:rsidTr="00FF521A">
        <w:tc>
          <w:tcPr>
            <w:tcW w:w="4111" w:type="dxa"/>
          </w:tcPr>
          <w:p w14:paraId="38EDE76F" w14:textId="77777777" w:rsidR="0044220F" w:rsidRPr="00A41439" w:rsidRDefault="0044220F" w:rsidP="009B2362">
            <w:pPr>
              <w:spacing w:line="360" w:lineRule="auto"/>
              <w:jc w:val="both"/>
            </w:pPr>
          </w:p>
        </w:tc>
        <w:tc>
          <w:tcPr>
            <w:tcW w:w="5954" w:type="dxa"/>
            <w:tcBorders>
              <w:top w:val="single" w:sz="4" w:space="0" w:color="auto"/>
              <w:bottom w:val="single" w:sz="4" w:space="0" w:color="auto"/>
            </w:tcBorders>
          </w:tcPr>
          <w:p w14:paraId="19D45329" w14:textId="77777777" w:rsidR="0044220F" w:rsidRPr="00A41439" w:rsidRDefault="0044220F" w:rsidP="009B2362">
            <w:pPr>
              <w:spacing w:line="360" w:lineRule="auto"/>
              <w:jc w:val="both"/>
            </w:pPr>
          </w:p>
        </w:tc>
      </w:tr>
      <w:tr w:rsidR="007D17AD" w:rsidRPr="00A41439" w14:paraId="2CBDD9F8" w14:textId="77777777" w:rsidTr="00FF521A">
        <w:tc>
          <w:tcPr>
            <w:tcW w:w="4111" w:type="dxa"/>
          </w:tcPr>
          <w:p w14:paraId="34A91E0B" w14:textId="77777777" w:rsidR="007D17AD" w:rsidRPr="00A41439" w:rsidRDefault="007D17AD" w:rsidP="009B2362">
            <w:pPr>
              <w:spacing w:line="360" w:lineRule="auto"/>
              <w:jc w:val="both"/>
            </w:pPr>
            <w:r w:rsidRPr="00A41439">
              <w:t xml:space="preserve">Vrednost </w:t>
            </w:r>
            <w:r w:rsidR="00FF521A">
              <w:t>dobave oz. storitve</w:t>
            </w:r>
            <w:r w:rsidRPr="00A41439">
              <w:t xml:space="preserve"> brez DDV </w:t>
            </w:r>
            <w:r w:rsidR="0044220F">
              <w:t>:</w:t>
            </w:r>
          </w:p>
        </w:tc>
        <w:tc>
          <w:tcPr>
            <w:tcW w:w="5954" w:type="dxa"/>
            <w:tcBorders>
              <w:top w:val="single" w:sz="4" w:space="0" w:color="auto"/>
              <w:bottom w:val="single" w:sz="4" w:space="0" w:color="auto"/>
            </w:tcBorders>
          </w:tcPr>
          <w:p w14:paraId="56F26948" w14:textId="77777777" w:rsidR="007D17AD" w:rsidRPr="00A41439" w:rsidRDefault="007D17AD" w:rsidP="009B2362">
            <w:pPr>
              <w:spacing w:line="360" w:lineRule="auto"/>
              <w:jc w:val="both"/>
            </w:pPr>
          </w:p>
        </w:tc>
      </w:tr>
      <w:tr w:rsidR="007D17AD" w:rsidRPr="00A41439" w14:paraId="0CF82191" w14:textId="77777777" w:rsidTr="00FF521A">
        <w:tc>
          <w:tcPr>
            <w:tcW w:w="4111" w:type="dxa"/>
          </w:tcPr>
          <w:p w14:paraId="0A5FC2FB" w14:textId="77777777" w:rsidR="007D17AD" w:rsidRPr="00A41439" w:rsidRDefault="007D17AD" w:rsidP="009B2362">
            <w:pPr>
              <w:spacing w:line="360" w:lineRule="auto"/>
            </w:pPr>
            <w:r w:rsidRPr="00A41439">
              <w:t xml:space="preserve">Okvirni roki in kraj izvedbe del </w:t>
            </w:r>
            <w:r w:rsidR="0044220F">
              <w:t>:</w:t>
            </w:r>
          </w:p>
        </w:tc>
        <w:tc>
          <w:tcPr>
            <w:tcW w:w="5954" w:type="dxa"/>
            <w:tcBorders>
              <w:top w:val="single" w:sz="4" w:space="0" w:color="auto"/>
              <w:bottom w:val="single" w:sz="4" w:space="0" w:color="auto"/>
            </w:tcBorders>
          </w:tcPr>
          <w:p w14:paraId="16C7E064" w14:textId="77777777" w:rsidR="007D17AD" w:rsidRPr="00A41439" w:rsidRDefault="007D17AD" w:rsidP="009B2362">
            <w:pPr>
              <w:spacing w:line="360" w:lineRule="auto"/>
              <w:ind w:left="303"/>
              <w:jc w:val="both"/>
            </w:pPr>
          </w:p>
        </w:tc>
      </w:tr>
      <w:tr w:rsidR="007D17AD" w:rsidRPr="00A41439" w14:paraId="1FCEBAAE" w14:textId="77777777" w:rsidTr="00FF521A">
        <w:tc>
          <w:tcPr>
            <w:tcW w:w="4111" w:type="dxa"/>
          </w:tcPr>
          <w:p w14:paraId="262C64DC" w14:textId="77777777" w:rsidR="007D17AD" w:rsidRPr="00A41439" w:rsidRDefault="007D17AD" w:rsidP="0044220F">
            <w:r w:rsidRPr="00A41439">
              <w:t>Ocenjen delež podizvajalca pri celotni izvedbi naročila</w:t>
            </w:r>
            <w:r w:rsidR="0044220F">
              <w:t>:</w:t>
            </w:r>
          </w:p>
        </w:tc>
        <w:tc>
          <w:tcPr>
            <w:tcW w:w="5954" w:type="dxa"/>
            <w:tcBorders>
              <w:top w:val="single" w:sz="4" w:space="0" w:color="auto"/>
              <w:bottom w:val="single" w:sz="4" w:space="0" w:color="auto"/>
            </w:tcBorders>
          </w:tcPr>
          <w:p w14:paraId="102613B5" w14:textId="77777777" w:rsidR="007D17AD" w:rsidRPr="00A41439" w:rsidRDefault="007D17AD" w:rsidP="009B2362">
            <w:pPr>
              <w:spacing w:line="360" w:lineRule="auto"/>
              <w:ind w:left="303"/>
              <w:jc w:val="both"/>
            </w:pPr>
          </w:p>
        </w:tc>
      </w:tr>
    </w:tbl>
    <w:p w14:paraId="58DC7A54" w14:textId="77777777" w:rsidR="009C0EFB" w:rsidRDefault="009C0EFB" w:rsidP="007D17AD">
      <w:pPr>
        <w:spacing w:before="60" w:after="60" w:line="360" w:lineRule="auto"/>
        <w:jc w:val="both"/>
      </w:pPr>
    </w:p>
    <w:p w14:paraId="1D4DCF8B" w14:textId="77777777" w:rsidR="007D17AD" w:rsidRDefault="007D17AD" w:rsidP="0044220F">
      <w:pPr>
        <w:jc w:val="both"/>
        <w:rPr>
          <w:i/>
        </w:rPr>
      </w:pPr>
      <w:r w:rsidRPr="009C0EFB">
        <w:rPr>
          <w:i/>
        </w:rPr>
        <w:t>Ta obrazec predloži ponudnik za vsakega podizvajalca, ki bo sodeloval pri javnem naročilu. Ponudnik predloži za vsakega podizvajalca še izjavo, da ne obstajajo izključitveni razlogi</w:t>
      </w:r>
      <w:r w:rsidR="009C0EFB" w:rsidRPr="009C0EFB">
        <w:rPr>
          <w:i/>
        </w:rPr>
        <w:t xml:space="preserve"> (</w:t>
      </w:r>
      <w:r w:rsidR="003F1B80">
        <w:rPr>
          <w:i/>
        </w:rPr>
        <w:t>ESPD</w:t>
      </w:r>
      <w:r w:rsidR="008718C8">
        <w:rPr>
          <w:i/>
        </w:rPr>
        <w:t xml:space="preserve"> ter</w:t>
      </w:r>
      <w:r w:rsidR="00203441">
        <w:rPr>
          <w:i/>
        </w:rPr>
        <w:t xml:space="preserve"> </w:t>
      </w:r>
      <w:r w:rsidR="000F122D">
        <w:rPr>
          <w:i/>
        </w:rPr>
        <w:t>izpolnjen</w:t>
      </w:r>
      <w:r w:rsidR="008718C8">
        <w:rPr>
          <w:i/>
        </w:rPr>
        <w:t>a obrazca OBR-2</w:t>
      </w:r>
      <w:r w:rsidR="00FF521A">
        <w:rPr>
          <w:i/>
        </w:rPr>
        <w:t xml:space="preserve">, </w:t>
      </w:r>
      <w:r w:rsidR="00203441">
        <w:rPr>
          <w:i/>
        </w:rPr>
        <w:t>OBR-2.1</w:t>
      </w:r>
      <w:r w:rsidR="00FF521A">
        <w:rPr>
          <w:i/>
        </w:rPr>
        <w:t>, ter ostala dokazila v skladu s predmetno razpisno dokumentacijo</w:t>
      </w:r>
      <w:r w:rsidR="009C0EFB" w:rsidRPr="009C0EFB">
        <w:rPr>
          <w:i/>
        </w:rPr>
        <w:t>)</w:t>
      </w:r>
      <w:r w:rsidR="0044220F">
        <w:rPr>
          <w:i/>
        </w:rPr>
        <w:t>.</w:t>
      </w:r>
    </w:p>
    <w:p w14:paraId="4D1FD7F8" w14:textId="77777777" w:rsidR="00F40AD5" w:rsidRPr="00F40AD5" w:rsidRDefault="00F40AD5" w:rsidP="00F40AD5">
      <w:pPr>
        <w:spacing w:before="60" w:after="60" w:line="360" w:lineRule="auto"/>
        <w:jc w:val="both"/>
        <w:rPr>
          <w:i/>
        </w:rPr>
      </w:pPr>
    </w:p>
    <w:p w14:paraId="59AD2214" w14:textId="77777777" w:rsidR="007D17AD" w:rsidRDefault="007D17AD" w:rsidP="00FF521A">
      <w:pPr>
        <w:jc w:val="both"/>
      </w:pPr>
      <w:r w:rsidRPr="00A41439">
        <w:t>V skladu s petim odstavkom 94. člena ZJN-3 zahtevamo neposredno plačilo s strani naročnika</w:t>
      </w:r>
      <w:r w:rsidR="009C0EFB">
        <w:t>.</w:t>
      </w:r>
    </w:p>
    <w:p w14:paraId="62014310" w14:textId="77777777" w:rsidR="007D17AD" w:rsidRPr="009C0EFB" w:rsidRDefault="007D17AD" w:rsidP="00FF521A">
      <w:pPr>
        <w:jc w:val="both"/>
        <w:rPr>
          <w:i/>
        </w:rPr>
      </w:pPr>
      <w:r w:rsidRPr="009C0EFB">
        <w:rPr>
          <w:i/>
        </w:rPr>
        <w:t>(ustrezno o</w:t>
      </w:r>
      <w:r w:rsidR="00FF521A">
        <w:rPr>
          <w:i/>
        </w:rPr>
        <w:t>značite</w:t>
      </w:r>
      <w:r w:rsidRPr="009C0EFB">
        <w:rPr>
          <w:i/>
        </w:rPr>
        <w:t xml:space="preserve">): </w:t>
      </w:r>
      <w:r w:rsidRPr="009C0EFB">
        <w:rPr>
          <w:i/>
        </w:rPr>
        <w:tab/>
      </w:r>
    </w:p>
    <w:p w14:paraId="6576A8EF" w14:textId="77777777" w:rsidR="007D17AD" w:rsidRPr="00A41439" w:rsidRDefault="00BD487C" w:rsidP="007D17AD">
      <w:pPr>
        <w:spacing w:before="60" w:after="60" w:line="360" w:lineRule="auto"/>
        <w:jc w:val="center"/>
      </w:pPr>
      <w:sdt>
        <w:sdtPr>
          <w:id w:val="-1836995140"/>
          <w14:checkbox>
            <w14:checked w14:val="0"/>
            <w14:checkedState w14:val="2612" w14:font="MS Gothic"/>
            <w14:uncheckedState w14:val="2610" w14:font="MS Gothic"/>
          </w14:checkbox>
        </w:sdtPr>
        <w:sdtEndPr/>
        <w:sdtContent>
          <w:r w:rsidR="00FF521A">
            <w:rPr>
              <w:rFonts w:ascii="MS Gothic" w:eastAsia="MS Gothic" w:hAnsi="MS Gothic" w:hint="eastAsia"/>
            </w:rPr>
            <w:t>☐</w:t>
          </w:r>
        </w:sdtContent>
      </w:sdt>
      <w:r w:rsidR="00FF521A">
        <w:t xml:space="preserve"> </w:t>
      </w:r>
      <w:r w:rsidR="007D17AD" w:rsidRPr="00A41439">
        <w:t xml:space="preserve">DA </w:t>
      </w:r>
      <w:r w:rsidR="007D17AD" w:rsidRPr="00A41439">
        <w:tab/>
      </w:r>
      <w:r w:rsidR="007D17AD" w:rsidRPr="00A41439">
        <w:tab/>
      </w:r>
      <w:r w:rsidR="007D17AD" w:rsidRPr="00A41439">
        <w:tab/>
      </w:r>
      <w:r w:rsidR="007D17AD" w:rsidRPr="00A41439">
        <w:tab/>
      </w:r>
      <w:sdt>
        <w:sdtPr>
          <w:id w:val="1558743584"/>
          <w14:checkbox>
            <w14:checked w14:val="0"/>
            <w14:checkedState w14:val="2612" w14:font="MS Gothic"/>
            <w14:uncheckedState w14:val="2610" w14:font="MS Gothic"/>
          </w14:checkbox>
        </w:sdtPr>
        <w:sdtEndPr/>
        <w:sdtContent>
          <w:r w:rsidR="00FF521A">
            <w:rPr>
              <w:rFonts w:ascii="MS Gothic" w:eastAsia="MS Gothic" w:hAnsi="MS Gothic" w:hint="eastAsia"/>
            </w:rPr>
            <w:t>☐</w:t>
          </w:r>
        </w:sdtContent>
      </w:sdt>
      <w:r w:rsidR="00FF521A">
        <w:t xml:space="preserve"> </w:t>
      </w:r>
      <w:r w:rsidR="007D17AD" w:rsidRPr="00A41439">
        <w:t xml:space="preserve">NE </w:t>
      </w:r>
    </w:p>
    <w:p w14:paraId="143BB6CA" w14:textId="7E3316D6" w:rsidR="007D17AD" w:rsidRDefault="007D17AD" w:rsidP="009C0EFB">
      <w:pPr>
        <w:jc w:val="both"/>
      </w:pPr>
      <w:r w:rsidRPr="00A41439">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D37D3B">
        <w:t>pogodbe</w:t>
      </w:r>
      <w:r w:rsidR="00EE5CDF">
        <w:t>.</w:t>
      </w:r>
    </w:p>
    <w:p w14:paraId="51E00E51" w14:textId="77777777" w:rsidR="009C0EFB" w:rsidRPr="00A41439" w:rsidRDefault="009C0EFB" w:rsidP="009C0EFB">
      <w:pPr>
        <w:spacing w:before="60" w:after="60" w:line="360" w:lineRule="auto"/>
        <w:jc w:val="both"/>
      </w:pPr>
    </w:p>
    <w:p w14:paraId="1B921657" w14:textId="77777777" w:rsidR="007D17AD" w:rsidRDefault="007D17AD" w:rsidP="007D17AD">
      <w:pPr>
        <w:spacing w:line="360" w:lineRule="auto"/>
      </w:pPr>
      <w:r w:rsidRPr="00A41439">
        <w:t xml:space="preserve">Datum: ____________________                              </w:t>
      </w:r>
      <w:r>
        <w:t xml:space="preserve">                                  </w:t>
      </w:r>
      <w:r w:rsidRPr="00A41439">
        <w:t xml:space="preserve"> </w:t>
      </w:r>
    </w:p>
    <w:p w14:paraId="4E6FC412" w14:textId="77777777" w:rsidR="007D17AD" w:rsidRPr="00A41439" w:rsidRDefault="007D17AD" w:rsidP="007D17AD">
      <w:pPr>
        <w:spacing w:line="360" w:lineRule="auto"/>
        <w:jc w:val="right"/>
      </w:pPr>
      <w:r w:rsidRPr="00A41439">
        <w:t>Žig in podpis podizvajalca:</w:t>
      </w:r>
    </w:p>
    <w:p w14:paraId="30C1D6C8" w14:textId="77777777" w:rsidR="00FF521A" w:rsidRDefault="007D17AD" w:rsidP="00253681">
      <w:pPr>
        <w:autoSpaceDE w:val="0"/>
        <w:autoSpaceDN w:val="0"/>
        <w:adjustRightInd w:val="0"/>
        <w:spacing w:line="360" w:lineRule="auto"/>
        <w:rPr>
          <w:b/>
          <w:i/>
        </w:rPr>
      </w:pPr>
      <w:r>
        <w:rPr>
          <w:b/>
          <w:i/>
        </w:rPr>
        <w:br w:type="page"/>
      </w:r>
    </w:p>
    <w:p w14:paraId="1759943F" w14:textId="77777777" w:rsidR="00FF521A" w:rsidRDefault="00FF521A" w:rsidP="00FF521A">
      <w:pPr>
        <w:autoSpaceDE w:val="0"/>
        <w:autoSpaceDN w:val="0"/>
        <w:adjustRightInd w:val="0"/>
        <w:rPr>
          <w:b/>
          <w:i/>
        </w:rPr>
      </w:pPr>
      <w:r>
        <w:rPr>
          <w:b/>
          <w:i/>
        </w:rPr>
        <w:lastRenderedPageBreak/>
        <w:t>OBR-4</w:t>
      </w:r>
    </w:p>
    <w:p w14:paraId="6298E357" w14:textId="77777777" w:rsidR="00FF521A" w:rsidRDefault="00FF521A" w:rsidP="00FF521A">
      <w:pPr>
        <w:autoSpaceDE w:val="0"/>
        <w:autoSpaceDN w:val="0"/>
        <w:adjustRightInd w:val="0"/>
        <w:rPr>
          <w:b/>
          <w:i/>
        </w:rPr>
      </w:pPr>
    </w:p>
    <w:p w14:paraId="1E567220" w14:textId="77777777" w:rsidR="00FF521A" w:rsidRPr="000714ED" w:rsidRDefault="00FF521A" w:rsidP="00FF521A">
      <w:pPr>
        <w:autoSpaceDE w:val="0"/>
        <w:autoSpaceDN w:val="0"/>
        <w:adjustRightInd w:val="0"/>
      </w:pPr>
      <w:r w:rsidRPr="000714ED">
        <w:t>PONUDNIK</w:t>
      </w:r>
      <w:r>
        <w:t>/PARTNER/PODIZVAJALEC</w:t>
      </w:r>
      <w:r w:rsidRPr="000714ED">
        <w:t>:</w:t>
      </w:r>
    </w:p>
    <w:p w14:paraId="7564F037" w14:textId="77777777" w:rsidR="00FF521A" w:rsidRPr="000714ED" w:rsidRDefault="00FF521A" w:rsidP="00FF521A">
      <w:pPr>
        <w:autoSpaceDE w:val="0"/>
        <w:autoSpaceDN w:val="0"/>
        <w:adjustRightInd w:val="0"/>
      </w:pPr>
    </w:p>
    <w:p w14:paraId="3C606FD5" w14:textId="77777777" w:rsidR="00FF521A" w:rsidRPr="000714ED" w:rsidRDefault="00FF521A" w:rsidP="00FF521A">
      <w:pPr>
        <w:autoSpaceDE w:val="0"/>
        <w:autoSpaceDN w:val="0"/>
        <w:adjustRightInd w:val="0"/>
      </w:pPr>
      <w:r w:rsidRPr="000714ED">
        <w:t>__________________________________________________</w:t>
      </w:r>
      <w:r>
        <w:t>____</w:t>
      </w:r>
      <w:r w:rsidRPr="000714ED">
        <w:t>___________</w:t>
      </w:r>
    </w:p>
    <w:p w14:paraId="5AAF0FF9" w14:textId="77777777" w:rsidR="00FF521A" w:rsidRPr="000714ED" w:rsidRDefault="00FF521A" w:rsidP="00FF521A">
      <w:pPr>
        <w:ind w:left="1407" w:right="1455" w:hanging="567"/>
        <w:jc w:val="center"/>
      </w:pPr>
    </w:p>
    <w:p w14:paraId="0904BC3F" w14:textId="77777777" w:rsidR="00FF521A" w:rsidRPr="000714ED" w:rsidRDefault="00FF521A" w:rsidP="00FF521A">
      <w:pPr>
        <w:widowControl w:val="0"/>
        <w:autoSpaceDE w:val="0"/>
        <w:autoSpaceDN w:val="0"/>
        <w:adjustRightInd w:val="0"/>
        <w:spacing w:line="360" w:lineRule="auto"/>
        <w:ind w:left="1418" w:right="1171" w:hanging="567"/>
        <w:jc w:val="center"/>
        <w:rPr>
          <w:b/>
          <w:color w:val="000000"/>
        </w:rPr>
      </w:pPr>
    </w:p>
    <w:p w14:paraId="15B668DF" w14:textId="77777777" w:rsidR="00FF521A" w:rsidRPr="000714ED" w:rsidRDefault="00FF521A" w:rsidP="00FF521A">
      <w:pPr>
        <w:widowControl w:val="0"/>
        <w:autoSpaceDE w:val="0"/>
        <w:autoSpaceDN w:val="0"/>
        <w:adjustRightInd w:val="0"/>
        <w:spacing w:line="360" w:lineRule="auto"/>
        <w:ind w:left="1418" w:right="1171" w:hanging="567"/>
        <w:jc w:val="center"/>
        <w:rPr>
          <w:b/>
          <w:color w:val="000000"/>
        </w:rPr>
      </w:pPr>
      <w:r w:rsidRPr="000714ED">
        <w:rPr>
          <w:b/>
          <w:color w:val="000000"/>
        </w:rPr>
        <w:t>SEZNAM REFERENC</w:t>
      </w:r>
      <w:r w:rsidRPr="000714ED">
        <w:rPr>
          <w:rStyle w:val="Sprotnaopomba-sklic"/>
          <w:b/>
          <w:color w:val="000000"/>
        </w:rPr>
        <w:footnoteReference w:id="5"/>
      </w:r>
    </w:p>
    <w:p w14:paraId="11E1FE65" w14:textId="77777777" w:rsidR="00FF521A" w:rsidRPr="000714ED" w:rsidRDefault="00FF521A" w:rsidP="00FF521A">
      <w:pPr>
        <w:rPr>
          <w:b/>
        </w:rPr>
      </w:pPr>
    </w:p>
    <w:p w14:paraId="25E911D4" w14:textId="77777777" w:rsidR="00FF521A" w:rsidRPr="000714ED" w:rsidRDefault="00FF521A" w:rsidP="00FF521A">
      <w:pPr>
        <w:spacing w:before="60" w:after="60" w:line="360" w:lineRule="auto"/>
        <w:jc w:val="both"/>
      </w:pPr>
      <w:r w:rsidRPr="000714ED">
        <w:t xml:space="preserve">Izjavljamo, da smo v zadnjih treh letih </w:t>
      </w:r>
      <w:r>
        <w:t>izvedli dobave ekstra lahkega kurilnega olja naslednjim naročnikom:</w:t>
      </w:r>
    </w:p>
    <w:p w14:paraId="795DC123" w14:textId="77777777" w:rsidR="00FF521A" w:rsidRPr="000714ED" w:rsidRDefault="00FF521A" w:rsidP="00FF521A">
      <w:pPr>
        <w:ind w:left="567" w:right="425"/>
        <w:jc w:val="both"/>
      </w:pPr>
    </w:p>
    <w:p w14:paraId="1CC754BA" w14:textId="77777777" w:rsidR="00FF521A" w:rsidRPr="000714ED" w:rsidRDefault="00FF521A" w:rsidP="00FF521A">
      <w:pPr>
        <w:ind w:left="851" w:right="425" w:hanging="11"/>
        <w:jc w:val="cente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747"/>
        <w:gridCol w:w="2693"/>
        <w:gridCol w:w="2835"/>
      </w:tblGrid>
      <w:tr w:rsidR="00FF521A" w:rsidRPr="000714ED" w14:paraId="6E7141C8" w14:textId="77777777" w:rsidTr="00FF521A">
        <w:trPr>
          <w:trHeight w:val="445"/>
        </w:trPr>
        <w:tc>
          <w:tcPr>
            <w:tcW w:w="790" w:type="dxa"/>
          </w:tcPr>
          <w:p w14:paraId="260A2489" w14:textId="77777777" w:rsidR="00FF521A" w:rsidRPr="004F2BF3" w:rsidRDefault="00FF521A" w:rsidP="00F6763A">
            <w:pPr>
              <w:spacing w:before="60" w:after="60" w:line="360" w:lineRule="auto"/>
              <w:jc w:val="center"/>
              <w:rPr>
                <w:b/>
                <w:bCs/>
                <w:sz w:val="20"/>
                <w:szCs w:val="20"/>
              </w:rPr>
            </w:pPr>
            <w:proofErr w:type="spellStart"/>
            <w:r w:rsidRPr="004F2BF3">
              <w:rPr>
                <w:b/>
                <w:bCs/>
                <w:sz w:val="20"/>
                <w:szCs w:val="20"/>
              </w:rPr>
              <w:t>Zap</w:t>
            </w:r>
            <w:proofErr w:type="spellEnd"/>
            <w:r w:rsidRPr="004F2BF3">
              <w:rPr>
                <w:b/>
                <w:bCs/>
                <w:sz w:val="20"/>
                <w:szCs w:val="20"/>
              </w:rPr>
              <w:t>. št.</w:t>
            </w:r>
          </w:p>
        </w:tc>
        <w:tc>
          <w:tcPr>
            <w:tcW w:w="2747" w:type="dxa"/>
          </w:tcPr>
          <w:p w14:paraId="6E2861C0" w14:textId="77777777" w:rsidR="00FF521A" w:rsidRPr="004F2BF3" w:rsidRDefault="00FF521A" w:rsidP="00F6763A">
            <w:pPr>
              <w:spacing w:before="60" w:after="60" w:line="360" w:lineRule="auto"/>
              <w:jc w:val="center"/>
              <w:rPr>
                <w:b/>
                <w:bCs/>
                <w:sz w:val="20"/>
                <w:szCs w:val="20"/>
              </w:rPr>
            </w:pPr>
            <w:r w:rsidRPr="004F2BF3">
              <w:rPr>
                <w:b/>
                <w:bCs/>
                <w:sz w:val="20"/>
                <w:szCs w:val="20"/>
              </w:rPr>
              <w:t>Naročnik</w:t>
            </w:r>
          </w:p>
        </w:tc>
        <w:tc>
          <w:tcPr>
            <w:tcW w:w="2693" w:type="dxa"/>
          </w:tcPr>
          <w:p w14:paraId="1E3AF59E" w14:textId="77777777" w:rsidR="00FF521A" w:rsidRPr="004F2BF3" w:rsidRDefault="00FF521A" w:rsidP="00F6763A">
            <w:pPr>
              <w:spacing w:before="60" w:after="60" w:line="360" w:lineRule="auto"/>
              <w:jc w:val="center"/>
              <w:rPr>
                <w:b/>
                <w:bCs/>
                <w:sz w:val="20"/>
                <w:szCs w:val="20"/>
              </w:rPr>
            </w:pPr>
            <w:r>
              <w:rPr>
                <w:b/>
                <w:bCs/>
                <w:sz w:val="20"/>
                <w:szCs w:val="20"/>
              </w:rPr>
              <w:t>Obdobje realizacije (od – do)</w:t>
            </w:r>
          </w:p>
        </w:tc>
        <w:tc>
          <w:tcPr>
            <w:tcW w:w="2835" w:type="dxa"/>
          </w:tcPr>
          <w:p w14:paraId="56ED7368" w14:textId="77777777" w:rsidR="00FF521A" w:rsidRPr="004F2BF3" w:rsidRDefault="009B3FCC" w:rsidP="00F6763A">
            <w:pPr>
              <w:spacing w:before="60" w:after="60" w:line="360" w:lineRule="auto"/>
              <w:jc w:val="center"/>
              <w:rPr>
                <w:b/>
                <w:bCs/>
                <w:sz w:val="20"/>
                <w:szCs w:val="20"/>
              </w:rPr>
            </w:pPr>
            <w:r>
              <w:rPr>
                <w:b/>
                <w:bCs/>
                <w:sz w:val="20"/>
                <w:szCs w:val="20"/>
              </w:rPr>
              <w:t>Dobavljene količine v l</w:t>
            </w:r>
          </w:p>
        </w:tc>
      </w:tr>
      <w:tr w:rsidR="00FF521A" w:rsidRPr="000714ED" w14:paraId="2F923C28" w14:textId="77777777" w:rsidTr="00FF521A">
        <w:tc>
          <w:tcPr>
            <w:tcW w:w="790" w:type="dxa"/>
          </w:tcPr>
          <w:p w14:paraId="09F5902B" w14:textId="77777777" w:rsidR="00FF521A" w:rsidRPr="000714ED" w:rsidRDefault="00FF521A" w:rsidP="00F6763A">
            <w:pPr>
              <w:spacing w:before="60" w:after="60" w:line="360" w:lineRule="auto"/>
              <w:jc w:val="both"/>
            </w:pPr>
            <w:r w:rsidRPr="000714ED">
              <w:t>1.</w:t>
            </w:r>
          </w:p>
        </w:tc>
        <w:tc>
          <w:tcPr>
            <w:tcW w:w="2747" w:type="dxa"/>
            <w:shd w:val="clear" w:color="auto" w:fill="F3F3F3"/>
          </w:tcPr>
          <w:p w14:paraId="2CA87480" w14:textId="77777777" w:rsidR="00FF521A" w:rsidRDefault="00FF521A" w:rsidP="00F6763A">
            <w:pPr>
              <w:spacing w:before="60" w:after="60" w:line="360" w:lineRule="auto"/>
              <w:jc w:val="both"/>
            </w:pPr>
          </w:p>
          <w:p w14:paraId="558A12CA" w14:textId="77777777" w:rsidR="00FF521A" w:rsidRPr="000714ED" w:rsidRDefault="00FF521A" w:rsidP="00F6763A">
            <w:pPr>
              <w:spacing w:before="60" w:after="60" w:line="360" w:lineRule="auto"/>
              <w:jc w:val="both"/>
            </w:pPr>
          </w:p>
        </w:tc>
        <w:tc>
          <w:tcPr>
            <w:tcW w:w="2693" w:type="dxa"/>
          </w:tcPr>
          <w:p w14:paraId="2CFFA361" w14:textId="77777777" w:rsidR="00FF521A" w:rsidRPr="000714ED" w:rsidRDefault="00FF521A" w:rsidP="00F6763A">
            <w:pPr>
              <w:spacing w:before="60" w:after="60" w:line="360" w:lineRule="auto"/>
              <w:jc w:val="both"/>
            </w:pPr>
          </w:p>
        </w:tc>
        <w:tc>
          <w:tcPr>
            <w:tcW w:w="2835" w:type="dxa"/>
          </w:tcPr>
          <w:p w14:paraId="662B8B77" w14:textId="77777777" w:rsidR="00FF521A" w:rsidRPr="000714ED" w:rsidRDefault="00FF521A" w:rsidP="00F6763A">
            <w:pPr>
              <w:spacing w:before="60" w:after="60" w:line="360" w:lineRule="auto"/>
              <w:jc w:val="both"/>
            </w:pPr>
          </w:p>
        </w:tc>
      </w:tr>
      <w:tr w:rsidR="00FF521A" w:rsidRPr="000714ED" w14:paraId="411F450B" w14:textId="77777777" w:rsidTr="00FF521A">
        <w:tc>
          <w:tcPr>
            <w:tcW w:w="790" w:type="dxa"/>
          </w:tcPr>
          <w:p w14:paraId="181AA1E7" w14:textId="77777777" w:rsidR="00FF521A" w:rsidRPr="000714ED" w:rsidRDefault="00FF521A" w:rsidP="00F6763A">
            <w:pPr>
              <w:spacing w:before="60" w:after="60" w:line="360" w:lineRule="auto"/>
              <w:jc w:val="both"/>
            </w:pPr>
            <w:r w:rsidRPr="000714ED">
              <w:t>2.</w:t>
            </w:r>
          </w:p>
        </w:tc>
        <w:tc>
          <w:tcPr>
            <w:tcW w:w="2747" w:type="dxa"/>
            <w:shd w:val="clear" w:color="auto" w:fill="F3F3F3"/>
          </w:tcPr>
          <w:p w14:paraId="50C1C673" w14:textId="77777777" w:rsidR="00FF521A" w:rsidRDefault="00FF521A" w:rsidP="00F6763A">
            <w:pPr>
              <w:spacing w:before="60" w:after="60" w:line="360" w:lineRule="auto"/>
              <w:jc w:val="both"/>
            </w:pPr>
          </w:p>
          <w:p w14:paraId="34E71813" w14:textId="77777777" w:rsidR="00FF521A" w:rsidRPr="000714ED" w:rsidRDefault="00FF521A" w:rsidP="00F6763A">
            <w:pPr>
              <w:spacing w:before="60" w:after="60" w:line="360" w:lineRule="auto"/>
              <w:jc w:val="both"/>
            </w:pPr>
          </w:p>
        </w:tc>
        <w:tc>
          <w:tcPr>
            <w:tcW w:w="2693" w:type="dxa"/>
          </w:tcPr>
          <w:p w14:paraId="209352C4" w14:textId="77777777" w:rsidR="00FF521A" w:rsidRPr="000714ED" w:rsidRDefault="00FF521A" w:rsidP="00F6763A">
            <w:pPr>
              <w:spacing w:before="60" w:after="60" w:line="360" w:lineRule="auto"/>
              <w:jc w:val="both"/>
            </w:pPr>
          </w:p>
        </w:tc>
        <w:tc>
          <w:tcPr>
            <w:tcW w:w="2835" w:type="dxa"/>
          </w:tcPr>
          <w:p w14:paraId="4EDAF614" w14:textId="77777777" w:rsidR="00FF521A" w:rsidRPr="000714ED" w:rsidRDefault="00FF521A" w:rsidP="00F6763A">
            <w:pPr>
              <w:spacing w:before="60" w:after="60" w:line="360" w:lineRule="auto"/>
              <w:jc w:val="both"/>
            </w:pPr>
          </w:p>
        </w:tc>
      </w:tr>
      <w:tr w:rsidR="00FF521A" w:rsidRPr="000714ED" w14:paraId="76BFF69C" w14:textId="77777777" w:rsidTr="00FF521A">
        <w:tc>
          <w:tcPr>
            <w:tcW w:w="790" w:type="dxa"/>
          </w:tcPr>
          <w:p w14:paraId="67A8806C" w14:textId="77777777" w:rsidR="00FF521A" w:rsidRPr="000714ED" w:rsidRDefault="00FF521A" w:rsidP="00F6763A">
            <w:pPr>
              <w:spacing w:before="60" w:after="60" w:line="360" w:lineRule="auto"/>
              <w:jc w:val="both"/>
            </w:pPr>
            <w:r w:rsidRPr="000714ED">
              <w:t>3.</w:t>
            </w:r>
          </w:p>
        </w:tc>
        <w:tc>
          <w:tcPr>
            <w:tcW w:w="2747" w:type="dxa"/>
            <w:shd w:val="clear" w:color="auto" w:fill="F3F3F3"/>
          </w:tcPr>
          <w:p w14:paraId="4653AFBD" w14:textId="77777777" w:rsidR="00FF521A" w:rsidRDefault="00FF521A" w:rsidP="00F6763A">
            <w:pPr>
              <w:spacing w:before="60" w:after="60" w:line="360" w:lineRule="auto"/>
              <w:jc w:val="both"/>
            </w:pPr>
          </w:p>
          <w:p w14:paraId="1389ACD8" w14:textId="77777777" w:rsidR="00FF521A" w:rsidRPr="000714ED" w:rsidRDefault="00FF521A" w:rsidP="00F6763A">
            <w:pPr>
              <w:spacing w:before="60" w:after="60" w:line="360" w:lineRule="auto"/>
              <w:jc w:val="both"/>
            </w:pPr>
          </w:p>
        </w:tc>
        <w:tc>
          <w:tcPr>
            <w:tcW w:w="2693" w:type="dxa"/>
          </w:tcPr>
          <w:p w14:paraId="23B8A360" w14:textId="77777777" w:rsidR="00FF521A" w:rsidRPr="000714ED" w:rsidRDefault="00FF521A" w:rsidP="00F6763A">
            <w:pPr>
              <w:spacing w:before="60" w:after="60" w:line="360" w:lineRule="auto"/>
              <w:jc w:val="both"/>
            </w:pPr>
          </w:p>
        </w:tc>
        <w:tc>
          <w:tcPr>
            <w:tcW w:w="2835" w:type="dxa"/>
          </w:tcPr>
          <w:p w14:paraId="7D606998" w14:textId="77777777" w:rsidR="00FF521A" w:rsidRPr="000714ED" w:rsidRDefault="00FF521A" w:rsidP="00F6763A">
            <w:pPr>
              <w:spacing w:before="60" w:after="60" w:line="360" w:lineRule="auto"/>
              <w:jc w:val="both"/>
            </w:pPr>
          </w:p>
        </w:tc>
      </w:tr>
      <w:tr w:rsidR="00FF521A" w:rsidRPr="000714ED" w14:paraId="4AD20E13" w14:textId="77777777" w:rsidTr="00FF521A">
        <w:tc>
          <w:tcPr>
            <w:tcW w:w="790" w:type="dxa"/>
          </w:tcPr>
          <w:p w14:paraId="3D64AB65" w14:textId="77777777" w:rsidR="00FF521A" w:rsidRPr="000714ED" w:rsidRDefault="00FF521A" w:rsidP="00F6763A">
            <w:pPr>
              <w:spacing w:before="60" w:after="60" w:line="360" w:lineRule="auto"/>
              <w:jc w:val="both"/>
            </w:pPr>
            <w:r w:rsidRPr="000714ED">
              <w:t>4.</w:t>
            </w:r>
          </w:p>
        </w:tc>
        <w:tc>
          <w:tcPr>
            <w:tcW w:w="2747" w:type="dxa"/>
            <w:shd w:val="clear" w:color="auto" w:fill="F3F3F3"/>
          </w:tcPr>
          <w:p w14:paraId="5A100ABF" w14:textId="77777777" w:rsidR="00FF521A" w:rsidRDefault="00FF521A" w:rsidP="00F6763A">
            <w:pPr>
              <w:spacing w:before="60" w:after="60" w:line="360" w:lineRule="auto"/>
              <w:jc w:val="both"/>
            </w:pPr>
          </w:p>
          <w:p w14:paraId="34791F0C" w14:textId="77777777" w:rsidR="00FF521A" w:rsidRPr="000714ED" w:rsidRDefault="00FF521A" w:rsidP="00F6763A">
            <w:pPr>
              <w:spacing w:before="60" w:after="60" w:line="360" w:lineRule="auto"/>
              <w:jc w:val="both"/>
            </w:pPr>
          </w:p>
        </w:tc>
        <w:tc>
          <w:tcPr>
            <w:tcW w:w="2693" w:type="dxa"/>
          </w:tcPr>
          <w:p w14:paraId="25A8EB26" w14:textId="77777777" w:rsidR="00FF521A" w:rsidRPr="000714ED" w:rsidRDefault="00FF521A" w:rsidP="00F6763A">
            <w:pPr>
              <w:spacing w:before="60" w:after="60" w:line="360" w:lineRule="auto"/>
              <w:jc w:val="both"/>
            </w:pPr>
          </w:p>
        </w:tc>
        <w:tc>
          <w:tcPr>
            <w:tcW w:w="2835" w:type="dxa"/>
          </w:tcPr>
          <w:p w14:paraId="5C51D7D6" w14:textId="77777777" w:rsidR="00FF521A" w:rsidRPr="000714ED" w:rsidRDefault="00FF521A" w:rsidP="00F6763A">
            <w:pPr>
              <w:spacing w:before="60" w:after="60" w:line="360" w:lineRule="auto"/>
              <w:jc w:val="both"/>
            </w:pPr>
          </w:p>
        </w:tc>
      </w:tr>
    </w:tbl>
    <w:p w14:paraId="7772C6DD" w14:textId="77777777" w:rsidR="00FF521A" w:rsidRPr="000714ED" w:rsidRDefault="00FF521A" w:rsidP="00FF521A">
      <w:pPr>
        <w:widowControl w:val="0"/>
        <w:autoSpaceDE w:val="0"/>
        <w:autoSpaceDN w:val="0"/>
        <w:adjustRightInd w:val="0"/>
        <w:spacing w:line="266" w:lineRule="exact"/>
        <w:ind w:left="851" w:right="283" w:hanging="11"/>
        <w:jc w:val="both"/>
      </w:pPr>
    </w:p>
    <w:p w14:paraId="094415EF" w14:textId="77777777" w:rsidR="00FF521A" w:rsidRDefault="00FF521A" w:rsidP="00FF521A">
      <w:pPr>
        <w:widowControl w:val="0"/>
        <w:autoSpaceDE w:val="0"/>
        <w:autoSpaceDN w:val="0"/>
        <w:adjustRightInd w:val="0"/>
        <w:spacing w:line="266" w:lineRule="exact"/>
        <w:ind w:left="851" w:right="283" w:hanging="11"/>
        <w:jc w:val="both"/>
      </w:pPr>
    </w:p>
    <w:p w14:paraId="140A18DD" w14:textId="77777777" w:rsidR="00FF521A" w:rsidRPr="000714ED" w:rsidRDefault="00FF521A" w:rsidP="00FF521A">
      <w:pPr>
        <w:widowControl w:val="0"/>
        <w:autoSpaceDE w:val="0"/>
        <w:autoSpaceDN w:val="0"/>
        <w:adjustRightInd w:val="0"/>
        <w:spacing w:line="266" w:lineRule="exact"/>
        <w:ind w:left="851" w:right="283" w:hanging="11"/>
        <w:jc w:val="both"/>
      </w:pPr>
    </w:p>
    <w:p w14:paraId="6268A21C" w14:textId="77777777" w:rsidR="00FF521A" w:rsidRPr="000714ED" w:rsidRDefault="00FF521A" w:rsidP="00FF521A">
      <w:pPr>
        <w:autoSpaceDE w:val="0"/>
        <w:autoSpaceDN w:val="0"/>
        <w:adjustRightInd w:val="0"/>
      </w:pPr>
      <w:r w:rsidRPr="000714ED">
        <w:t>Datum: _______________</w:t>
      </w:r>
    </w:p>
    <w:p w14:paraId="6320057B" w14:textId="77777777" w:rsidR="00FF521A" w:rsidRPr="000714ED" w:rsidRDefault="00FF521A" w:rsidP="00FF521A">
      <w:pPr>
        <w:autoSpaceDE w:val="0"/>
        <w:autoSpaceDN w:val="0"/>
        <w:adjustRightInd w:val="0"/>
      </w:pPr>
    </w:p>
    <w:p w14:paraId="5E7F1C71" w14:textId="77777777" w:rsidR="00FF521A" w:rsidRPr="000714ED" w:rsidRDefault="00FF521A" w:rsidP="00FF521A">
      <w:pPr>
        <w:autoSpaceDE w:val="0"/>
        <w:autoSpaceDN w:val="0"/>
        <w:adjustRightInd w:val="0"/>
      </w:pPr>
    </w:p>
    <w:p w14:paraId="4D73164F" w14:textId="77777777" w:rsidR="00FF521A" w:rsidRPr="000714ED" w:rsidRDefault="00FF521A" w:rsidP="00FF521A">
      <w:pPr>
        <w:autoSpaceDE w:val="0"/>
        <w:autoSpaceDN w:val="0"/>
        <w:adjustRightInd w:val="0"/>
        <w:sectPr w:rsidR="00FF521A" w:rsidRPr="000714ED" w:rsidSect="00755F29">
          <w:pgSz w:w="11907" w:h="16840" w:code="9"/>
          <w:pgMar w:top="1134" w:right="1134" w:bottom="1134" w:left="1134" w:header="709" w:footer="709" w:gutter="0"/>
          <w:cols w:space="708"/>
          <w:titlePg/>
        </w:sectPr>
      </w:pPr>
      <w:r w:rsidRPr="000714ED">
        <w:tab/>
      </w:r>
      <w:r w:rsidRPr="000714ED">
        <w:tab/>
      </w:r>
      <w:r w:rsidRPr="000714ED">
        <w:tab/>
      </w:r>
      <w:r w:rsidRPr="000714ED">
        <w:tab/>
      </w:r>
      <w:r w:rsidRPr="000714ED">
        <w:tab/>
      </w:r>
      <w:r w:rsidRPr="000714ED">
        <w:tab/>
      </w:r>
      <w:r w:rsidRPr="000714ED">
        <w:tab/>
      </w:r>
      <w:r w:rsidRPr="000714ED">
        <w:tab/>
        <w:t>Žig in podpis ponudnika</w:t>
      </w:r>
    </w:p>
    <w:p w14:paraId="532BA6D2" w14:textId="77777777" w:rsidR="00FF521A" w:rsidRPr="000714ED" w:rsidRDefault="00FF521A" w:rsidP="00FF521A">
      <w:pPr>
        <w:autoSpaceDE w:val="0"/>
        <w:autoSpaceDN w:val="0"/>
        <w:adjustRightInd w:val="0"/>
        <w:rPr>
          <w:b/>
          <w:i/>
        </w:rPr>
      </w:pPr>
      <w:r>
        <w:rPr>
          <w:b/>
          <w:i/>
        </w:rPr>
        <w:lastRenderedPageBreak/>
        <w:t>OBR-4.1</w:t>
      </w:r>
    </w:p>
    <w:p w14:paraId="4CABA320" w14:textId="77777777" w:rsidR="00FF521A" w:rsidRPr="000714ED" w:rsidRDefault="00FF521A" w:rsidP="00FF521A">
      <w:pPr>
        <w:autoSpaceDE w:val="0"/>
        <w:autoSpaceDN w:val="0"/>
        <w:adjustRightInd w:val="0"/>
        <w:rPr>
          <w:b/>
          <w:i/>
        </w:rPr>
      </w:pPr>
    </w:p>
    <w:p w14:paraId="6F9DDE7C" w14:textId="77777777" w:rsidR="00FF521A" w:rsidRPr="000714ED" w:rsidRDefault="00FF521A" w:rsidP="00FF521A">
      <w:pPr>
        <w:autoSpaceDE w:val="0"/>
        <w:autoSpaceDN w:val="0"/>
        <w:adjustRightInd w:val="0"/>
      </w:pPr>
      <w:r w:rsidRPr="000714ED">
        <w:t>NAROČNIK</w:t>
      </w:r>
    </w:p>
    <w:p w14:paraId="166D2F6A" w14:textId="77777777" w:rsidR="00FF521A" w:rsidRPr="000714ED" w:rsidRDefault="00FF521A" w:rsidP="00FF521A">
      <w:pPr>
        <w:autoSpaceDE w:val="0"/>
        <w:autoSpaceDN w:val="0"/>
        <w:adjustRightInd w:val="0"/>
      </w:pPr>
    </w:p>
    <w:p w14:paraId="75C0AC6D" w14:textId="77777777" w:rsidR="00FF521A" w:rsidRPr="000714ED" w:rsidRDefault="00FF521A" w:rsidP="00FF521A">
      <w:pPr>
        <w:autoSpaceDE w:val="0"/>
        <w:autoSpaceDN w:val="0"/>
        <w:adjustRightInd w:val="0"/>
        <w:spacing w:line="360" w:lineRule="auto"/>
      </w:pPr>
      <w:r w:rsidRPr="000714ED">
        <w:t>______________________</w:t>
      </w:r>
    </w:p>
    <w:p w14:paraId="7BA3D744" w14:textId="77777777" w:rsidR="00FF521A" w:rsidRPr="000714ED" w:rsidRDefault="00FF521A" w:rsidP="00FF521A">
      <w:pPr>
        <w:autoSpaceDE w:val="0"/>
        <w:autoSpaceDN w:val="0"/>
        <w:adjustRightInd w:val="0"/>
        <w:spacing w:line="360" w:lineRule="auto"/>
      </w:pPr>
      <w:r w:rsidRPr="000714ED">
        <w:t>______________________</w:t>
      </w:r>
    </w:p>
    <w:p w14:paraId="57864DB4" w14:textId="77777777" w:rsidR="00FF521A" w:rsidRPr="000714ED" w:rsidRDefault="00FF521A" w:rsidP="00FF521A">
      <w:pPr>
        <w:autoSpaceDE w:val="0"/>
        <w:autoSpaceDN w:val="0"/>
        <w:adjustRightInd w:val="0"/>
        <w:spacing w:line="360" w:lineRule="auto"/>
      </w:pPr>
      <w:r w:rsidRPr="000714ED">
        <w:t>______________________</w:t>
      </w:r>
    </w:p>
    <w:p w14:paraId="565FD1EC" w14:textId="77777777" w:rsidR="00FF521A" w:rsidRPr="000714ED" w:rsidRDefault="00FF521A" w:rsidP="00FF521A">
      <w:pPr>
        <w:ind w:left="360"/>
        <w:jc w:val="center"/>
      </w:pPr>
    </w:p>
    <w:p w14:paraId="35053B47" w14:textId="77777777" w:rsidR="00FF521A" w:rsidRPr="000714ED" w:rsidRDefault="00FF521A" w:rsidP="00FF521A">
      <w:pPr>
        <w:ind w:left="360"/>
        <w:jc w:val="center"/>
      </w:pPr>
    </w:p>
    <w:p w14:paraId="24BFE5E4" w14:textId="77777777" w:rsidR="00FF521A" w:rsidRPr="000714ED" w:rsidRDefault="00FF521A" w:rsidP="00FF521A">
      <w:pPr>
        <w:ind w:left="360"/>
        <w:jc w:val="center"/>
        <w:rPr>
          <w:b/>
        </w:rPr>
      </w:pPr>
      <w:r w:rsidRPr="000714ED">
        <w:rPr>
          <w:b/>
        </w:rPr>
        <w:t>REFERENČNO POTRDILO</w:t>
      </w:r>
    </w:p>
    <w:p w14:paraId="70E32029" w14:textId="77777777" w:rsidR="00FF521A" w:rsidRPr="000714ED" w:rsidRDefault="00FF521A" w:rsidP="00FF521A">
      <w:pPr>
        <w:ind w:left="360"/>
        <w:jc w:val="center"/>
      </w:pPr>
    </w:p>
    <w:p w14:paraId="5455B7E9" w14:textId="77777777" w:rsidR="00FF521A" w:rsidRPr="000714ED" w:rsidRDefault="00FF521A" w:rsidP="00FF521A">
      <w:pPr>
        <w:ind w:left="360"/>
        <w:jc w:val="center"/>
      </w:pPr>
    </w:p>
    <w:p w14:paraId="777D3896" w14:textId="77777777" w:rsidR="00FF521A" w:rsidRPr="000714ED" w:rsidRDefault="00FF521A" w:rsidP="00FF521A">
      <w:pPr>
        <w:autoSpaceDE w:val="0"/>
        <w:autoSpaceDN w:val="0"/>
        <w:adjustRightInd w:val="0"/>
        <w:rPr>
          <w:b/>
          <w:i/>
        </w:rPr>
      </w:pPr>
    </w:p>
    <w:p w14:paraId="19F0D59F" w14:textId="77777777" w:rsidR="00FF521A" w:rsidRPr="000714ED" w:rsidRDefault="00FF521A" w:rsidP="00FF521A">
      <w:pPr>
        <w:autoSpaceDE w:val="0"/>
        <w:autoSpaceDN w:val="0"/>
        <w:adjustRightInd w:val="0"/>
        <w:jc w:val="both"/>
      </w:pPr>
      <w:r w:rsidRPr="000714ED">
        <w:t xml:space="preserve">Za namen dokazovanja usposobljenosti ponudnika v zvezi z javnim razpisom »DOBAVA </w:t>
      </w:r>
      <w:r>
        <w:t>KURILNEGA OLJA</w:t>
      </w:r>
      <w:r w:rsidRPr="000714ED">
        <w:t>« spodaj podpisani naročnik potrjujem, da je družba</w:t>
      </w:r>
      <w:r w:rsidR="008F22F3">
        <w:t>:</w:t>
      </w:r>
    </w:p>
    <w:p w14:paraId="473FE371" w14:textId="77777777" w:rsidR="00FF521A" w:rsidRPr="000714ED" w:rsidRDefault="00FF521A" w:rsidP="00FF521A">
      <w:pPr>
        <w:autoSpaceDE w:val="0"/>
        <w:autoSpaceDN w:val="0"/>
        <w:adjustRightInd w:val="0"/>
        <w:jc w:val="both"/>
      </w:pPr>
    </w:p>
    <w:tbl>
      <w:tblPr>
        <w:tblW w:w="0" w:type="auto"/>
        <w:tblBorders>
          <w:bottom w:val="single" w:sz="4" w:space="0" w:color="auto"/>
        </w:tblBorders>
        <w:tblLook w:val="01E0" w:firstRow="1" w:lastRow="1" w:firstColumn="1" w:lastColumn="1" w:noHBand="0" w:noVBand="0"/>
      </w:tblPr>
      <w:tblGrid>
        <w:gridCol w:w="9639"/>
      </w:tblGrid>
      <w:tr w:rsidR="00FF521A" w:rsidRPr="000714ED" w14:paraId="5A5F74C4" w14:textId="77777777" w:rsidTr="00F6763A">
        <w:tc>
          <w:tcPr>
            <w:tcW w:w="9779" w:type="dxa"/>
            <w:shd w:val="clear" w:color="auto" w:fill="auto"/>
          </w:tcPr>
          <w:p w14:paraId="7905461B" w14:textId="77777777" w:rsidR="00FF521A" w:rsidRPr="000714ED" w:rsidRDefault="00FF521A" w:rsidP="00F6763A">
            <w:pPr>
              <w:autoSpaceDE w:val="0"/>
              <w:autoSpaceDN w:val="0"/>
              <w:adjustRightInd w:val="0"/>
              <w:jc w:val="both"/>
            </w:pPr>
          </w:p>
        </w:tc>
      </w:tr>
    </w:tbl>
    <w:p w14:paraId="1B0F5FE4" w14:textId="77777777" w:rsidR="00FF521A" w:rsidRPr="008F22F3" w:rsidRDefault="008F22F3" w:rsidP="00FF521A">
      <w:pPr>
        <w:autoSpaceDE w:val="0"/>
        <w:autoSpaceDN w:val="0"/>
        <w:adjustRightInd w:val="0"/>
        <w:jc w:val="both"/>
        <w:rPr>
          <w:i/>
          <w:iCs/>
          <w:sz w:val="20"/>
          <w:szCs w:val="20"/>
        </w:rPr>
      </w:pPr>
      <w:r>
        <w:tab/>
      </w:r>
      <w:r>
        <w:tab/>
      </w:r>
      <w:r>
        <w:tab/>
      </w:r>
      <w:r>
        <w:tab/>
      </w:r>
      <w:r>
        <w:tab/>
      </w:r>
      <w:r>
        <w:tab/>
      </w:r>
      <w:r w:rsidRPr="008F22F3">
        <w:rPr>
          <w:i/>
          <w:iCs/>
          <w:sz w:val="20"/>
          <w:szCs w:val="20"/>
        </w:rPr>
        <w:t>(naziv in naslov)</w:t>
      </w:r>
    </w:p>
    <w:p w14:paraId="37DE7BC1" w14:textId="77777777" w:rsidR="008F22F3" w:rsidRPr="000714ED" w:rsidRDefault="008F22F3" w:rsidP="00FF521A">
      <w:pPr>
        <w:autoSpaceDE w:val="0"/>
        <w:autoSpaceDN w:val="0"/>
        <w:adjustRightInd w:val="0"/>
        <w:jc w:val="both"/>
      </w:pPr>
    </w:p>
    <w:p w14:paraId="6D3E715A" w14:textId="77777777" w:rsidR="00FF521A" w:rsidRPr="000714ED" w:rsidRDefault="00FF521A" w:rsidP="00FF521A">
      <w:pPr>
        <w:autoSpaceDE w:val="0"/>
        <w:autoSpaceDN w:val="0"/>
        <w:adjustRightInd w:val="0"/>
        <w:jc w:val="both"/>
      </w:pPr>
      <w:r w:rsidRPr="000714ED">
        <w:t xml:space="preserve">za nas kvalitetno </w:t>
      </w:r>
      <w:r w:rsidR="009B3FCC">
        <w:t>izvedla</w:t>
      </w:r>
      <w:r w:rsidRPr="000714ED">
        <w:t xml:space="preserve"> dobav</w:t>
      </w:r>
      <w:r w:rsidR="008F22F3">
        <w:t>e</w:t>
      </w:r>
      <w:r w:rsidR="009B3FCC">
        <w:t xml:space="preserve"> ekstra lahkega</w:t>
      </w:r>
      <w:r w:rsidRPr="000714ED">
        <w:t xml:space="preserve"> </w:t>
      </w:r>
      <w:r>
        <w:t>kurilnega olja</w:t>
      </w:r>
      <w:r w:rsidR="008F22F3">
        <w:t xml:space="preserve"> v obdobju enega leta.</w:t>
      </w:r>
    </w:p>
    <w:p w14:paraId="0F8F8C86" w14:textId="77777777" w:rsidR="00FF521A" w:rsidRPr="000714ED" w:rsidRDefault="00FF521A" w:rsidP="00FF521A">
      <w:pPr>
        <w:autoSpaceDE w:val="0"/>
        <w:autoSpaceDN w:val="0"/>
        <w:adjustRightInd w:val="0"/>
        <w:jc w:val="both"/>
      </w:pPr>
    </w:p>
    <w:p w14:paraId="110EA9DA" w14:textId="77777777" w:rsidR="00FF521A" w:rsidRPr="000714ED" w:rsidRDefault="00FF521A" w:rsidP="00FF521A">
      <w:pPr>
        <w:autoSpaceDE w:val="0"/>
        <w:autoSpaceDN w:val="0"/>
        <w:adjustRightInd w:val="0"/>
        <w:jc w:val="both"/>
      </w:pPr>
    </w:p>
    <w:tbl>
      <w:tblPr>
        <w:tblW w:w="0" w:type="auto"/>
        <w:tblLook w:val="01E0" w:firstRow="1" w:lastRow="1" w:firstColumn="1" w:lastColumn="1" w:noHBand="0" w:noVBand="0"/>
      </w:tblPr>
      <w:tblGrid>
        <w:gridCol w:w="1939"/>
        <w:gridCol w:w="7700"/>
      </w:tblGrid>
      <w:tr w:rsidR="00FF521A" w:rsidRPr="000714ED" w14:paraId="43557FDE" w14:textId="77777777" w:rsidTr="008F22F3">
        <w:tc>
          <w:tcPr>
            <w:tcW w:w="1951" w:type="dxa"/>
            <w:shd w:val="clear" w:color="auto" w:fill="auto"/>
          </w:tcPr>
          <w:p w14:paraId="7A96DA5F" w14:textId="77777777" w:rsidR="00FF521A" w:rsidRPr="000714ED" w:rsidRDefault="00FF521A" w:rsidP="00F6763A">
            <w:pPr>
              <w:autoSpaceDE w:val="0"/>
              <w:autoSpaceDN w:val="0"/>
              <w:adjustRightInd w:val="0"/>
              <w:jc w:val="both"/>
            </w:pPr>
            <w:r w:rsidRPr="000714ED">
              <w:t>kraj izvedbe:</w:t>
            </w:r>
          </w:p>
        </w:tc>
        <w:tc>
          <w:tcPr>
            <w:tcW w:w="7796" w:type="dxa"/>
            <w:tcBorders>
              <w:bottom w:val="single" w:sz="4" w:space="0" w:color="auto"/>
            </w:tcBorders>
            <w:shd w:val="clear" w:color="auto" w:fill="auto"/>
            <w:vAlign w:val="bottom"/>
          </w:tcPr>
          <w:p w14:paraId="084467F9" w14:textId="77777777" w:rsidR="00FF521A" w:rsidRPr="000714ED" w:rsidRDefault="00FF521A" w:rsidP="00F6763A">
            <w:pPr>
              <w:autoSpaceDE w:val="0"/>
              <w:autoSpaceDN w:val="0"/>
              <w:adjustRightInd w:val="0"/>
              <w:jc w:val="both"/>
            </w:pPr>
          </w:p>
        </w:tc>
      </w:tr>
    </w:tbl>
    <w:p w14:paraId="42173B45" w14:textId="77777777" w:rsidR="00FF521A" w:rsidRPr="000714ED" w:rsidRDefault="00FF521A" w:rsidP="00FF521A">
      <w:pPr>
        <w:autoSpaceDE w:val="0"/>
        <w:autoSpaceDN w:val="0"/>
        <w:adjustRightInd w:val="0"/>
        <w:rPr>
          <w:b/>
          <w:i/>
        </w:rPr>
      </w:pPr>
    </w:p>
    <w:tbl>
      <w:tblPr>
        <w:tblW w:w="0" w:type="auto"/>
        <w:tblLook w:val="01E0" w:firstRow="1" w:lastRow="1" w:firstColumn="1" w:lastColumn="1" w:noHBand="0" w:noVBand="0"/>
      </w:tblPr>
      <w:tblGrid>
        <w:gridCol w:w="1939"/>
        <w:gridCol w:w="7700"/>
      </w:tblGrid>
      <w:tr w:rsidR="00FF521A" w:rsidRPr="000714ED" w14:paraId="70A43D32" w14:textId="77777777" w:rsidTr="008F22F3">
        <w:tc>
          <w:tcPr>
            <w:tcW w:w="1951" w:type="dxa"/>
            <w:shd w:val="clear" w:color="auto" w:fill="auto"/>
          </w:tcPr>
          <w:p w14:paraId="104994D2" w14:textId="77777777" w:rsidR="009B3FCC" w:rsidRDefault="00FF521A" w:rsidP="00F6763A">
            <w:pPr>
              <w:autoSpaceDE w:val="0"/>
              <w:autoSpaceDN w:val="0"/>
              <w:adjustRightInd w:val="0"/>
              <w:jc w:val="both"/>
            </w:pPr>
            <w:r w:rsidRPr="000714ED">
              <w:t>datum izvedbe</w:t>
            </w:r>
            <w:r w:rsidR="009B3FCC">
              <w:t xml:space="preserve"> </w:t>
            </w:r>
          </w:p>
          <w:p w14:paraId="71DEEC17" w14:textId="77777777" w:rsidR="00FF521A" w:rsidRPr="000714ED" w:rsidRDefault="009B3FCC" w:rsidP="00F6763A">
            <w:pPr>
              <w:autoSpaceDE w:val="0"/>
              <w:autoSpaceDN w:val="0"/>
              <w:adjustRightInd w:val="0"/>
              <w:jc w:val="both"/>
            </w:pPr>
            <w:r>
              <w:t>( od – do )</w:t>
            </w:r>
            <w:r w:rsidR="00FF521A" w:rsidRPr="000714ED">
              <w:t>:</w:t>
            </w:r>
          </w:p>
        </w:tc>
        <w:tc>
          <w:tcPr>
            <w:tcW w:w="7796" w:type="dxa"/>
            <w:tcBorders>
              <w:bottom w:val="single" w:sz="4" w:space="0" w:color="auto"/>
            </w:tcBorders>
            <w:shd w:val="clear" w:color="auto" w:fill="auto"/>
            <w:vAlign w:val="bottom"/>
          </w:tcPr>
          <w:p w14:paraId="10142A37" w14:textId="77777777" w:rsidR="00FF521A" w:rsidRPr="000714ED" w:rsidRDefault="00FF521A" w:rsidP="00F6763A">
            <w:pPr>
              <w:autoSpaceDE w:val="0"/>
              <w:autoSpaceDN w:val="0"/>
              <w:adjustRightInd w:val="0"/>
              <w:jc w:val="both"/>
            </w:pPr>
          </w:p>
        </w:tc>
      </w:tr>
    </w:tbl>
    <w:p w14:paraId="67CC905C" w14:textId="77777777" w:rsidR="00FF521A" w:rsidRPr="000714ED" w:rsidRDefault="00FF521A" w:rsidP="00FF521A">
      <w:pPr>
        <w:autoSpaceDE w:val="0"/>
        <w:autoSpaceDN w:val="0"/>
        <w:adjustRightInd w:val="0"/>
        <w:rPr>
          <w:b/>
          <w:i/>
        </w:rPr>
      </w:pPr>
    </w:p>
    <w:tbl>
      <w:tblPr>
        <w:tblW w:w="9747" w:type="dxa"/>
        <w:tblLook w:val="01E0" w:firstRow="1" w:lastRow="1" w:firstColumn="1" w:lastColumn="1" w:noHBand="0" w:noVBand="0"/>
      </w:tblPr>
      <w:tblGrid>
        <w:gridCol w:w="2376"/>
        <w:gridCol w:w="7371"/>
      </w:tblGrid>
      <w:tr w:rsidR="00FF521A" w:rsidRPr="000714ED" w14:paraId="2D9D7E29" w14:textId="77777777" w:rsidTr="008F22F3">
        <w:tc>
          <w:tcPr>
            <w:tcW w:w="2376" w:type="dxa"/>
            <w:shd w:val="clear" w:color="auto" w:fill="auto"/>
          </w:tcPr>
          <w:p w14:paraId="2DCB1A86" w14:textId="77777777" w:rsidR="009B3FCC" w:rsidRDefault="009B3FCC" w:rsidP="00F6763A">
            <w:pPr>
              <w:autoSpaceDE w:val="0"/>
              <w:autoSpaceDN w:val="0"/>
              <w:adjustRightInd w:val="0"/>
              <w:jc w:val="both"/>
            </w:pPr>
            <w:r>
              <w:t xml:space="preserve">Dobavljene količine </w:t>
            </w:r>
          </w:p>
          <w:p w14:paraId="63C55F3E" w14:textId="77777777" w:rsidR="00FF521A" w:rsidRPr="000714ED" w:rsidRDefault="009B3FCC" w:rsidP="00F6763A">
            <w:pPr>
              <w:autoSpaceDE w:val="0"/>
              <w:autoSpaceDN w:val="0"/>
              <w:adjustRightInd w:val="0"/>
              <w:jc w:val="both"/>
            </w:pPr>
            <w:r>
              <w:t>v litrih:</w:t>
            </w:r>
          </w:p>
        </w:tc>
        <w:tc>
          <w:tcPr>
            <w:tcW w:w="7371" w:type="dxa"/>
            <w:tcBorders>
              <w:bottom w:val="single" w:sz="4" w:space="0" w:color="auto"/>
            </w:tcBorders>
            <w:shd w:val="clear" w:color="auto" w:fill="auto"/>
            <w:vAlign w:val="bottom"/>
          </w:tcPr>
          <w:p w14:paraId="25E3C230" w14:textId="77777777" w:rsidR="00FF521A" w:rsidRPr="000714ED" w:rsidRDefault="00FF521A" w:rsidP="00F6763A">
            <w:pPr>
              <w:autoSpaceDE w:val="0"/>
              <w:autoSpaceDN w:val="0"/>
              <w:adjustRightInd w:val="0"/>
              <w:jc w:val="both"/>
            </w:pPr>
          </w:p>
        </w:tc>
      </w:tr>
    </w:tbl>
    <w:p w14:paraId="0DFDB2C1" w14:textId="77777777" w:rsidR="00FF521A" w:rsidRPr="000714ED" w:rsidRDefault="00FF521A" w:rsidP="00FF521A">
      <w:pPr>
        <w:autoSpaceDE w:val="0"/>
        <w:autoSpaceDN w:val="0"/>
        <w:adjustRightInd w:val="0"/>
        <w:rPr>
          <w:b/>
          <w:i/>
        </w:rPr>
      </w:pPr>
    </w:p>
    <w:p w14:paraId="58BF5101" w14:textId="77777777" w:rsidR="00FF521A" w:rsidRPr="000714ED" w:rsidRDefault="00FF521A" w:rsidP="00FF521A">
      <w:pPr>
        <w:autoSpaceDE w:val="0"/>
        <w:autoSpaceDN w:val="0"/>
        <w:adjustRightInd w:val="0"/>
      </w:pPr>
    </w:p>
    <w:p w14:paraId="3E938AB9" w14:textId="77777777" w:rsidR="009B3FCC" w:rsidRDefault="009B3FCC" w:rsidP="00FF521A">
      <w:pPr>
        <w:autoSpaceDE w:val="0"/>
        <w:autoSpaceDN w:val="0"/>
        <w:adjustRightInd w:val="0"/>
      </w:pPr>
    </w:p>
    <w:p w14:paraId="3D3DC29C" w14:textId="77777777" w:rsidR="009B3FCC" w:rsidRDefault="009B3FCC" w:rsidP="00FF521A">
      <w:pPr>
        <w:autoSpaceDE w:val="0"/>
        <w:autoSpaceDN w:val="0"/>
        <w:adjustRightInd w:val="0"/>
      </w:pPr>
    </w:p>
    <w:p w14:paraId="055FA7A1" w14:textId="77777777" w:rsidR="00FF521A" w:rsidRPr="000714ED" w:rsidRDefault="00FF521A" w:rsidP="00FF521A">
      <w:pPr>
        <w:autoSpaceDE w:val="0"/>
        <w:autoSpaceDN w:val="0"/>
        <w:adjustRightInd w:val="0"/>
      </w:pPr>
      <w:r w:rsidRPr="000714ED">
        <w:t xml:space="preserve">Predmetno potrdilo je mogoče preveriti pri osebi_______________________ na </w:t>
      </w:r>
      <w:proofErr w:type="spellStart"/>
      <w:r w:rsidRPr="000714ED">
        <w:t>tel</w:t>
      </w:r>
      <w:proofErr w:type="spellEnd"/>
      <w:r w:rsidRPr="000714ED">
        <w:t xml:space="preserve"> št.___________</w:t>
      </w:r>
    </w:p>
    <w:p w14:paraId="41AE6D82" w14:textId="77777777" w:rsidR="00FF521A" w:rsidRPr="000714ED" w:rsidRDefault="00FF521A" w:rsidP="00FF521A">
      <w:pPr>
        <w:autoSpaceDE w:val="0"/>
        <w:autoSpaceDN w:val="0"/>
        <w:adjustRightInd w:val="0"/>
      </w:pPr>
    </w:p>
    <w:p w14:paraId="5BABD989" w14:textId="77777777" w:rsidR="00FF521A" w:rsidRPr="000714ED" w:rsidRDefault="00FF521A" w:rsidP="00FF521A">
      <w:pPr>
        <w:autoSpaceDE w:val="0"/>
        <w:autoSpaceDN w:val="0"/>
        <w:adjustRightInd w:val="0"/>
      </w:pPr>
      <w:r w:rsidRPr="000714ED">
        <w:t>oz. e-naslovu:__________________________.</w:t>
      </w:r>
    </w:p>
    <w:p w14:paraId="6AC53748" w14:textId="77777777" w:rsidR="00FF521A" w:rsidRPr="000714ED" w:rsidRDefault="00FF521A" w:rsidP="00FF521A">
      <w:pPr>
        <w:widowControl w:val="0"/>
        <w:autoSpaceDE w:val="0"/>
        <w:autoSpaceDN w:val="0"/>
        <w:adjustRightInd w:val="0"/>
        <w:spacing w:line="266" w:lineRule="exact"/>
        <w:ind w:left="851" w:right="283" w:hanging="11"/>
        <w:jc w:val="both"/>
      </w:pPr>
    </w:p>
    <w:p w14:paraId="2AE6AF2E" w14:textId="77777777" w:rsidR="00FF521A" w:rsidRPr="000714ED" w:rsidRDefault="00FF521A" w:rsidP="00FF521A">
      <w:pPr>
        <w:autoSpaceDE w:val="0"/>
        <w:autoSpaceDN w:val="0"/>
        <w:adjustRightInd w:val="0"/>
      </w:pPr>
    </w:p>
    <w:p w14:paraId="6EDB5272" w14:textId="77777777" w:rsidR="009B3FCC" w:rsidRDefault="009B3FCC" w:rsidP="00FF521A">
      <w:pPr>
        <w:autoSpaceDE w:val="0"/>
        <w:autoSpaceDN w:val="0"/>
        <w:adjustRightInd w:val="0"/>
      </w:pPr>
    </w:p>
    <w:p w14:paraId="6EF6DE57" w14:textId="77777777" w:rsidR="009B3FCC" w:rsidRDefault="009B3FCC" w:rsidP="00FF521A">
      <w:pPr>
        <w:autoSpaceDE w:val="0"/>
        <w:autoSpaceDN w:val="0"/>
        <w:adjustRightInd w:val="0"/>
      </w:pPr>
    </w:p>
    <w:p w14:paraId="0FBCA46C" w14:textId="77777777" w:rsidR="00FF521A" w:rsidRPr="000714ED" w:rsidRDefault="00FF521A" w:rsidP="00FF521A">
      <w:pPr>
        <w:autoSpaceDE w:val="0"/>
        <w:autoSpaceDN w:val="0"/>
        <w:adjustRightInd w:val="0"/>
      </w:pPr>
      <w:r w:rsidRPr="000714ED">
        <w:t>Datum: _______________</w:t>
      </w:r>
    </w:p>
    <w:p w14:paraId="52FC7D9A" w14:textId="77777777" w:rsidR="00FF521A" w:rsidRPr="000714ED" w:rsidRDefault="00FF521A" w:rsidP="00FF521A">
      <w:pPr>
        <w:autoSpaceDE w:val="0"/>
        <w:autoSpaceDN w:val="0"/>
        <w:adjustRightInd w:val="0"/>
      </w:pPr>
    </w:p>
    <w:p w14:paraId="3B6B69E4" w14:textId="77777777" w:rsidR="00FF521A" w:rsidRPr="000714ED" w:rsidRDefault="00FF521A" w:rsidP="00FF521A">
      <w:pPr>
        <w:autoSpaceDE w:val="0"/>
        <w:autoSpaceDN w:val="0"/>
        <w:adjustRightInd w:val="0"/>
      </w:pPr>
    </w:p>
    <w:p w14:paraId="22CA2DB7" w14:textId="77777777" w:rsidR="00FF521A" w:rsidRDefault="00FF521A" w:rsidP="00FF521A">
      <w:pPr>
        <w:autoSpaceDE w:val="0"/>
        <w:autoSpaceDN w:val="0"/>
        <w:adjustRightInd w:val="0"/>
        <w:spacing w:line="360" w:lineRule="auto"/>
        <w:rPr>
          <w:b/>
          <w:i/>
        </w:rPr>
      </w:pPr>
      <w:r w:rsidRPr="000714ED">
        <w:tab/>
      </w:r>
      <w:r w:rsidRPr="000714ED">
        <w:tab/>
      </w:r>
      <w:r w:rsidRPr="000714ED">
        <w:tab/>
      </w:r>
      <w:r w:rsidRPr="000714ED">
        <w:tab/>
      </w:r>
      <w:r w:rsidRPr="000714ED">
        <w:tab/>
      </w:r>
      <w:r w:rsidRPr="000714ED">
        <w:tab/>
      </w:r>
      <w:r w:rsidRPr="000714ED">
        <w:tab/>
      </w:r>
      <w:r w:rsidRPr="000714ED">
        <w:tab/>
        <w:t>Žig in podpis odgovorne osebe</w:t>
      </w:r>
    </w:p>
    <w:p w14:paraId="41488FCF" w14:textId="77777777" w:rsidR="00FF521A" w:rsidRDefault="00FF521A" w:rsidP="00253681">
      <w:pPr>
        <w:autoSpaceDE w:val="0"/>
        <w:autoSpaceDN w:val="0"/>
        <w:adjustRightInd w:val="0"/>
        <w:spacing w:line="360" w:lineRule="auto"/>
        <w:rPr>
          <w:b/>
          <w:i/>
        </w:rPr>
      </w:pPr>
    </w:p>
    <w:p w14:paraId="17C1D93C" w14:textId="77777777" w:rsidR="00FF521A" w:rsidRDefault="00FF521A" w:rsidP="00253681">
      <w:pPr>
        <w:autoSpaceDE w:val="0"/>
        <w:autoSpaceDN w:val="0"/>
        <w:adjustRightInd w:val="0"/>
        <w:spacing w:line="360" w:lineRule="auto"/>
        <w:rPr>
          <w:b/>
          <w:i/>
        </w:rPr>
      </w:pPr>
    </w:p>
    <w:p w14:paraId="02B78EE5" w14:textId="77777777" w:rsidR="00FF521A" w:rsidRDefault="00FF521A" w:rsidP="00253681">
      <w:pPr>
        <w:autoSpaceDE w:val="0"/>
        <w:autoSpaceDN w:val="0"/>
        <w:adjustRightInd w:val="0"/>
        <w:spacing w:line="360" w:lineRule="auto"/>
        <w:rPr>
          <w:b/>
          <w:i/>
        </w:rPr>
      </w:pPr>
    </w:p>
    <w:p w14:paraId="56F18E3A" w14:textId="77777777" w:rsidR="00FF521A" w:rsidRDefault="00FF521A" w:rsidP="00253681">
      <w:pPr>
        <w:autoSpaceDE w:val="0"/>
        <w:autoSpaceDN w:val="0"/>
        <w:adjustRightInd w:val="0"/>
        <w:spacing w:line="360" w:lineRule="auto"/>
        <w:rPr>
          <w:b/>
          <w:i/>
        </w:rPr>
      </w:pPr>
    </w:p>
    <w:p w14:paraId="0BEA3944" w14:textId="77777777" w:rsidR="002E6B40" w:rsidRPr="00935DC6" w:rsidRDefault="002E6B40" w:rsidP="00253681">
      <w:pPr>
        <w:autoSpaceDE w:val="0"/>
        <w:autoSpaceDN w:val="0"/>
        <w:adjustRightInd w:val="0"/>
        <w:spacing w:line="360" w:lineRule="auto"/>
        <w:rPr>
          <w:b/>
          <w:i/>
        </w:rPr>
      </w:pPr>
      <w:r w:rsidRPr="00935DC6">
        <w:rPr>
          <w:b/>
          <w:i/>
        </w:rPr>
        <w:lastRenderedPageBreak/>
        <w:t>OBR-</w:t>
      </w:r>
      <w:r w:rsidR="006E5546">
        <w:rPr>
          <w:b/>
          <w:i/>
        </w:rPr>
        <w:t>5</w:t>
      </w:r>
    </w:p>
    <w:p w14:paraId="33A3A94A" w14:textId="77777777" w:rsidR="0046074D" w:rsidRPr="00935DC6" w:rsidRDefault="0046074D" w:rsidP="001C6D14">
      <w:pPr>
        <w:autoSpaceDE w:val="0"/>
        <w:autoSpaceDN w:val="0"/>
        <w:adjustRightInd w:val="0"/>
        <w:rPr>
          <w:b/>
          <w:i/>
        </w:rPr>
      </w:pPr>
    </w:p>
    <w:p w14:paraId="28A24F94" w14:textId="77777777" w:rsidR="00363232" w:rsidRPr="00D23FFA" w:rsidRDefault="00363232" w:rsidP="00363232">
      <w:pPr>
        <w:jc w:val="both"/>
        <w:rPr>
          <w:b/>
        </w:rPr>
      </w:pPr>
    </w:p>
    <w:p w14:paraId="75D3B67B" w14:textId="29B8C603" w:rsidR="00604FEF" w:rsidRPr="001A2F51" w:rsidRDefault="00604FEF" w:rsidP="00604FEF">
      <w:pPr>
        <w:autoSpaceDE w:val="0"/>
        <w:autoSpaceDN w:val="0"/>
        <w:adjustRightInd w:val="0"/>
        <w:rPr>
          <w:b/>
          <w:i/>
        </w:rPr>
      </w:pPr>
      <w:r w:rsidRPr="001A2F51">
        <w:rPr>
          <w:b/>
          <w:i/>
        </w:rPr>
        <w:t xml:space="preserve">Vzorec </w:t>
      </w:r>
      <w:r w:rsidR="00C10CE0">
        <w:rPr>
          <w:b/>
          <w:i/>
        </w:rPr>
        <w:t>pogodbe</w:t>
      </w:r>
    </w:p>
    <w:p w14:paraId="560C8518" w14:textId="77777777" w:rsidR="00604FEF" w:rsidRPr="001A2F51" w:rsidRDefault="00604FEF" w:rsidP="00604FEF">
      <w:pPr>
        <w:jc w:val="both"/>
        <w:rPr>
          <w:b/>
        </w:rPr>
      </w:pPr>
    </w:p>
    <w:p w14:paraId="395ABFAA" w14:textId="2BEB5741" w:rsidR="00604FEF" w:rsidRPr="001A2F51" w:rsidRDefault="009246AC" w:rsidP="00604FEF">
      <w:pPr>
        <w:jc w:val="center"/>
        <w:rPr>
          <w:b/>
        </w:rPr>
      </w:pPr>
      <w:r>
        <w:rPr>
          <w:b/>
        </w:rPr>
        <w:t>POGODBA</w:t>
      </w:r>
      <w:r w:rsidR="00604FEF" w:rsidRPr="001A2F51">
        <w:rPr>
          <w:b/>
        </w:rPr>
        <w:t xml:space="preserve"> O DOBAVI </w:t>
      </w:r>
      <w:r w:rsidR="004F4C5A">
        <w:rPr>
          <w:b/>
        </w:rPr>
        <w:t>KURILNEGA OLJA</w:t>
      </w:r>
    </w:p>
    <w:p w14:paraId="69779D58" w14:textId="77777777" w:rsidR="00604FEF" w:rsidRPr="001A2F51" w:rsidRDefault="00604FEF" w:rsidP="00604FEF">
      <w:pPr>
        <w:jc w:val="center"/>
        <w:rPr>
          <w:b/>
        </w:rPr>
      </w:pPr>
    </w:p>
    <w:p w14:paraId="2CDC28D7" w14:textId="77777777" w:rsidR="00604FEF" w:rsidRPr="001A2F51" w:rsidRDefault="00604FEF" w:rsidP="00604FEF">
      <w:pPr>
        <w:jc w:val="center"/>
        <w:rPr>
          <w:b/>
        </w:rPr>
      </w:pPr>
    </w:p>
    <w:p w14:paraId="40D0C042" w14:textId="77777777" w:rsidR="00604FEF" w:rsidRPr="001A2F51" w:rsidRDefault="00604FEF" w:rsidP="00604FEF">
      <w:pPr>
        <w:jc w:val="both"/>
      </w:pPr>
      <w:bookmarkStart w:id="91" w:name="_Hlk44920248"/>
      <w:r w:rsidRPr="001A2F51">
        <w:t xml:space="preserve">ki sta </w:t>
      </w:r>
      <w:r>
        <w:t>ga</w:t>
      </w:r>
      <w:r w:rsidRPr="001A2F51">
        <w:t xml:space="preserve"> sklenila</w:t>
      </w:r>
    </w:p>
    <w:p w14:paraId="236C6D42" w14:textId="77777777" w:rsidR="00604FEF" w:rsidRPr="001A2F51" w:rsidRDefault="00604FEF" w:rsidP="00604FEF">
      <w:pPr>
        <w:jc w:val="both"/>
      </w:pPr>
    </w:p>
    <w:p w14:paraId="11A8492F" w14:textId="77777777" w:rsidR="00604FEF" w:rsidRPr="001A2F51" w:rsidRDefault="00604FEF" w:rsidP="00604FEF">
      <w:pPr>
        <w:jc w:val="both"/>
      </w:pPr>
      <w:r w:rsidRPr="001A2F51">
        <w:t>kot naročnik:</w:t>
      </w:r>
    </w:p>
    <w:p w14:paraId="000C3924" w14:textId="5ECDEE0B" w:rsidR="00604FEF" w:rsidRPr="001A2F51" w:rsidRDefault="00604FEF" w:rsidP="00604FEF">
      <w:pPr>
        <w:jc w:val="both"/>
      </w:pPr>
      <w:r w:rsidRPr="001A2F51">
        <w:t xml:space="preserve">KOMUNALA, javno podjetje </w:t>
      </w:r>
      <w:proofErr w:type="spellStart"/>
      <w:r w:rsidRPr="001A2F51">
        <w:t>d.o.o</w:t>
      </w:r>
      <w:proofErr w:type="spellEnd"/>
      <w:r w:rsidRPr="001A2F51">
        <w:t>.</w:t>
      </w:r>
      <w:r w:rsidR="003911F4">
        <w:t xml:space="preserve"> </w:t>
      </w:r>
      <w:r w:rsidRPr="001A2F51">
        <w:t xml:space="preserve">, Kopališka </w:t>
      </w:r>
      <w:r w:rsidR="003911F4">
        <w:t xml:space="preserve">ulica </w:t>
      </w:r>
      <w:r w:rsidRPr="001A2F51">
        <w:t>2, 9000 M. Sobota</w:t>
      </w:r>
    </w:p>
    <w:p w14:paraId="6FF8BBDE" w14:textId="3008DB33" w:rsidR="00604FEF" w:rsidRPr="001A2F51" w:rsidRDefault="00604FEF" w:rsidP="00604FEF">
      <w:pPr>
        <w:jc w:val="both"/>
      </w:pPr>
      <w:r w:rsidRPr="001A2F51">
        <w:t>ki ga zastopa: direktor Štefan Cigan, univ.</w:t>
      </w:r>
      <w:r w:rsidR="003911F4">
        <w:t xml:space="preserve"> </w:t>
      </w:r>
      <w:r w:rsidRPr="001A2F51">
        <w:t>dipl.</w:t>
      </w:r>
      <w:r w:rsidR="003911F4">
        <w:t xml:space="preserve"> </w:t>
      </w:r>
      <w:r w:rsidRPr="001A2F51">
        <w:t>ekon.</w:t>
      </w:r>
    </w:p>
    <w:p w14:paraId="344C30C8" w14:textId="77777777" w:rsidR="00604FEF" w:rsidRPr="001A2F51" w:rsidRDefault="00604FEF" w:rsidP="00604FEF">
      <w:pPr>
        <w:jc w:val="both"/>
      </w:pPr>
      <w:r w:rsidRPr="001A2F51">
        <w:t>Matična številka: 5067936</w:t>
      </w:r>
    </w:p>
    <w:p w14:paraId="69F836F4" w14:textId="77777777" w:rsidR="00604FEF" w:rsidRPr="001A2F51" w:rsidRDefault="00604FEF" w:rsidP="00604FEF">
      <w:pPr>
        <w:jc w:val="both"/>
      </w:pPr>
      <w:r w:rsidRPr="001A2F51">
        <w:t>ID za DDV: SI61364576</w:t>
      </w:r>
    </w:p>
    <w:p w14:paraId="726127B9" w14:textId="77777777" w:rsidR="00604FEF" w:rsidRPr="001A2F51" w:rsidRDefault="00604FEF" w:rsidP="00604FEF">
      <w:pPr>
        <w:jc w:val="both"/>
      </w:pPr>
      <w:r w:rsidRPr="001A2F51">
        <w:t>Transakcijski račun je: 02340-0011260725</w:t>
      </w:r>
      <w:r>
        <w:t xml:space="preserve"> (</w:t>
      </w:r>
      <w:r w:rsidRPr="001A2F51">
        <w:t xml:space="preserve">NLB </w:t>
      </w:r>
      <w:proofErr w:type="spellStart"/>
      <w:r w:rsidRPr="001A2F51">
        <w:t>d.d</w:t>
      </w:r>
      <w:proofErr w:type="spellEnd"/>
      <w:r w:rsidRPr="001A2F51">
        <w:t>.</w:t>
      </w:r>
      <w:r>
        <w:t>)</w:t>
      </w:r>
      <w:r w:rsidRPr="001A2F51">
        <w:t xml:space="preserve"> </w:t>
      </w:r>
    </w:p>
    <w:bookmarkEnd w:id="91"/>
    <w:p w14:paraId="143DD26E" w14:textId="77777777" w:rsidR="00604FEF" w:rsidRPr="001A2F51" w:rsidRDefault="00604FEF" w:rsidP="00604FEF">
      <w:pPr>
        <w:jc w:val="both"/>
      </w:pPr>
    </w:p>
    <w:p w14:paraId="22BE80EE" w14:textId="77777777" w:rsidR="00604FEF" w:rsidRPr="001A2F51" w:rsidRDefault="00604FEF" w:rsidP="00604FEF">
      <w:pPr>
        <w:jc w:val="both"/>
      </w:pPr>
      <w:r w:rsidRPr="001A2F51">
        <w:t xml:space="preserve">in </w:t>
      </w:r>
    </w:p>
    <w:p w14:paraId="0165026E" w14:textId="77777777" w:rsidR="00604FEF" w:rsidRPr="001A2F51" w:rsidRDefault="00604FEF" w:rsidP="00604FEF">
      <w:pPr>
        <w:spacing w:line="360" w:lineRule="auto"/>
        <w:jc w:val="both"/>
      </w:pPr>
      <w:r w:rsidRPr="001A2F51">
        <w:t xml:space="preserve">kot </w:t>
      </w:r>
      <w:r>
        <w:t>dobavitelj</w:t>
      </w:r>
      <w:r w:rsidRPr="001A2F51">
        <w:t xml:space="preserve">: </w:t>
      </w:r>
      <w:r>
        <w:tab/>
      </w:r>
      <w:r w:rsidRPr="001A2F51">
        <w:t>______________________________</w:t>
      </w:r>
    </w:p>
    <w:p w14:paraId="1B1AF2E1" w14:textId="77777777" w:rsidR="00604FEF" w:rsidRPr="001A2F51" w:rsidRDefault="00604FEF" w:rsidP="00604FEF">
      <w:pPr>
        <w:spacing w:line="360" w:lineRule="auto"/>
        <w:jc w:val="both"/>
      </w:pPr>
      <w:r w:rsidRPr="001A2F51">
        <w:t>ki ga zastopa:</w:t>
      </w:r>
      <w:r w:rsidRPr="001A2F51">
        <w:tab/>
      </w:r>
      <w:r w:rsidRPr="001A2F51">
        <w:tab/>
        <w:t>______________________________</w:t>
      </w:r>
    </w:p>
    <w:p w14:paraId="73E46F10" w14:textId="77777777" w:rsidR="00604FEF" w:rsidRPr="001A2F51" w:rsidRDefault="00604FEF" w:rsidP="00604FEF">
      <w:pPr>
        <w:spacing w:line="360" w:lineRule="auto"/>
        <w:jc w:val="both"/>
      </w:pPr>
      <w:r w:rsidRPr="001A2F51">
        <w:t>Matična številka:</w:t>
      </w:r>
      <w:r w:rsidRPr="001A2F51">
        <w:tab/>
        <w:t>______________________________</w:t>
      </w:r>
    </w:p>
    <w:p w14:paraId="1D85AF8A" w14:textId="77777777" w:rsidR="00604FEF" w:rsidRPr="001A2F51" w:rsidRDefault="00604FEF" w:rsidP="00604FEF">
      <w:pPr>
        <w:spacing w:line="360" w:lineRule="auto"/>
        <w:jc w:val="both"/>
      </w:pPr>
      <w:r w:rsidRPr="001A2F51">
        <w:t>ID za DDV:</w:t>
      </w:r>
      <w:r w:rsidRPr="001A2F51">
        <w:tab/>
      </w:r>
      <w:r w:rsidRPr="001A2F51">
        <w:tab/>
        <w:t>______________________________</w:t>
      </w:r>
    </w:p>
    <w:p w14:paraId="2CAC0099" w14:textId="77777777" w:rsidR="00604FEF" w:rsidRPr="001A2F51" w:rsidRDefault="00604FEF" w:rsidP="00604FEF">
      <w:pPr>
        <w:spacing w:line="360" w:lineRule="auto"/>
        <w:jc w:val="both"/>
      </w:pPr>
      <w:r w:rsidRPr="001A2F51">
        <w:t xml:space="preserve">Transakcijski  račun: </w:t>
      </w:r>
      <w:r w:rsidRPr="001A2F51">
        <w:tab/>
        <w:t>______________________________</w:t>
      </w:r>
    </w:p>
    <w:p w14:paraId="08E90318" w14:textId="77777777" w:rsidR="00604FEF" w:rsidRPr="001A2F51" w:rsidRDefault="00604FEF" w:rsidP="00604FEF">
      <w:pPr>
        <w:autoSpaceDE w:val="0"/>
        <w:autoSpaceDN w:val="0"/>
        <w:adjustRightInd w:val="0"/>
        <w:rPr>
          <w:rFonts w:eastAsia="Calibri" w:cs="Helvetica"/>
          <w:bCs/>
        </w:rPr>
      </w:pPr>
    </w:p>
    <w:p w14:paraId="6E286118" w14:textId="77777777" w:rsidR="00604FEF" w:rsidRPr="001A2F51" w:rsidRDefault="00604FEF" w:rsidP="00604FEF">
      <w:pPr>
        <w:numPr>
          <w:ilvl w:val="0"/>
          <w:numId w:val="36"/>
        </w:numPr>
        <w:ind w:left="0"/>
        <w:contextualSpacing/>
        <w:jc w:val="center"/>
        <w:rPr>
          <w:b/>
        </w:rPr>
      </w:pPr>
      <w:r w:rsidRPr="001A2F51">
        <w:rPr>
          <w:b/>
        </w:rPr>
        <w:t>člen</w:t>
      </w:r>
    </w:p>
    <w:p w14:paraId="1E21CA76" w14:textId="77777777" w:rsidR="00604FEF" w:rsidRPr="001A2F51" w:rsidRDefault="00604FEF" w:rsidP="00604FEF">
      <w:pPr>
        <w:contextualSpacing/>
        <w:jc w:val="center"/>
        <w:rPr>
          <w:b/>
        </w:rPr>
      </w:pPr>
    </w:p>
    <w:p w14:paraId="1160C459" w14:textId="77777777" w:rsidR="00604FEF" w:rsidRPr="001A2F51" w:rsidRDefault="00604FEF" w:rsidP="00604FEF">
      <w:pPr>
        <w:contextualSpacing/>
        <w:jc w:val="center"/>
      </w:pPr>
    </w:p>
    <w:p w14:paraId="485935A4" w14:textId="3F06CBF8" w:rsidR="00604FEF" w:rsidRPr="001A2F51" w:rsidRDefault="00D37D3B" w:rsidP="00604FEF">
      <w:pPr>
        <w:rPr>
          <w:rFonts w:eastAsia="Calibri"/>
        </w:rPr>
      </w:pPr>
      <w:r>
        <w:rPr>
          <w:rFonts w:eastAsia="Calibri"/>
        </w:rPr>
        <w:t>Pogodbeni stranki</w:t>
      </w:r>
      <w:r w:rsidR="00604FEF" w:rsidRPr="001A2F51">
        <w:rPr>
          <w:rFonts w:eastAsia="Calibri"/>
        </w:rPr>
        <w:t xml:space="preserve"> uvodoma ugotavljata, da: </w:t>
      </w:r>
    </w:p>
    <w:p w14:paraId="216BADF8" w14:textId="77777777" w:rsidR="00604FEF" w:rsidRPr="001A2F51" w:rsidRDefault="00604FEF" w:rsidP="00604FEF">
      <w:pPr>
        <w:rPr>
          <w:rFonts w:eastAsia="Calibri"/>
        </w:rPr>
      </w:pPr>
    </w:p>
    <w:p w14:paraId="3AFDD152" w14:textId="77777777" w:rsidR="00604FEF" w:rsidRPr="001A2F51" w:rsidRDefault="00604FEF" w:rsidP="00F70343">
      <w:pPr>
        <w:pStyle w:val="Telobesedila"/>
        <w:numPr>
          <w:ilvl w:val="0"/>
          <w:numId w:val="37"/>
        </w:numPr>
        <w:spacing w:after="0" w:line="360" w:lineRule="auto"/>
        <w:ind w:left="1003" w:hanging="357"/>
        <w:jc w:val="both"/>
        <w:rPr>
          <w:rFonts w:eastAsia="Calibri"/>
          <w:lang w:eastAsia="en-US"/>
        </w:rPr>
      </w:pPr>
      <w:r w:rsidRPr="001A2F51">
        <w:rPr>
          <w:rFonts w:eastAsia="Calibri"/>
          <w:lang w:eastAsia="en-US"/>
        </w:rPr>
        <w:t xml:space="preserve">je </w:t>
      </w:r>
      <w:r>
        <w:rPr>
          <w:rFonts w:eastAsia="Calibri"/>
          <w:lang w:eastAsia="en-US"/>
        </w:rPr>
        <w:t>naročnik</w:t>
      </w:r>
      <w:r w:rsidRPr="001A2F51">
        <w:rPr>
          <w:rFonts w:eastAsia="Calibri"/>
          <w:lang w:eastAsia="en-US"/>
        </w:rPr>
        <w:t xml:space="preserve"> </w:t>
      </w:r>
      <w:r>
        <w:rPr>
          <w:rFonts w:eastAsia="Calibri"/>
          <w:lang w:eastAsia="en-US"/>
        </w:rPr>
        <w:t xml:space="preserve">po odprtem postopku izvedel </w:t>
      </w:r>
      <w:r w:rsidRPr="001A2F51">
        <w:rPr>
          <w:rFonts w:eastAsia="Calibri"/>
          <w:lang w:eastAsia="en-US"/>
        </w:rPr>
        <w:t xml:space="preserve">javno naročilo » Dobava </w:t>
      </w:r>
      <w:r>
        <w:rPr>
          <w:rFonts w:eastAsia="Calibri"/>
          <w:lang w:eastAsia="en-US"/>
        </w:rPr>
        <w:t xml:space="preserve">kurilnega olja« </w:t>
      </w:r>
      <w:r w:rsidRPr="001A2F51">
        <w:rPr>
          <w:rFonts w:eastAsia="Calibri"/>
          <w:lang w:eastAsia="en-US"/>
        </w:rPr>
        <w:t>, ki je bilo dne _____________ objavljeno na Portalu javnih naročil pod številko __________ ;</w:t>
      </w:r>
    </w:p>
    <w:p w14:paraId="3654028B" w14:textId="77777777" w:rsidR="00604FEF" w:rsidRPr="001A2F51" w:rsidRDefault="00604FEF" w:rsidP="00F70343">
      <w:pPr>
        <w:pStyle w:val="Telobesedila"/>
        <w:numPr>
          <w:ilvl w:val="0"/>
          <w:numId w:val="37"/>
        </w:numPr>
        <w:spacing w:after="0"/>
        <w:ind w:left="1003" w:hanging="357"/>
        <w:jc w:val="both"/>
        <w:rPr>
          <w:rFonts w:eastAsia="Calibri"/>
          <w:lang w:eastAsia="en-US"/>
        </w:rPr>
      </w:pPr>
      <w:r w:rsidRPr="001A2F51">
        <w:rPr>
          <w:rFonts w:eastAsia="Calibri"/>
          <w:lang w:eastAsia="en-US"/>
        </w:rPr>
        <w:t>da je bila dne _______ objavljena Odločitev o oddaji javnega naročila pod št. ________________;</w:t>
      </w:r>
    </w:p>
    <w:p w14:paraId="4FF25A79" w14:textId="71E14588" w:rsidR="00604FEF" w:rsidRPr="001A2F51" w:rsidRDefault="00604FEF" w:rsidP="00F70343">
      <w:pPr>
        <w:pStyle w:val="Telobesedila"/>
        <w:numPr>
          <w:ilvl w:val="0"/>
          <w:numId w:val="37"/>
        </w:numPr>
        <w:spacing w:after="0"/>
        <w:ind w:left="1003" w:hanging="357"/>
        <w:jc w:val="both"/>
        <w:rPr>
          <w:rFonts w:eastAsia="Calibri"/>
          <w:lang w:eastAsia="en-US"/>
        </w:rPr>
      </w:pPr>
      <w:r w:rsidRPr="001A2F51">
        <w:rPr>
          <w:rFonts w:eastAsia="Calibri"/>
          <w:lang w:eastAsia="en-US"/>
        </w:rPr>
        <w:t xml:space="preserve">da je sestavni del </w:t>
      </w:r>
      <w:r w:rsidR="009246AC">
        <w:rPr>
          <w:rFonts w:eastAsia="Calibri"/>
          <w:lang w:eastAsia="en-US"/>
        </w:rPr>
        <w:t>te pogodbe</w:t>
      </w:r>
      <w:r w:rsidRPr="001A2F51">
        <w:rPr>
          <w:rFonts w:eastAsia="Calibri"/>
          <w:lang w:eastAsia="en-US"/>
        </w:rPr>
        <w:t xml:space="preserve"> Razpisna dokumentacija za oddajo javnega naročila z oznako </w:t>
      </w:r>
      <w:r w:rsidRPr="004F4C5A">
        <w:rPr>
          <w:rFonts w:eastAsia="Calibri"/>
          <w:lang w:eastAsia="en-US"/>
        </w:rPr>
        <w:t>BL-0</w:t>
      </w:r>
      <w:r w:rsidR="001E79C1">
        <w:rPr>
          <w:rFonts w:eastAsia="Calibri"/>
          <w:lang w:eastAsia="en-US"/>
        </w:rPr>
        <w:t>6</w:t>
      </w:r>
      <w:r w:rsidRPr="004F4C5A">
        <w:rPr>
          <w:rFonts w:eastAsia="Calibri"/>
          <w:lang w:eastAsia="en-US"/>
        </w:rPr>
        <w:t>/2020</w:t>
      </w:r>
      <w:r w:rsidRPr="001A2F51">
        <w:rPr>
          <w:rFonts w:eastAsia="Calibri"/>
          <w:lang w:eastAsia="en-US"/>
        </w:rPr>
        <w:t xml:space="preserve"> ( v nadaljevanju: razpisna dokumentacija);</w:t>
      </w:r>
    </w:p>
    <w:p w14:paraId="1F85B4D7" w14:textId="55EE57FF" w:rsidR="00604FEF" w:rsidRPr="00F70343" w:rsidRDefault="00604FEF" w:rsidP="00F70343">
      <w:pPr>
        <w:pStyle w:val="Telobesedila"/>
        <w:numPr>
          <w:ilvl w:val="0"/>
          <w:numId w:val="37"/>
        </w:numPr>
        <w:spacing w:after="0"/>
        <w:ind w:left="1003" w:hanging="357"/>
        <w:jc w:val="both"/>
        <w:rPr>
          <w:rFonts w:eastAsia="Calibri"/>
          <w:lang w:eastAsia="en-US"/>
        </w:rPr>
      </w:pPr>
      <w:r w:rsidRPr="00F70343">
        <w:rPr>
          <w:rFonts w:eastAsia="Calibri"/>
          <w:lang w:eastAsia="en-US"/>
        </w:rPr>
        <w:t xml:space="preserve">se je </w:t>
      </w:r>
      <w:r w:rsidR="009246AC">
        <w:rPr>
          <w:rFonts w:eastAsia="Calibri"/>
          <w:lang w:eastAsia="en-US"/>
        </w:rPr>
        <w:t>ta pogodba</w:t>
      </w:r>
      <w:r w:rsidRPr="00F70343">
        <w:rPr>
          <w:rFonts w:eastAsia="Calibri"/>
          <w:lang w:eastAsia="en-US"/>
        </w:rPr>
        <w:t xml:space="preserve"> sklen</w:t>
      </w:r>
      <w:r w:rsidR="00D37D3B">
        <w:rPr>
          <w:rFonts w:eastAsia="Calibri"/>
          <w:lang w:eastAsia="en-US"/>
        </w:rPr>
        <w:t>ila</w:t>
      </w:r>
      <w:r w:rsidRPr="00F70343">
        <w:rPr>
          <w:rFonts w:eastAsia="Calibri"/>
          <w:lang w:eastAsia="en-US"/>
        </w:rPr>
        <w:t xml:space="preserve"> z dobaviteljem, ki </w:t>
      </w:r>
      <w:r w:rsidR="00D37D3B">
        <w:rPr>
          <w:rFonts w:eastAsia="Calibri"/>
          <w:lang w:eastAsia="en-US"/>
        </w:rPr>
        <w:t>je</w:t>
      </w:r>
      <w:r w:rsidRPr="00F70343">
        <w:rPr>
          <w:rFonts w:eastAsia="Calibri"/>
          <w:lang w:eastAsia="en-US"/>
        </w:rPr>
        <w:t xml:space="preserve"> po predračunu št.___________</w:t>
      </w:r>
      <w:r w:rsidR="00F11052">
        <w:rPr>
          <w:rFonts w:eastAsia="Calibri"/>
          <w:lang w:eastAsia="en-US"/>
        </w:rPr>
        <w:t xml:space="preserve"> ( v nadaljevanju: predračun)</w:t>
      </w:r>
      <w:r w:rsidRPr="00F70343">
        <w:rPr>
          <w:rFonts w:eastAsia="Calibri"/>
          <w:lang w:eastAsia="en-US"/>
        </w:rPr>
        <w:t>, ki je sestavni del te</w:t>
      </w:r>
      <w:r w:rsidR="00D873FB">
        <w:rPr>
          <w:rFonts w:eastAsia="Calibri"/>
          <w:lang w:eastAsia="en-US"/>
        </w:rPr>
        <w:t xml:space="preserve"> pogodbe</w:t>
      </w:r>
      <w:r w:rsidRPr="00F70343">
        <w:rPr>
          <w:rFonts w:eastAsia="Calibri"/>
          <w:lang w:eastAsia="en-US"/>
        </w:rPr>
        <w:t xml:space="preserve">, ponudil najnižjo </w:t>
      </w:r>
      <w:r w:rsidR="00D37D3B">
        <w:rPr>
          <w:rFonts w:eastAsia="Calibri"/>
          <w:lang w:eastAsia="en-US"/>
        </w:rPr>
        <w:t xml:space="preserve">skupno </w:t>
      </w:r>
      <w:r w:rsidRPr="00F70343">
        <w:rPr>
          <w:rFonts w:eastAsia="Calibri"/>
          <w:lang w:eastAsia="en-US"/>
        </w:rPr>
        <w:t>ponudbeno ceno</w:t>
      </w:r>
      <w:r w:rsidR="00F70343">
        <w:rPr>
          <w:rFonts w:eastAsia="Calibri"/>
          <w:lang w:eastAsia="en-US"/>
        </w:rPr>
        <w:t>.</w:t>
      </w:r>
    </w:p>
    <w:p w14:paraId="6777709F" w14:textId="77777777" w:rsidR="00604FEF" w:rsidRPr="001A2F51" w:rsidRDefault="00604FEF" w:rsidP="00604FEF">
      <w:pPr>
        <w:contextualSpacing/>
        <w:rPr>
          <w:rFonts w:ascii="Verdana" w:hAnsi="Verdana"/>
          <w:highlight w:val="yellow"/>
        </w:rPr>
      </w:pPr>
    </w:p>
    <w:p w14:paraId="6C287FC4" w14:textId="77777777" w:rsidR="00604FEF" w:rsidRPr="001A2F51" w:rsidRDefault="00604FEF" w:rsidP="00604FEF">
      <w:pPr>
        <w:numPr>
          <w:ilvl w:val="0"/>
          <w:numId w:val="36"/>
        </w:numPr>
        <w:ind w:left="0"/>
        <w:contextualSpacing/>
        <w:jc w:val="center"/>
        <w:rPr>
          <w:b/>
        </w:rPr>
      </w:pPr>
      <w:r w:rsidRPr="001A2F51">
        <w:rPr>
          <w:b/>
        </w:rPr>
        <w:t>člen</w:t>
      </w:r>
    </w:p>
    <w:p w14:paraId="68BA73A4" w14:textId="77777777" w:rsidR="00604FEF" w:rsidRPr="001A2F51" w:rsidRDefault="00604FEF" w:rsidP="00604FEF">
      <w:pPr>
        <w:rPr>
          <w:rFonts w:ascii="Verdana" w:eastAsia="Calibri" w:hAnsi="Verdana"/>
        </w:rPr>
      </w:pPr>
      <w:r w:rsidRPr="001A2F51">
        <w:rPr>
          <w:rFonts w:ascii="Verdana" w:eastAsia="Calibri" w:hAnsi="Verdana"/>
        </w:rPr>
        <w:tab/>
      </w:r>
      <w:r w:rsidRPr="001A2F51">
        <w:rPr>
          <w:rFonts w:ascii="Verdana" w:eastAsia="Calibri" w:hAnsi="Verdana"/>
        </w:rPr>
        <w:tab/>
      </w:r>
      <w:r w:rsidRPr="001A2F51">
        <w:rPr>
          <w:rFonts w:ascii="Verdana" w:eastAsia="Calibri" w:hAnsi="Verdana"/>
        </w:rPr>
        <w:tab/>
      </w:r>
    </w:p>
    <w:p w14:paraId="68E20F9D" w14:textId="2DF9DA99" w:rsidR="00D873FB" w:rsidRDefault="00D873FB" w:rsidP="00D873FB">
      <w:pPr>
        <w:widowControl w:val="0"/>
        <w:autoSpaceDE w:val="0"/>
        <w:autoSpaceDN w:val="0"/>
        <w:adjustRightInd w:val="0"/>
        <w:spacing w:line="266" w:lineRule="exact"/>
        <w:ind w:left="284"/>
        <w:jc w:val="both"/>
      </w:pPr>
      <w:r>
        <w:t>Predmet te pogodbe je dobava 1.200.000 l kurilnega olja  na naslednje lokacij</w:t>
      </w:r>
      <w:r w:rsidR="00C10CE0">
        <w:t>e</w:t>
      </w:r>
      <w:r>
        <w:t>:</w:t>
      </w:r>
    </w:p>
    <w:p w14:paraId="437DF811" w14:textId="77777777" w:rsidR="00D873FB" w:rsidRDefault="00D873FB" w:rsidP="00D873FB"/>
    <w:p w14:paraId="52A26B95" w14:textId="77777777" w:rsidR="00D873FB" w:rsidRDefault="00D873FB" w:rsidP="00D873FB">
      <w:pPr>
        <w:numPr>
          <w:ilvl w:val="1"/>
          <w:numId w:val="1"/>
        </w:numPr>
        <w:tabs>
          <w:tab w:val="clear" w:pos="6066"/>
          <w:tab w:val="num" w:pos="1134"/>
        </w:tabs>
        <w:ind w:left="1134" w:hanging="283"/>
      </w:pPr>
      <w:r>
        <w:t>Staneta Rozmana 3, Murska Sobota;</w:t>
      </w:r>
    </w:p>
    <w:p w14:paraId="3C0610F1" w14:textId="77777777" w:rsidR="00D873FB" w:rsidRDefault="00D873FB" w:rsidP="00D873FB">
      <w:pPr>
        <w:numPr>
          <w:ilvl w:val="1"/>
          <w:numId w:val="1"/>
        </w:numPr>
        <w:tabs>
          <w:tab w:val="clear" w:pos="6066"/>
          <w:tab w:val="num" w:pos="1134"/>
        </w:tabs>
        <w:ind w:left="1134" w:hanging="283"/>
      </w:pPr>
      <w:r>
        <w:t>Staneta Rozmana 5, Murska Sobota;</w:t>
      </w:r>
    </w:p>
    <w:p w14:paraId="4FC4B0E9" w14:textId="77777777" w:rsidR="00D873FB" w:rsidRDefault="00D873FB" w:rsidP="00D873FB">
      <w:pPr>
        <w:numPr>
          <w:ilvl w:val="1"/>
          <w:numId w:val="1"/>
        </w:numPr>
        <w:tabs>
          <w:tab w:val="clear" w:pos="6066"/>
          <w:tab w:val="num" w:pos="1134"/>
        </w:tabs>
        <w:ind w:left="1134" w:hanging="283"/>
      </w:pPr>
      <w:r>
        <w:t>Staneta Rozmana 7, Murska Sobota;</w:t>
      </w:r>
    </w:p>
    <w:p w14:paraId="47C3BFCC" w14:textId="77777777" w:rsidR="00D873FB" w:rsidRDefault="00D873FB" w:rsidP="00D873FB">
      <w:pPr>
        <w:numPr>
          <w:ilvl w:val="1"/>
          <w:numId w:val="1"/>
        </w:numPr>
        <w:tabs>
          <w:tab w:val="clear" w:pos="6066"/>
          <w:tab w:val="num" w:pos="1134"/>
        </w:tabs>
        <w:ind w:left="1134" w:hanging="283"/>
      </w:pPr>
      <w:r>
        <w:t>Staneta Rozmana 8, Murska Sobota;</w:t>
      </w:r>
    </w:p>
    <w:p w14:paraId="3BA1D731" w14:textId="77777777" w:rsidR="00D873FB" w:rsidRDefault="00D873FB" w:rsidP="00D873FB">
      <w:pPr>
        <w:numPr>
          <w:ilvl w:val="1"/>
          <w:numId w:val="1"/>
        </w:numPr>
        <w:tabs>
          <w:tab w:val="clear" w:pos="6066"/>
          <w:tab w:val="num" w:pos="1134"/>
        </w:tabs>
        <w:ind w:left="1134" w:hanging="283"/>
      </w:pPr>
      <w:r>
        <w:lastRenderedPageBreak/>
        <w:t>Staneta Rozmana 9, Murska Sobota;</w:t>
      </w:r>
    </w:p>
    <w:p w14:paraId="4AC943B9" w14:textId="77777777" w:rsidR="00D873FB" w:rsidRDefault="00D873FB" w:rsidP="00D873FB">
      <w:pPr>
        <w:numPr>
          <w:ilvl w:val="1"/>
          <w:numId w:val="1"/>
        </w:numPr>
        <w:tabs>
          <w:tab w:val="clear" w:pos="6066"/>
          <w:tab w:val="num" w:pos="1134"/>
        </w:tabs>
        <w:ind w:left="1134" w:hanging="283"/>
      </w:pPr>
      <w:r>
        <w:t>Staneta Rozmana 12, Murska Sobota;</w:t>
      </w:r>
    </w:p>
    <w:p w14:paraId="2637F0A4" w14:textId="77777777" w:rsidR="00D873FB" w:rsidRDefault="00D873FB" w:rsidP="00D873FB">
      <w:pPr>
        <w:numPr>
          <w:ilvl w:val="1"/>
          <w:numId w:val="1"/>
        </w:numPr>
        <w:tabs>
          <w:tab w:val="clear" w:pos="6066"/>
          <w:tab w:val="num" w:pos="1134"/>
        </w:tabs>
        <w:ind w:left="1134" w:hanging="283"/>
      </w:pPr>
      <w:r>
        <w:t>Staneta Rozmana 14, Murska Sobota;</w:t>
      </w:r>
    </w:p>
    <w:p w14:paraId="4B1794A6" w14:textId="77777777" w:rsidR="00D873FB" w:rsidRDefault="00D873FB" w:rsidP="00D873FB">
      <w:pPr>
        <w:numPr>
          <w:ilvl w:val="1"/>
          <w:numId w:val="1"/>
        </w:numPr>
        <w:tabs>
          <w:tab w:val="clear" w:pos="6066"/>
          <w:tab w:val="num" w:pos="1134"/>
        </w:tabs>
        <w:ind w:left="1134" w:hanging="283"/>
      </w:pPr>
      <w:r>
        <w:t>Staneta Rozmana 15, Murska Sobota;</w:t>
      </w:r>
    </w:p>
    <w:p w14:paraId="62AE92AC" w14:textId="77777777" w:rsidR="00D873FB" w:rsidRDefault="00D873FB" w:rsidP="00D873FB">
      <w:pPr>
        <w:numPr>
          <w:ilvl w:val="1"/>
          <w:numId w:val="1"/>
        </w:numPr>
        <w:tabs>
          <w:tab w:val="clear" w:pos="6066"/>
          <w:tab w:val="num" w:pos="1134"/>
        </w:tabs>
        <w:ind w:left="1134" w:hanging="283"/>
      </w:pPr>
      <w:r>
        <w:t>Staneta Rozmana 17, Murska Sobota;</w:t>
      </w:r>
    </w:p>
    <w:p w14:paraId="5E3DBFAD" w14:textId="77777777" w:rsidR="00D873FB" w:rsidRDefault="00D873FB" w:rsidP="00D873FB">
      <w:pPr>
        <w:numPr>
          <w:ilvl w:val="1"/>
          <w:numId w:val="1"/>
        </w:numPr>
        <w:tabs>
          <w:tab w:val="clear" w:pos="6066"/>
          <w:tab w:val="num" w:pos="1134"/>
        </w:tabs>
        <w:ind w:left="1134" w:hanging="283"/>
      </w:pPr>
      <w:r>
        <w:t>Kocljeva ulica 2, Murska Sobota;</w:t>
      </w:r>
      <w:r w:rsidRPr="00963127">
        <w:t xml:space="preserve"> </w:t>
      </w:r>
    </w:p>
    <w:p w14:paraId="01EF3EF8" w14:textId="77777777" w:rsidR="00D873FB" w:rsidRDefault="00D873FB" w:rsidP="00D873FB">
      <w:pPr>
        <w:numPr>
          <w:ilvl w:val="1"/>
          <w:numId w:val="1"/>
        </w:numPr>
        <w:tabs>
          <w:tab w:val="clear" w:pos="6066"/>
          <w:tab w:val="num" w:pos="1134"/>
        </w:tabs>
        <w:ind w:left="1134" w:hanging="283"/>
      </w:pPr>
      <w:r>
        <w:t>Vrtna ulica 2, Murska Sobota;</w:t>
      </w:r>
    </w:p>
    <w:p w14:paraId="524F71E1" w14:textId="77777777" w:rsidR="00D873FB" w:rsidRDefault="00D873FB" w:rsidP="00D873FB">
      <w:pPr>
        <w:numPr>
          <w:ilvl w:val="1"/>
          <w:numId w:val="1"/>
        </w:numPr>
        <w:tabs>
          <w:tab w:val="clear" w:pos="6066"/>
          <w:tab w:val="num" w:pos="1134"/>
        </w:tabs>
        <w:ind w:left="1134" w:hanging="283"/>
      </w:pPr>
      <w:r>
        <w:t>Vrtna ulica 4, Murska Sobota;</w:t>
      </w:r>
    </w:p>
    <w:p w14:paraId="4CD0B103" w14:textId="77777777" w:rsidR="00D873FB" w:rsidRDefault="00D873FB" w:rsidP="00D873FB">
      <w:pPr>
        <w:numPr>
          <w:ilvl w:val="1"/>
          <w:numId w:val="1"/>
        </w:numPr>
        <w:tabs>
          <w:tab w:val="clear" w:pos="6066"/>
          <w:tab w:val="num" w:pos="1134"/>
        </w:tabs>
        <w:ind w:left="1134" w:hanging="283"/>
      </w:pPr>
      <w:r>
        <w:t>Slomškova ulica 66, Murska Sobota;</w:t>
      </w:r>
    </w:p>
    <w:p w14:paraId="7D239C9F" w14:textId="77777777" w:rsidR="00D873FB" w:rsidRDefault="00D873FB" w:rsidP="00D873FB">
      <w:pPr>
        <w:numPr>
          <w:ilvl w:val="1"/>
          <w:numId w:val="1"/>
        </w:numPr>
        <w:tabs>
          <w:tab w:val="clear" w:pos="6066"/>
          <w:tab w:val="num" w:pos="1134"/>
        </w:tabs>
        <w:ind w:left="1134" w:hanging="283"/>
      </w:pPr>
      <w:r>
        <w:t>Slomškova ulica 68, Murska Sobota;</w:t>
      </w:r>
    </w:p>
    <w:p w14:paraId="5A3C8C7A" w14:textId="77777777" w:rsidR="00D873FB" w:rsidRDefault="00D873FB" w:rsidP="00D873FB">
      <w:pPr>
        <w:numPr>
          <w:ilvl w:val="1"/>
          <w:numId w:val="1"/>
        </w:numPr>
        <w:tabs>
          <w:tab w:val="clear" w:pos="6066"/>
          <w:tab w:val="num" w:pos="1134"/>
        </w:tabs>
        <w:ind w:left="1134" w:hanging="283"/>
      </w:pPr>
      <w:r>
        <w:t>Zvezna ulica 2, Murska Sobota;</w:t>
      </w:r>
    </w:p>
    <w:p w14:paraId="5FE602F4" w14:textId="77777777" w:rsidR="00D873FB" w:rsidRDefault="00D873FB" w:rsidP="00D873FB">
      <w:pPr>
        <w:numPr>
          <w:ilvl w:val="1"/>
          <w:numId w:val="1"/>
        </w:numPr>
        <w:tabs>
          <w:tab w:val="clear" w:pos="6066"/>
          <w:tab w:val="num" w:pos="1134"/>
        </w:tabs>
        <w:ind w:left="1134" w:hanging="283"/>
      </w:pPr>
      <w:r>
        <w:t>Zvezna ulica 4, Murska Sobota;</w:t>
      </w:r>
    </w:p>
    <w:p w14:paraId="160C344B" w14:textId="77777777" w:rsidR="00D873FB" w:rsidRDefault="00D873FB" w:rsidP="00D873FB">
      <w:pPr>
        <w:numPr>
          <w:ilvl w:val="1"/>
          <w:numId w:val="1"/>
        </w:numPr>
        <w:tabs>
          <w:tab w:val="clear" w:pos="6066"/>
          <w:tab w:val="num" w:pos="1134"/>
        </w:tabs>
        <w:ind w:left="1134" w:hanging="283"/>
      </w:pPr>
      <w:r>
        <w:t>Slovenska ulica 37, Murska Sobota;</w:t>
      </w:r>
    </w:p>
    <w:p w14:paraId="6D3ED911" w14:textId="77777777" w:rsidR="00D873FB" w:rsidRDefault="00D873FB" w:rsidP="00D873FB">
      <w:pPr>
        <w:numPr>
          <w:ilvl w:val="1"/>
          <w:numId w:val="1"/>
        </w:numPr>
        <w:tabs>
          <w:tab w:val="clear" w:pos="6066"/>
          <w:tab w:val="num" w:pos="1134"/>
        </w:tabs>
        <w:ind w:left="1134" w:hanging="283"/>
      </w:pPr>
      <w:r>
        <w:t>Slovenska ulica 38, Murska Sobota;</w:t>
      </w:r>
    </w:p>
    <w:p w14:paraId="1F1A4761" w14:textId="77777777" w:rsidR="00D873FB" w:rsidRDefault="00D873FB" w:rsidP="00D873FB">
      <w:pPr>
        <w:numPr>
          <w:ilvl w:val="1"/>
          <w:numId w:val="1"/>
        </w:numPr>
        <w:tabs>
          <w:tab w:val="clear" w:pos="6066"/>
          <w:tab w:val="num" w:pos="1134"/>
        </w:tabs>
        <w:ind w:left="1134" w:hanging="283"/>
      </w:pPr>
      <w:r>
        <w:t>Slovenska ulica 46, Murska Sobota;</w:t>
      </w:r>
    </w:p>
    <w:p w14:paraId="4E3124C9" w14:textId="77777777" w:rsidR="00D873FB" w:rsidRDefault="00D873FB" w:rsidP="00D873FB">
      <w:pPr>
        <w:numPr>
          <w:ilvl w:val="1"/>
          <w:numId w:val="1"/>
        </w:numPr>
        <w:tabs>
          <w:tab w:val="clear" w:pos="6066"/>
          <w:tab w:val="num" w:pos="1134"/>
        </w:tabs>
        <w:ind w:left="1134" w:hanging="283"/>
      </w:pPr>
      <w:r>
        <w:t>Lendavska ulica 3, Murska Sobota;</w:t>
      </w:r>
    </w:p>
    <w:p w14:paraId="4E5D16F9" w14:textId="77777777" w:rsidR="00D873FB" w:rsidRDefault="00D873FB" w:rsidP="00D873FB">
      <w:pPr>
        <w:numPr>
          <w:ilvl w:val="1"/>
          <w:numId w:val="1"/>
        </w:numPr>
        <w:tabs>
          <w:tab w:val="clear" w:pos="6066"/>
          <w:tab w:val="num" w:pos="1134"/>
        </w:tabs>
        <w:ind w:left="1134" w:hanging="283"/>
      </w:pPr>
      <w:r>
        <w:t>Štefana Kovača 15, Murska Sobota;</w:t>
      </w:r>
    </w:p>
    <w:p w14:paraId="64473422" w14:textId="77777777" w:rsidR="00D873FB" w:rsidRDefault="00D873FB" w:rsidP="00D873FB">
      <w:pPr>
        <w:numPr>
          <w:ilvl w:val="1"/>
          <w:numId w:val="1"/>
        </w:numPr>
        <w:tabs>
          <w:tab w:val="clear" w:pos="6066"/>
          <w:tab w:val="num" w:pos="1134"/>
        </w:tabs>
        <w:ind w:left="1134" w:hanging="283"/>
      </w:pPr>
      <w:r>
        <w:t>Kopališče v Murski Soboti;</w:t>
      </w:r>
    </w:p>
    <w:p w14:paraId="1AA7E8DA" w14:textId="77777777" w:rsidR="00D873FB" w:rsidRDefault="00D873FB" w:rsidP="00D873FB">
      <w:pPr>
        <w:numPr>
          <w:ilvl w:val="1"/>
          <w:numId w:val="1"/>
        </w:numPr>
        <w:tabs>
          <w:tab w:val="clear" w:pos="6066"/>
          <w:tab w:val="num" w:pos="1134"/>
        </w:tabs>
        <w:ind w:left="1134" w:hanging="283"/>
      </w:pPr>
      <w:r>
        <w:t>Ravenska ulica 3, Beltinci;</w:t>
      </w:r>
    </w:p>
    <w:p w14:paraId="369CA745" w14:textId="77777777" w:rsidR="00D873FB" w:rsidRDefault="00D873FB" w:rsidP="00D873FB">
      <w:pPr>
        <w:numPr>
          <w:ilvl w:val="1"/>
          <w:numId w:val="1"/>
        </w:numPr>
        <w:tabs>
          <w:tab w:val="clear" w:pos="6066"/>
          <w:tab w:val="num" w:pos="1134"/>
        </w:tabs>
        <w:ind w:left="1134" w:hanging="283"/>
      </w:pPr>
      <w:r>
        <w:t>Panonska ulica 4b,</w:t>
      </w:r>
      <w:r w:rsidRPr="00DD0BF4">
        <w:t xml:space="preserve"> </w:t>
      </w:r>
      <w:r>
        <w:t>Beltinci;</w:t>
      </w:r>
    </w:p>
    <w:p w14:paraId="32C9E51F" w14:textId="77777777" w:rsidR="00D873FB" w:rsidRDefault="00D873FB" w:rsidP="00D873FB">
      <w:pPr>
        <w:numPr>
          <w:ilvl w:val="1"/>
          <w:numId w:val="1"/>
        </w:numPr>
        <w:tabs>
          <w:tab w:val="clear" w:pos="6066"/>
          <w:tab w:val="num" w:pos="1134"/>
        </w:tabs>
        <w:ind w:left="1134" w:hanging="283"/>
      </w:pPr>
      <w:r>
        <w:t>Gornji Petrovci 92, Gorji Petrovci;</w:t>
      </w:r>
    </w:p>
    <w:p w14:paraId="0667B50D" w14:textId="77777777" w:rsidR="00D873FB" w:rsidRDefault="00D873FB" w:rsidP="00D873FB">
      <w:pPr>
        <w:numPr>
          <w:ilvl w:val="1"/>
          <w:numId w:val="1"/>
        </w:numPr>
        <w:tabs>
          <w:tab w:val="clear" w:pos="6066"/>
          <w:tab w:val="num" w:pos="1134"/>
        </w:tabs>
        <w:ind w:left="1134" w:hanging="283"/>
      </w:pPr>
      <w:r>
        <w:t>Gornji Petrovci 92a, Gorji Petrovci;</w:t>
      </w:r>
    </w:p>
    <w:p w14:paraId="53995E95" w14:textId="77777777" w:rsidR="00D873FB" w:rsidRDefault="00D873FB" w:rsidP="00D873FB">
      <w:pPr>
        <w:numPr>
          <w:ilvl w:val="1"/>
          <w:numId w:val="1"/>
        </w:numPr>
        <w:tabs>
          <w:tab w:val="clear" w:pos="6066"/>
          <w:tab w:val="num" w:pos="1134"/>
        </w:tabs>
        <w:ind w:left="1134" w:hanging="283"/>
      </w:pPr>
      <w:r>
        <w:t>Zadružna ulica 1, Črenšovci,</w:t>
      </w:r>
    </w:p>
    <w:p w14:paraId="3DCE5012" w14:textId="77777777" w:rsidR="00D873FB" w:rsidRDefault="00D873FB" w:rsidP="00D873FB">
      <w:pPr>
        <w:ind w:left="1134"/>
      </w:pPr>
    </w:p>
    <w:p w14:paraId="2EE2A97E" w14:textId="3D536548" w:rsidR="00D873FB" w:rsidRPr="00993BB5" w:rsidRDefault="00D873FB" w:rsidP="00D873FB">
      <w:pPr>
        <w:widowControl w:val="0"/>
        <w:autoSpaceDE w:val="0"/>
        <w:jc w:val="both"/>
      </w:pPr>
      <w:r>
        <w:t>ter vse morebitne lokacije objektov, ki jih naročnik pridobi v upravljanje v času izvajanja tega naročila. Predvidena količina je okvirna in naročnika ne zavezuje.</w:t>
      </w:r>
    </w:p>
    <w:p w14:paraId="44351E9B" w14:textId="77777777" w:rsidR="0080197B" w:rsidRDefault="0080197B" w:rsidP="0080197B">
      <w:pPr>
        <w:ind w:left="284"/>
        <w:jc w:val="both"/>
      </w:pPr>
    </w:p>
    <w:p w14:paraId="44E4077C" w14:textId="77777777" w:rsidR="0080197B" w:rsidRDefault="0080197B" w:rsidP="00E17537">
      <w:pPr>
        <w:widowControl w:val="0"/>
        <w:autoSpaceDE w:val="0"/>
        <w:jc w:val="both"/>
      </w:pPr>
      <w:r>
        <w:t>Dobavitelj bo pod istimi pogoji zagotavljal dobave tudi na odjemna mesta, ki jih naročnik pridobi v upravljanje v času izvajanja tega naročila.</w:t>
      </w:r>
    </w:p>
    <w:p w14:paraId="7AFFFE74" w14:textId="77777777" w:rsidR="00850778" w:rsidRDefault="00850778" w:rsidP="00E17537">
      <w:pPr>
        <w:widowControl w:val="0"/>
        <w:autoSpaceDE w:val="0"/>
        <w:jc w:val="both"/>
      </w:pPr>
    </w:p>
    <w:p w14:paraId="49D1A33F" w14:textId="77777777" w:rsidR="00604FEF" w:rsidRPr="001A2F51" w:rsidRDefault="00D07E0A" w:rsidP="00604FEF">
      <w:pPr>
        <w:jc w:val="both"/>
      </w:pPr>
      <w:r w:rsidRPr="00E4729E">
        <w:t>Dobava se vrši praviloma v dopoldanskem času, izjemoma tudi v drugih terminih v soglasju z naročnikom.</w:t>
      </w:r>
    </w:p>
    <w:p w14:paraId="0A709283" w14:textId="59AB63ED" w:rsidR="00604FEF" w:rsidRDefault="00604FEF" w:rsidP="00604FEF">
      <w:pPr>
        <w:autoSpaceDE w:val="0"/>
        <w:autoSpaceDN w:val="0"/>
        <w:adjustRightInd w:val="0"/>
        <w:rPr>
          <w:rFonts w:ascii="Verdana" w:hAnsi="Verdana"/>
          <w:kern w:val="3"/>
          <w:lang w:eastAsia="zh-CN"/>
        </w:rPr>
      </w:pPr>
    </w:p>
    <w:p w14:paraId="78157763" w14:textId="21D9E805" w:rsidR="00F11052" w:rsidRDefault="00F11052" w:rsidP="00F11052">
      <w:pPr>
        <w:jc w:val="both"/>
      </w:pPr>
      <w:r>
        <w:t>V kolikor ponudnik v predračunu zagotavlja brezplačno čiščenje rezervoarjev se storitev izvede enkrat na leto v skladu s prehodnim dogovorom na naslednjih lokacijah:</w:t>
      </w:r>
    </w:p>
    <w:p w14:paraId="6A921729" w14:textId="77777777" w:rsidR="00F11052" w:rsidRDefault="00F11052" w:rsidP="00F11052">
      <w:pPr>
        <w:ind w:left="284"/>
        <w:jc w:val="both"/>
      </w:pPr>
    </w:p>
    <w:p w14:paraId="018F6607" w14:textId="77777777" w:rsidR="00F11052" w:rsidRDefault="00F11052" w:rsidP="00F11052">
      <w:pPr>
        <w:numPr>
          <w:ilvl w:val="1"/>
          <w:numId w:val="1"/>
        </w:numPr>
        <w:tabs>
          <w:tab w:val="clear" w:pos="6066"/>
          <w:tab w:val="num" w:pos="1134"/>
        </w:tabs>
        <w:ind w:left="1134" w:hanging="283"/>
      </w:pPr>
      <w:r>
        <w:t>Staneta Rozmana 12, Murska Sobota;</w:t>
      </w:r>
    </w:p>
    <w:p w14:paraId="7549BDC2" w14:textId="77777777" w:rsidR="00F11052" w:rsidRDefault="00F11052" w:rsidP="00F11052">
      <w:pPr>
        <w:numPr>
          <w:ilvl w:val="1"/>
          <w:numId w:val="1"/>
        </w:numPr>
        <w:tabs>
          <w:tab w:val="clear" w:pos="6066"/>
          <w:tab w:val="num" w:pos="1134"/>
        </w:tabs>
        <w:ind w:left="1134" w:hanging="283"/>
      </w:pPr>
      <w:r>
        <w:t>Kocljeva ulica 2, Murska Sobota;</w:t>
      </w:r>
      <w:r w:rsidRPr="00963127">
        <w:t xml:space="preserve"> </w:t>
      </w:r>
    </w:p>
    <w:p w14:paraId="2901A38E" w14:textId="77777777" w:rsidR="00F11052" w:rsidRDefault="00F11052" w:rsidP="00F11052">
      <w:pPr>
        <w:numPr>
          <w:ilvl w:val="1"/>
          <w:numId w:val="1"/>
        </w:numPr>
        <w:tabs>
          <w:tab w:val="clear" w:pos="6066"/>
          <w:tab w:val="num" w:pos="1134"/>
        </w:tabs>
        <w:ind w:left="1134" w:hanging="283"/>
      </w:pPr>
      <w:r>
        <w:t>Vrtna ulica 4, Murska Sobota;</w:t>
      </w:r>
    </w:p>
    <w:p w14:paraId="3EEC4924" w14:textId="77777777" w:rsidR="00F11052" w:rsidRDefault="00F11052" w:rsidP="00F11052">
      <w:pPr>
        <w:numPr>
          <w:ilvl w:val="1"/>
          <w:numId w:val="1"/>
        </w:numPr>
        <w:tabs>
          <w:tab w:val="clear" w:pos="6066"/>
          <w:tab w:val="num" w:pos="1134"/>
        </w:tabs>
        <w:ind w:left="1134" w:hanging="283"/>
      </w:pPr>
      <w:r>
        <w:t>Zvezna ulica 2, Murska Sobota.</w:t>
      </w:r>
    </w:p>
    <w:p w14:paraId="1F256161" w14:textId="77777777" w:rsidR="00F11052" w:rsidRPr="001A2F51" w:rsidRDefault="00F11052" w:rsidP="00604FEF">
      <w:pPr>
        <w:autoSpaceDE w:val="0"/>
        <w:autoSpaceDN w:val="0"/>
        <w:adjustRightInd w:val="0"/>
        <w:rPr>
          <w:rFonts w:ascii="Verdana" w:hAnsi="Verdana"/>
          <w:kern w:val="3"/>
          <w:lang w:eastAsia="zh-CN"/>
        </w:rPr>
      </w:pPr>
    </w:p>
    <w:p w14:paraId="1BB17147" w14:textId="77777777" w:rsidR="00604FEF" w:rsidRPr="001A2F51" w:rsidRDefault="00604FEF" w:rsidP="00604FEF">
      <w:pPr>
        <w:numPr>
          <w:ilvl w:val="0"/>
          <w:numId w:val="36"/>
        </w:numPr>
        <w:ind w:left="0"/>
        <w:contextualSpacing/>
        <w:jc w:val="center"/>
        <w:rPr>
          <w:b/>
          <w:kern w:val="3"/>
          <w:lang w:eastAsia="zh-CN"/>
        </w:rPr>
      </w:pPr>
      <w:r w:rsidRPr="001A2F51">
        <w:rPr>
          <w:b/>
        </w:rPr>
        <w:t>člen</w:t>
      </w:r>
    </w:p>
    <w:p w14:paraId="0153616D" w14:textId="77777777" w:rsidR="00604FEF" w:rsidRPr="001A2F51" w:rsidRDefault="00604FEF" w:rsidP="00604FEF">
      <w:pPr>
        <w:autoSpaceDE w:val="0"/>
        <w:autoSpaceDN w:val="0"/>
        <w:adjustRightInd w:val="0"/>
        <w:rPr>
          <w:rFonts w:ascii="Verdana" w:eastAsia="Calibri" w:hAnsi="Verdana"/>
        </w:rPr>
      </w:pPr>
    </w:p>
    <w:p w14:paraId="76CD41A6" w14:textId="77777777" w:rsidR="00E17537" w:rsidRPr="00E363C2" w:rsidRDefault="00E17537" w:rsidP="00E17537">
      <w:pPr>
        <w:jc w:val="both"/>
      </w:pPr>
      <w:r w:rsidRPr="00E363C2">
        <w:t xml:space="preserve">Naročnik se obvezuje prevzeti </w:t>
      </w:r>
      <w:r>
        <w:t>kurilno olje</w:t>
      </w:r>
      <w:r w:rsidRPr="00E363C2">
        <w:t xml:space="preserve"> v celoti na podlagi dobavnice. Količinski prevzem se opravi takoj po prevzemu, reklamacija na kakovost je možna v osmih dneh od količinskega prevzema.</w:t>
      </w:r>
    </w:p>
    <w:p w14:paraId="3B5C8035" w14:textId="77777777" w:rsidR="00E17537" w:rsidRPr="00E363C2" w:rsidRDefault="00E17537" w:rsidP="00E1753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p>
    <w:p w14:paraId="66AF3CDB" w14:textId="77777777" w:rsidR="00E17537" w:rsidRDefault="00E17537" w:rsidP="00E17537">
      <w:pPr>
        <w:widowControl w:val="0"/>
        <w:autoSpaceDE w:val="0"/>
        <w:jc w:val="both"/>
      </w:pPr>
      <w:r w:rsidRPr="00E363C2">
        <w:t xml:space="preserve">Kakovost dobavljenega kurilnega olja mora ustrezati standardu </w:t>
      </w:r>
      <w:r>
        <w:t xml:space="preserve">SIST 1011:2017 </w:t>
      </w:r>
      <w:r w:rsidRPr="00E363C2">
        <w:t>ali standardu, ki je enakovreden SIST 1011</w:t>
      </w:r>
      <w:r>
        <w:t>.</w:t>
      </w:r>
    </w:p>
    <w:p w14:paraId="6BBE81F6" w14:textId="77777777" w:rsidR="00E17537" w:rsidRPr="00E363C2" w:rsidRDefault="00E17537" w:rsidP="00E17537">
      <w:pPr>
        <w:widowControl w:val="0"/>
        <w:autoSpaceDE w:val="0"/>
        <w:jc w:val="both"/>
      </w:pPr>
      <w:r w:rsidRPr="00E363C2">
        <w:t xml:space="preserve">V primeru suma kvalitete dobavljenega kurilnega olja, lahko naročnik na stroške dobavitelja sporno blago z analizo preveri pri neodvisni in pooblaščeni instituciji v Sloveniji. </w:t>
      </w:r>
    </w:p>
    <w:p w14:paraId="068CA37F" w14:textId="77777777" w:rsidR="00E17537" w:rsidRPr="00E363C2" w:rsidRDefault="00E17537" w:rsidP="00E17537">
      <w:pPr>
        <w:widowControl w:val="0"/>
        <w:autoSpaceDE w:val="0"/>
        <w:jc w:val="both"/>
      </w:pPr>
    </w:p>
    <w:p w14:paraId="404A4D0E" w14:textId="1342FE78" w:rsidR="00604FEF" w:rsidRPr="00A37A53" w:rsidRDefault="00E17537" w:rsidP="00A37A53">
      <w:pPr>
        <w:widowControl w:val="0"/>
        <w:autoSpaceDE w:val="0"/>
        <w:jc w:val="both"/>
      </w:pPr>
      <w:r w:rsidRPr="00E363C2">
        <w:t xml:space="preserve">Če se ugotovi, da blago ne ustreza deklarirani kvaliteti, je dobavitelj dolžan na svoje stroške zamenjati dobavljeno količino. </w:t>
      </w:r>
    </w:p>
    <w:p w14:paraId="7D7ADBE3" w14:textId="77777777" w:rsidR="00604FEF" w:rsidRDefault="00604FEF" w:rsidP="00604FEF">
      <w:pPr>
        <w:numPr>
          <w:ilvl w:val="0"/>
          <w:numId w:val="36"/>
        </w:numPr>
        <w:ind w:left="0"/>
        <w:contextualSpacing/>
        <w:jc w:val="center"/>
        <w:rPr>
          <w:b/>
        </w:rPr>
      </w:pPr>
      <w:r w:rsidRPr="001A2F51">
        <w:rPr>
          <w:b/>
        </w:rPr>
        <w:t xml:space="preserve">člen </w:t>
      </w:r>
    </w:p>
    <w:p w14:paraId="6D529071" w14:textId="77777777" w:rsidR="008B1EA9" w:rsidRDefault="008B1EA9" w:rsidP="008B1EA9">
      <w:pPr>
        <w:contextualSpacing/>
        <w:rPr>
          <w:b/>
        </w:rPr>
      </w:pPr>
    </w:p>
    <w:p w14:paraId="137C3E5B" w14:textId="77777777" w:rsidR="008B1EA9" w:rsidRPr="008B1EA9" w:rsidRDefault="008B1EA9" w:rsidP="008B1EA9">
      <w:pPr>
        <w:widowControl w:val="0"/>
        <w:autoSpaceDE w:val="0"/>
        <w:jc w:val="both"/>
      </w:pPr>
      <w:r>
        <w:t>Dobavitelj</w:t>
      </w:r>
      <w:r w:rsidRPr="00E363C2">
        <w:t xml:space="preserve"> zagotavlja, da ima organizirano službo za </w:t>
      </w:r>
      <w:r w:rsidRPr="008B1EA9">
        <w:t>kontrolo kakovosti blaga.</w:t>
      </w:r>
    </w:p>
    <w:p w14:paraId="2070F3EA" w14:textId="77777777" w:rsidR="008B1EA9" w:rsidRDefault="008B1EA9" w:rsidP="008B1EA9">
      <w:pPr>
        <w:contextualSpacing/>
        <w:rPr>
          <w:b/>
        </w:rPr>
      </w:pPr>
    </w:p>
    <w:p w14:paraId="284A1D18" w14:textId="77777777" w:rsidR="008B1EA9" w:rsidRDefault="008B1EA9" w:rsidP="00604FEF">
      <w:pPr>
        <w:numPr>
          <w:ilvl w:val="0"/>
          <w:numId w:val="36"/>
        </w:numPr>
        <w:ind w:left="0"/>
        <w:contextualSpacing/>
        <w:jc w:val="center"/>
        <w:rPr>
          <w:b/>
        </w:rPr>
      </w:pPr>
      <w:r>
        <w:rPr>
          <w:b/>
        </w:rPr>
        <w:t>člen</w:t>
      </w:r>
    </w:p>
    <w:p w14:paraId="3E4AE754" w14:textId="77777777" w:rsidR="00604FEF" w:rsidRPr="001A2F51" w:rsidRDefault="00604FEF" w:rsidP="00604FEF">
      <w:pPr>
        <w:jc w:val="center"/>
        <w:rPr>
          <w:rFonts w:ascii="Verdana" w:hAnsi="Verdana"/>
        </w:rPr>
      </w:pPr>
    </w:p>
    <w:p w14:paraId="5A99518A" w14:textId="4F6EC484" w:rsidR="00604FEF" w:rsidRPr="001A2F51" w:rsidRDefault="00604FEF" w:rsidP="00604FEF">
      <w:pPr>
        <w:jc w:val="both"/>
      </w:pPr>
      <w:r w:rsidRPr="001A2F51">
        <w:t xml:space="preserve">Okvirna </w:t>
      </w:r>
      <w:r w:rsidR="00D37D3B">
        <w:t>skupna pogodbena vrednost po predračunu</w:t>
      </w:r>
      <w:r w:rsidRPr="001A2F51">
        <w:t xml:space="preserve"> znaša  </w:t>
      </w:r>
      <w:permStart w:id="114112732" w:edGrp="everyone"/>
      <w:r w:rsidR="00D37D3B" w:rsidRPr="00923143">
        <w:rPr>
          <w:bCs/>
          <w:sz w:val="20"/>
        </w:rPr>
        <w:fldChar w:fldCharType="begin">
          <w:ffData>
            <w:name w:val="Besedilo5"/>
            <w:enabled/>
            <w:calcOnExit w:val="0"/>
            <w:textInput/>
          </w:ffData>
        </w:fldChar>
      </w:r>
      <w:r w:rsidR="00D37D3B" w:rsidRPr="00923143">
        <w:rPr>
          <w:bCs/>
          <w:sz w:val="20"/>
        </w:rPr>
        <w:instrText xml:space="preserve"> FORMTEXT </w:instrText>
      </w:r>
      <w:r w:rsidR="00D37D3B" w:rsidRPr="00923143">
        <w:rPr>
          <w:bCs/>
          <w:sz w:val="20"/>
        </w:rPr>
      </w:r>
      <w:r w:rsidR="00D37D3B" w:rsidRPr="00923143">
        <w:rPr>
          <w:bCs/>
          <w:sz w:val="20"/>
        </w:rPr>
        <w:fldChar w:fldCharType="separate"/>
      </w:r>
      <w:r w:rsidR="00D37D3B" w:rsidRPr="00923143">
        <w:rPr>
          <w:bCs/>
          <w:sz w:val="20"/>
        </w:rPr>
        <w:t> </w:t>
      </w:r>
      <w:r w:rsidR="00D37D3B" w:rsidRPr="00923143">
        <w:rPr>
          <w:bCs/>
          <w:sz w:val="20"/>
        </w:rPr>
        <w:t> </w:t>
      </w:r>
      <w:r w:rsidR="00D37D3B" w:rsidRPr="00923143">
        <w:rPr>
          <w:bCs/>
          <w:sz w:val="20"/>
        </w:rPr>
        <w:t> </w:t>
      </w:r>
      <w:r w:rsidR="00D37D3B" w:rsidRPr="00923143">
        <w:rPr>
          <w:bCs/>
          <w:sz w:val="20"/>
        </w:rPr>
        <w:t> </w:t>
      </w:r>
      <w:r w:rsidR="00D37D3B" w:rsidRPr="00923143">
        <w:rPr>
          <w:bCs/>
          <w:sz w:val="20"/>
        </w:rPr>
        <w:t> </w:t>
      </w:r>
      <w:r w:rsidR="00D37D3B" w:rsidRPr="00923143">
        <w:rPr>
          <w:bCs/>
          <w:sz w:val="20"/>
        </w:rPr>
        <w:fldChar w:fldCharType="end"/>
      </w:r>
      <w:permEnd w:id="114112732"/>
      <w:r w:rsidRPr="001A2F51">
        <w:t>EUR brez DDV.</w:t>
      </w:r>
    </w:p>
    <w:p w14:paraId="46D9F4AC" w14:textId="77777777" w:rsidR="00604FEF" w:rsidRPr="001A2F51" w:rsidRDefault="00604FEF" w:rsidP="00604FEF">
      <w:pPr>
        <w:jc w:val="both"/>
      </w:pPr>
    </w:p>
    <w:p w14:paraId="328C46A6" w14:textId="13FE3A75" w:rsidR="00E17537" w:rsidRPr="004155C4" w:rsidRDefault="008B1EA9" w:rsidP="00E17537">
      <w:pPr>
        <w:jc w:val="both"/>
      </w:pPr>
      <w:r>
        <w:t xml:space="preserve">Dobave se obračunajo </w:t>
      </w:r>
      <w:r w:rsidR="00E17537" w:rsidRPr="00BB134A">
        <w:t xml:space="preserve">po ceni iz </w:t>
      </w:r>
      <w:r>
        <w:t>veljavnega</w:t>
      </w:r>
      <w:r w:rsidR="00E17537" w:rsidRPr="00BB134A">
        <w:t xml:space="preserve"> cenika dobavitelja na dan </w:t>
      </w:r>
      <w:r>
        <w:t>naročila</w:t>
      </w:r>
      <w:r w:rsidR="00E17537">
        <w:t xml:space="preserve">, znižano za </w:t>
      </w:r>
      <w:r w:rsidR="00E17537" w:rsidRPr="00BB134A">
        <w:t xml:space="preserve"> pogodbeno dogovorjeni stalni popust na </w:t>
      </w:r>
      <w:r w:rsidR="003A052F">
        <w:t xml:space="preserve">maloprodajno </w:t>
      </w:r>
      <w:r w:rsidR="00E17537" w:rsidRPr="00BB134A">
        <w:t xml:space="preserve">ceno pred DDV v višini </w:t>
      </w:r>
      <w:permStart w:id="409951845" w:edGrp="everyone"/>
      <w:r w:rsidR="00F11052" w:rsidRPr="00923143">
        <w:rPr>
          <w:bCs/>
          <w:sz w:val="20"/>
        </w:rPr>
        <w:fldChar w:fldCharType="begin">
          <w:ffData>
            <w:name w:val="Besedilo5"/>
            <w:enabled/>
            <w:calcOnExit w:val="0"/>
            <w:textInput/>
          </w:ffData>
        </w:fldChar>
      </w:r>
      <w:r w:rsidR="00F11052" w:rsidRPr="00923143">
        <w:rPr>
          <w:bCs/>
          <w:sz w:val="20"/>
        </w:rPr>
        <w:instrText xml:space="preserve"> FORMTEXT </w:instrText>
      </w:r>
      <w:r w:rsidR="00F11052" w:rsidRPr="00923143">
        <w:rPr>
          <w:bCs/>
          <w:sz w:val="20"/>
        </w:rPr>
      </w:r>
      <w:r w:rsidR="00F11052" w:rsidRPr="00923143">
        <w:rPr>
          <w:bCs/>
          <w:sz w:val="20"/>
        </w:rPr>
        <w:fldChar w:fldCharType="separate"/>
      </w:r>
      <w:r w:rsidR="00F11052" w:rsidRPr="00923143">
        <w:rPr>
          <w:bCs/>
          <w:sz w:val="20"/>
        </w:rPr>
        <w:t> </w:t>
      </w:r>
      <w:r w:rsidR="00F11052" w:rsidRPr="00923143">
        <w:rPr>
          <w:bCs/>
          <w:sz w:val="20"/>
        </w:rPr>
        <w:t> </w:t>
      </w:r>
      <w:r w:rsidR="00F11052" w:rsidRPr="00923143">
        <w:rPr>
          <w:bCs/>
          <w:sz w:val="20"/>
        </w:rPr>
        <w:t> </w:t>
      </w:r>
      <w:r w:rsidR="00F11052" w:rsidRPr="00923143">
        <w:rPr>
          <w:bCs/>
          <w:sz w:val="20"/>
        </w:rPr>
        <w:t> </w:t>
      </w:r>
      <w:r w:rsidR="00F11052" w:rsidRPr="00923143">
        <w:rPr>
          <w:bCs/>
          <w:sz w:val="20"/>
        </w:rPr>
        <w:t> </w:t>
      </w:r>
      <w:r w:rsidR="00F11052" w:rsidRPr="00923143">
        <w:rPr>
          <w:bCs/>
          <w:sz w:val="20"/>
        </w:rPr>
        <w:fldChar w:fldCharType="end"/>
      </w:r>
      <w:permEnd w:id="409951845"/>
      <w:r w:rsidR="00E17537">
        <w:t>% na liter kurilnega olja.</w:t>
      </w:r>
    </w:p>
    <w:p w14:paraId="4A7F11D1" w14:textId="77777777" w:rsidR="00E17537" w:rsidRPr="00E363C2" w:rsidRDefault="00E17537" w:rsidP="00E17537">
      <w:pPr>
        <w:jc w:val="both"/>
      </w:pPr>
    </w:p>
    <w:p w14:paraId="07DB4BA8" w14:textId="77777777" w:rsidR="00E17537" w:rsidRDefault="008B1EA9" w:rsidP="008B1EA9">
      <w:pPr>
        <w:numPr>
          <w:ilvl w:val="0"/>
          <w:numId w:val="36"/>
        </w:numPr>
        <w:ind w:left="0"/>
        <w:contextualSpacing/>
        <w:jc w:val="center"/>
        <w:rPr>
          <w:b/>
        </w:rPr>
      </w:pPr>
      <w:r w:rsidRPr="008B1EA9">
        <w:rPr>
          <w:b/>
        </w:rPr>
        <w:t>člen</w:t>
      </w:r>
    </w:p>
    <w:p w14:paraId="02F21F83" w14:textId="77777777" w:rsidR="008B1EA9" w:rsidRPr="008B1EA9" w:rsidRDefault="008B1EA9" w:rsidP="008B1EA9">
      <w:pPr>
        <w:contextualSpacing/>
        <w:rPr>
          <w:b/>
        </w:rPr>
      </w:pPr>
    </w:p>
    <w:p w14:paraId="1DAF8FE7" w14:textId="663C5342" w:rsidR="00E17537" w:rsidRPr="00E363C2" w:rsidRDefault="00E17537" w:rsidP="00E17537">
      <w:pPr>
        <w:pStyle w:val="Telobesedila"/>
        <w:jc w:val="both"/>
      </w:pPr>
      <w:r w:rsidRPr="00E363C2">
        <w:t xml:space="preserve">Dobava se vrši po telefonu, telefaksu, elektronski pošti. Dobavitelj se obvezuje, da bo naročniku dobavil </w:t>
      </w:r>
      <w:r>
        <w:t>kurilno olje</w:t>
      </w:r>
      <w:r w:rsidRPr="00E363C2">
        <w:t xml:space="preserve"> najkasneje v roku</w:t>
      </w:r>
      <w:r w:rsidR="00F11052">
        <w:t xml:space="preserve"> </w:t>
      </w:r>
      <w:r w:rsidRPr="00E363C2">
        <w:t xml:space="preserve">ur </w:t>
      </w:r>
      <w:permStart w:id="648619247" w:edGrp="everyone"/>
      <w:r w:rsidR="00F11052" w:rsidRPr="00923143">
        <w:rPr>
          <w:bCs/>
          <w:sz w:val="20"/>
        </w:rPr>
        <w:fldChar w:fldCharType="begin">
          <w:ffData>
            <w:name w:val="Besedilo5"/>
            <w:enabled/>
            <w:calcOnExit w:val="0"/>
            <w:textInput/>
          </w:ffData>
        </w:fldChar>
      </w:r>
      <w:r w:rsidR="00F11052" w:rsidRPr="00923143">
        <w:rPr>
          <w:bCs/>
          <w:sz w:val="20"/>
        </w:rPr>
        <w:instrText xml:space="preserve"> FORMTEXT </w:instrText>
      </w:r>
      <w:r w:rsidR="00F11052" w:rsidRPr="00923143">
        <w:rPr>
          <w:bCs/>
          <w:sz w:val="20"/>
        </w:rPr>
      </w:r>
      <w:r w:rsidR="00F11052" w:rsidRPr="00923143">
        <w:rPr>
          <w:bCs/>
          <w:sz w:val="20"/>
        </w:rPr>
        <w:fldChar w:fldCharType="separate"/>
      </w:r>
      <w:r w:rsidR="00F11052" w:rsidRPr="00923143">
        <w:rPr>
          <w:bCs/>
          <w:sz w:val="20"/>
        </w:rPr>
        <w:t> </w:t>
      </w:r>
      <w:r w:rsidR="00F11052" w:rsidRPr="00923143">
        <w:rPr>
          <w:bCs/>
          <w:sz w:val="20"/>
        </w:rPr>
        <w:t> </w:t>
      </w:r>
      <w:r w:rsidR="00F11052" w:rsidRPr="00923143">
        <w:rPr>
          <w:bCs/>
          <w:sz w:val="20"/>
        </w:rPr>
        <w:t> </w:t>
      </w:r>
      <w:r w:rsidR="00F11052" w:rsidRPr="00923143">
        <w:rPr>
          <w:bCs/>
          <w:sz w:val="20"/>
        </w:rPr>
        <w:t> </w:t>
      </w:r>
      <w:r w:rsidR="00F11052" w:rsidRPr="00923143">
        <w:rPr>
          <w:bCs/>
          <w:sz w:val="20"/>
        </w:rPr>
        <w:t> </w:t>
      </w:r>
      <w:r w:rsidR="00F11052" w:rsidRPr="00923143">
        <w:rPr>
          <w:bCs/>
          <w:sz w:val="20"/>
        </w:rPr>
        <w:fldChar w:fldCharType="end"/>
      </w:r>
      <w:permEnd w:id="648619247"/>
      <w:r w:rsidRPr="00E363C2">
        <w:t xml:space="preserve"> po prejemu naročila. </w:t>
      </w:r>
    </w:p>
    <w:p w14:paraId="733043F2" w14:textId="77777777" w:rsidR="00E17537" w:rsidRPr="00E363C2" w:rsidRDefault="00E17537" w:rsidP="00E17537">
      <w:pPr>
        <w:pStyle w:val="Telobesedila"/>
        <w:jc w:val="both"/>
      </w:pPr>
      <w:r w:rsidRPr="00E363C2">
        <w:t>V primeru zamude, je dobavitelj dolžan plačati pogodbeno kazen v višini 2‰ ( dva promila )</w:t>
      </w:r>
      <w:r w:rsidR="008B1EA9">
        <w:t xml:space="preserve"> od okvirne vrednosti naročila brez DDV</w:t>
      </w:r>
      <w:r w:rsidRPr="00E363C2">
        <w:t xml:space="preserve"> za vsak zamujeni koledarski dan, vendar največ 5% od vrednosti naročila.</w:t>
      </w:r>
    </w:p>
    <w:p w14:paraId="1DAB8025" w14:textId="77777777" w:rsidR="00E17537" w:rsidRPr="00E363C2" w:rsidRDefault="00E17537" w:rsidP="00E17537">
      <w:pPr>
        <w:pStyle w:val="Telobesedila"/>
        <w:jc w:val="both"/>
      </w:pPr>
      <w:r w:rsidRPr="00E363C2">
        <w:t>Poleg pogodbene kazni ima naročnik pravico uveljavljati tudi celotno nastalo škodo.</w:t>
      </w:r>
    </w:p>
    <w:p w14:paraId="575FCE34" w14:textId="77777777" w:rsidR="00604FEF" w:rsidRPr="001A2F51" w:rsidRDefault="00604FEF" w:rsidP="00604FEF">
      <w:pPr>
        <w:contextualSpacing/>
        <w:rPr>
          <w:rFonts w:ascii="Verdana" w:hAnsi="Verdana"/>
        </w:rPr>
      </w:pPr>
    </w:p>
    <w:p w14:paraId="117674AA" w14:textId="77777777" w:rsidR="00604FEF" w:rsidRPr="001A2F51" w:rsidRDefault="00604FEF" w:rsidP="00604FEF">
      <w:pPr>
        <w:numPr>
          <w:ilvl w:val="0"/>
          <w:numId w:val="36"/>
        </w:numPr>
        <w:ind w:left="0"/>
        <w:contextualSpacing/>
        <w:jc w:val="center"/>
        <w:rPr>
          <w:b/>
        </w:rPr>
      </w:pPr>
      <w:r w:rsidRPr="001A2F51">
        <w:rPr>
          <w:b/>
        </w:rPr>
        <w:t>člen</w:t>
      </w:r>
      <w:r w:rsidR="004D0EBE">
        <w:rPr>
          <w:rStyle w:val="Sprotnaopomba-sklic"/>
          <w:b/>
        </w:rPr>
        <w:footnoteReference w:id="6"/>
      </w:r>
    </w:p>
    <w:p w14:paraId="08665416" w14:textId="77777777" w:rsidR="00604FEF" w:rsidRPr="001A2F51" w:rsidRDefault="00604FEF" w:rsidP="00604FEF">
      <w:pPr>
        <w:pStyle w:val="Odstavekseznama"/>
        <w:suppressAutoHyphens/>
        <w:autoSpaceDN w:val="0"/>
        <w:ind w:left="0"/>
        <w:contextualSpacing/>
        <w:textAlignment w:val="baseline"/>
        <w:rPr>
          <w:rFonts w:eastAsia="Arial Unicode MS"/>
          <w:b/>
          <w:sz w:val="24"/>
          <w:szCs w:val="24"/>
        </w:rPr>
      </w:pPr>
    </w:p>
    <w:p w14:paraId="58B4778E" w14:textId="2299349A" w:rsidR="004D0EBE" w:rsidRPr="004155C4" w:rsidRDefault="004D0EBE" w:rsidP="004D0EBE">
      <w:pPr>
        <w:widowControl w:val="0"/>
        <w:autoSpaceDE w:val="0"/>
        <w:jc w:val="both"/>
      </w:pPr>
      <w:r w:rsidRPr="004155C4">
        <w:t>Dobavitelj pri izvajanju naročila nastopa s podizvajalci, navedenimi v obrazcu OBR-</w:t>
      </w:r>
      <w:r>
        <w:t>3</w:t>
      </w:r>
      <w:r w:rsidRPr="004155C4">
        <w:t xml:space="preserve"> »Izjava o podizvajalcih«, ki je priloga </w:t>
      </w:r>
      <w:r w:rsidR="00D37D3B">
        <w:t>te pogodbe.</w:t>
      </w:r>
      <w:r w:rsidRPr="004155C4">
        <w:t xml:space="preserve"> </w:t>
      </w:r>
    </w:p>
    <w:p w14:paraId="1E5B58D5" w14:textId="77777777" w:rsidR="004D0EBE" w:rsidRPr="00E363C2" w:rsidRDefault="004D0EBE" w:rsidP="004D0EBE">
      <w:pPr>
        <w:widowControl w:val="0"/>
        <w:autoSpaceDE w:val="0"/>
        <w:jc w:val="both"/>
      </w:pPr>
    </w:p>
    <w:p w14:paraId="316B997A" w14:textId="77777777" w:rsidR="004D0EBE" w:rsidRDefault="004D0EBE" w:rsidP="004D0EBE">
      <w:pPr>
        <w:jc w:val="both"/>
      </w:pPr>
      <w:r>
        <w:t>Poleg svojega računa oziroma situacije mora dobavitelj v primeru podizvajalcev,  ki  so  naročniku  predložili  zahtevo  za  neposredno  plačilo,  obvezno  priložiti račune oziroma situacije svojih podizvajalcev, ki jih je predhodno potrdil.</w:t>
      </w:r>
    </w:p>
    <w:p w14:paraId="07EBBCB5" w14:textId="77777777" w:rsidR="004D0EBE" w:rsidRDefault="004D0EBE" w:rsidP="004D0EBE">
      <w:pPr>
        <w:jc w:val="both"/>
      </w:pPr>
      <w:r>
        <w:t>Dobavitelj pooblašča  naročnika,  da  na  podlagi  potrjenega  računa  oziroma  situacije neposredno plačuje podizvajalcem, ki so naročniku predložili zahtevo za neposredno  plačilo  v skladu z določili 94. člena ZJN-3.</w:t>
      </w:r>
    </w:p>
    <w:p w14:paraId="79B327FE" w14:textId="77777777" w:rsidR="004D0EBE" w:rsidRDefault="004D0EBE" w:rsidP="004D0EBE">
      <w:pPr>
        <w:jc w:val="both"/>
      </w:pPr>
      <w:r>
        <w:t>Če  neposredno  plačilo  podizvajalcu  ni  obvezno  v  skladu  s  tem  členom,  mora  naročnik  od  dobavitelja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123CF9" w14:textId="77777777" w:rsidR="004D0EBE" w:rsidRDefault="004D0EBE" w:rsidP="004D0EBE">
      <w:pPr>
        <w:jc w:val="both"/>
      </w:pPr>
      <w:r>
        <w:t>Z izvajalcem bodo pri izvedbi javnega naročila sodelovali naslednji podizvajalci:</w:t>
      </w:r>
    </w:p>
    <w:p w14:paraId="7BBA067A" w14:textId="77777777" w:rsidR="004D0EBE" w:rsidRDefault="004D0EBE" w:rsidP="004D0EB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4"/>
        <w:gridCol w:w="6095"/>
      </w:tblGrid>
      <w:tr w:rsidR="004D0EBE" w14:paraId="7901823A" w14:textId="77777777" w:rsidTr="00F6763A">
        <w:tc>
          <w:tcPr>
            <w:tcW w:w="3085" w:type="dxa"/>
            <w:shd w:val="clear" w:color="auto" w:fill="auto"/>
          </w:tcPr>
          <w:p w14:paraId="2A977759" w14:textId="77777777" w:rsidR="004D0EBE" w:rsidRDefault="004D0EBE" w:rsidP="00F6763A">
            <w:pPr>
              <w:jc w:val="both"/>
            </w:pPr>
            <w:r>
              <w:t>NAZIV PODIZVAJALCA</w:t>
            </w:r>
          </w:p>
        </w:tc>
        <w:tc>
          <w:tcPr>
            <w:tcW w:w="284" w:type="dxa"/>
            <w:shd w:val="clear" w:color="auto" w:fill="auto"/>
          </w:tcPr>
          <w:p w14:paraId="0FCA6315" w14:textId="77777777" w:rsidR="004D0EBE" w:rsidRDefault="004D0EBE" w:rsidP="00F6763A">
            <w:pPr>
              <w:jc w:val="both"/>
            </w:pPr>
          </w:p>
        </w:tc>
        <w:tc>
          <w:tcPr>
            <w:tcW w:w="6095" w:type="dxa"/>
            <w:shd w:val="clear" w:color="auto" w:fill="auto"/>
          </w:tcPr>
          <w:p w14:paraId="6247D69F" w14:textId="77777777" w:rsidR="004D0EBE" w:rsidRDefault="004D0EBE" w:rsidP="00F6763A">
            <w:pPr>
              <w:jc w:val="both"/>
            </w:pPr>
          </w:p>
        </w:tc>
      </w:tr>
      <w:tr w:rsidR="004D0EBE" w14:paraId="7EC62EDC" w14:textId="77777777" w:rsidTr="00F6763A">
        <w:tc>
          <w:tcPr>
            <w:tcW w:w="3085" w:type="dxa"/>
            <w:shd w:val="clear" w:color="auto" w:fill="auto"/>
          </w:tcPr>
          <w:p w14:paraId="49EDDD8F" w14:textId="77777777" w:rsidR="004D0EBE" w:rsidRDefault="004D0EBE" w:rsidP="00F6763A">
            <w:pPr>
              <w:jc w:val="both"/>
            </w:pPr>
            <w:r>
              <w:t>Naslov:</w:t>
            </w:r>
          </w:p>
        </w:tc>
        <w:tc>
          <w:tcPr>
            <w:tcW w:w="284" w:type="dxa"/>
            <w:shd w:val="clear" w:color="auto" w:fill="auto"/>
          </w:tcPr>
          <w:p w14:paraId="4559A5C5" w14:textId="77777777" w:rsidR="004D0EBE" w:rsidRDefault="004D0EBE" w:rsidP="00F6763A">
            <w:pPr>
              <w:jc w:val="both"/>
            </w:pPr>
          </w:p>
        </w:tc>
        <w:tc>
          <w:tcPr>
            <w:tcW w:w="6095" w:type="dxa"/>
            <w:shd w:val="clear" w:color="auto" w:fill="auto"/>
          </w:tcPr>
          <w:p w14:paraId="1B3942D9" w14:textId="77777777" w:rsidR="004D0EBE" w:rsidRDefault="004D0EBE" w:rsidP="00F6763A">
            <w:pPr>
              <w:jc w:val="both"/>
            </w:pPr>
          </w:p>
        </w:tc>
      </w:tr>
      <w:tr w:rsidR="004D0EBE" w14:paraId="06DA7760" w14:textId="77777777" w:rsidTr="00F6763A">
        <w:tc>
          <w:tcPr>
            <w:tcW w:w="3085" w:type="dxa"/>
            <w:shd w:val="clear" w:color="auto" w:fill="auto"/>
          </w:tcPr>
          <w:p w14:paraId="14009853" w14:textId="77777777" w:rsidR="004D0EBE" w:rsidRDefault="004D0EBE" w:rsidP="00F6763A">
            <w:pPr>
              <w:jc w:val="both"/>
            </w:pPr>
            <w:r>
              <w:t>Matična številka:</w:t>
            </w:r>
          </w:p>
        </w:tc>
        <w:tc>
          <w:tcPr>
            <w:tcW w:w="284" w:type="dxa"/>
            <w:shd w:val="clear" w:color="auto" w:fill="auto"/>
          </w:tcPr>
          <w:p w14:paraId="75E058ED" w14:textId="77777777" w:rsidR="004D0EBE" w:rsidRDefault="004D0EBE" w:rsidP="00F6763A">
            <w:pPr>
              <w:jc w:val="both"/>
            </w:pPr>
          </w:p>
        </w:tc>
        <w:tc>
          <w:tcPr>
            <w:tcW w:w="6095" w:type="dxa"/>
            <w:shd w:val="clear" w:color="auto" w:fill="auto"/>
          </w:tcPr>
          <w:p w14:paraId="3AC085D1" w14:textId="77777777" w:rsidR="004D0EBE" w:rsidRDefault="004D0EBE" w:rsidP="00F6763A">
            <w:pPr>
              <w:jc w:val="both"/>
            </w:pPr>
          </w:p>
        </w:tc>
      </w:tr>
      <w:tr w:rsidR="004D0EBE" w14:paraId="1E2A7426" w14:textId="77777777" w:rsidTr="00F6763A">
        <w:tc>
          <w:tcPr>
            <w:tcW w:w="3085" w:type="dxa"/>
            <w:shd w:val="clear" w:color="auto" w:fill="auto"/>
          </w:tcPr>
          <w:p w14:paraId="06224631" w14:textId="77777777" w:rsidR="004D0EBE" w:rsidRDefault="004D0EBE" w:rsidP="00F6763A">
            <w:pPr>
              <w:jc w:val="both"/>
            </w:pPr>
            <w:r>
              <w:t>Davčna številka:</w:t>
            </w:r>
          </w:p>
        </w:tc>
        <w:tc>
          <w:tcPr>
            <w:tcW w:w="284" w:type="dxa"/>
            <w:shd w:val="clear" w:color="auto" w:fill="auto"/>
          </w:tcPr>
          <w:p w14:paraId="6BEB6EA2" w14:textId="77777777" w:rsidR="004D0EBE" w:rsidRDefault="004D0EBE" w:rsidP="00F6763A">
            <w:pPr>
              <w:jc w:val="both"/>
            </w:pPr>
          </w:p>
        </w:tc>
        <w:tc>
          <w:tcPr>
            <w:tcW w:w="6095" w:type="dxa"/>
            <w:shd w:val="clear" w:color="auto" w:fill="auto"/>
          </w:tcPr>
          <w:p w14:paraId="42003CD4" w14:textId="77777777" w:rsidR="004D0EBE" w:rsidRDefault="004D0EBE" w:rsidP="00F6763A">
            <w:pPr>
              <w:jc w:val="both"/>
            </w:pPr>
          </w:p>
        </w:tc>
      </w:tr>
      <w:tr w:rsidR="004D0EBE" w14:paraId="58BBFA3F" w14:textId="77777777" w:rsidTr="00F6763A">
        <w:tc>
          <w:tcPr>
            <w:tcW w:w="3085" w:type="dxa"/>
            <w:shd w:val="clear" w:color="auto" w:fill="auto"/>
          </w:tcPr>
          <w:p w14:paraId="5DB69531" w14:textId="77777777" w:rsidR="004D0EBE" w:rsidRDefault="004D0EBE" w:rsidP="00F6763A">
            <w:pPr>
              <w:jc w:val="both"/>
            </w:pPr>
            <w:r>
              <w:t>Transakcijski račun:</w:t>
            </w:r>
          </w:p>
        </w:tc>
        <w:tc>
          <w:tcPr>
            <w:tcW w:w="284" w:type="dxa"/>
            <w:shd w:val="clear" w:color="auto" w:fill="auto"/>
          </w:tcPr>
          <w:p w14:paraId="40866C44" w14:textId="77777777" w:rsidR="004D0EBE" w:rsidRDefault="004D0EBE" w:rsidP="00F6763A">
            <w:pPr>
              <w:jc w:val="both"/>
            </w:pPr>
          </w:p>
        </w:tc>
        <w:tc>
          <w:tcPr>
            <w:tcW w:w="6095" w:type="dxa"/>
            <w:shd w:val="clear" w:color="auto" w:fill="auto"/>
          </w:tcPr>
          <w:p w14:paraId="7FF44304" w14:textId="77777777" w:rsidR="004D0EBE" w:rsidRDefault="004D0EBE" w:rsidP="00F6763A">
            <w:pPr>
              <w:jc w:val="both"/>
            </w:pPr>
          </w:p>
        </w:tc>
      </w:tr>
      <w:tr w:rsidR="004D0EBE" w14:paraId="2C4F5F4A" w14:textId="77777777" w:rsidTr="00F6763A">
        <w:tc>
          <w:tcPr>
            <w:tcW w:w="3085" w:type="dxa"/>
            <w:shd w:val="clear" w:color="auto" w:fill="auto"/>
          </w:tcPr>
          <w:p w14:paraId="3E7C1E3A" w14:textId="77777777" w:rsidR="004D0EBE" w:rsidRDefault="004D0EBE" w:rsidP="00F6763A">
            <w:pPr>
              <w:jc w:val="both"/>
            </w:pPr>
            <w:r>
              <w:t>Vrsta in obseg del oz. dobav:</w:t>
            </w:r>
          </w:p>
        </w:tc>
        <w:tc>
          <w:tcPr>
            <w:tcW w:w="284" w:type="dxa"/>
            <w:shd w:val="clear" w:color="auto" w:fill="auto"/>
          </w:tcPr>
          <w:p w14:paraId="3AA05AA8" w14:textId="77777777" w:rsidR="004D0EBE" w:rsidRDefault="004D0EBE" w:rsidP="00F6763A">
            <w:pPr>
              <w:jc w:val="both"/>
            </w:pPr>
          </w:p>
        </w:tc>
        <w:tc>
          <w:tcPr>
            <w:tcW w:w="6095" w:type="dxa"/>
            <w:shd w:val="clear" w:color="auto" w:fill="auto"/>
          </w:tcPr>
          <w:p w14:paraId="34C2B2BA" w14:textId="77777777" w:rsidR="004D0EBE" w:rsidRDefault="004D0EBE" w:rsidP="00F6763A">
            <w:pPr>
              <w:jc w:val="both"/>
            </w:pPr>
          </w:p>
        </w:tc>
      </w:tr>
      <w:tr w:rsidR="004D0EBE" w14:paraId="4B3B30DE" w14:textId="77777777" w:rsidTr="00F6763A">
        <w:tc>
          <w:tcPr>
            <w:tcW w:w="3085" w:type="dxa"/>
            <w:shd w:val="clear" w:color="auto" w:fill="auto"/>
          </w:tcPr>
          <w:p w14:paraId="7C076BED" w14:textId="77777777" w:rsidR="004D0EBE" w:rsidRDefault="004D0EBE" w:rsidP="00F6763A">
            <w:pPr>
              <w:jc w:val="both"/>
            </w:pPr>
            <w:r>
              <w:lastRenderedPageBreak/>
              <w:t>Vrednost</w:t>
            </w:r>
          </w:p>
        </w:tc>
        <w:tc>
          <w:tcPr>
            <w:tcW w:w="284" w:type="dxa"/>
            <w:shd w:val="clear" w:color="auto" w:fill="auto"/>
          </w:tcPr>
          <w:p w14:paraId="43C45F54" w14:textId="77777777" w:rsidR="004D0EBE" w:rsidRDefault="004D0EBE" w:rsidP="00F6763A">
            <w:pPr>
              <w:jc w:val="both"/>
            </w:pPr>
          </w:p>
        </w:tc>
        <w:tc>
          <w:tcPr>
            <w:tcW w:w="6095" w:type="dxa"/>
            <w:shd w:val="clear" w:color="auto" w:fill="auto"/>
          </w:tcPr>
          <w:p w14:paraId="5F89F9A6" w14:textId="77777777" w:rsidR="004D0EBE" w:rsidRDefault="004D0EBE" w:rsidP="00F6763A">
            <w:pPr>
              <w:jc w:val="both"/>
            </w:pPr>
          </w:p>
        </w:tc>
      </w:tr>
    </w:tbl>
    <w:p w14:paraId="38CE8D24" w14:textId="77777777" w:rsidR="004D0EBE" w:rsidRDefault="004D0EBE" w:rsidP="004D0EBE">
      <w:pPr>
        <w:jc w:val="both"/>
      </w:pPr>
    </w:p>
    <w:p w14:paraId="67096568" w14:textId="77777777" w:rsidR="004D0EBE" w:rsidRDefault="004D0EBE" w:rsidP="004D0EBE">
      <w:pPr>
        <w:jc w:val="both"/>
      </w:pPr>
      <w:r>
        <w:t>Glavni  izvajalec  mora  med  izvajanjem  javnega  naročila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E8443FC" w14:textId="77777777" w:rsidR="00604FEF" w:rsidRPr="001A2F51" w:rsidRDefault="00604FEF" w:rsidP="00604FEF">
      <w:pPr>
        <w:rPr>
          <w:rFonts w:ascii="Verdana" w:eastAsia="Calibri" w:hAnsi="Verdana"/>
        </w:rPr>
      </w:pPr>
    </w:p>
    <w:p w14:paraId="63310864" w14:textId="77777777" w:rsidR="00604FEF" w:rsidRPr="001A2F51" w:rsidRDefault="00604FEF" w:rsidP="00604FEF">
      <w:pPr>
        <w:numPr>
          <w:ilvl w:val="0"/>
          <w:numId w:val="36"/>
        </w:numPr>
        <w:ind w:left="0"/>
        <w:contextualSpacing/>
        <w:jc w:val="center"/>
        <w:rPr>
          <w:b/>
        </w:rPr>
      </w:pPr>
      <w:r w:rsidRPr="001A2F51">
        <w:rPr>
          <w:b/>
        </w:rPr>
        <w:t>člen</w:t>
      </w:r>
    </w:p>
    <w:p w14:paraId="6B1BC941" w14:textId="77777777" w:rsidR="00604FEF" w:rsidRPr="001A2F51" w:rsidRDefault="00604FEF" w:rsidP="00604FEF">
      <w:pPr>
        <w:rPr>
          <w:rFonts w:ascii="Verdana" w:eastAsia="Calibri" w:hAnsi="Verdana"/>
        </w:rPr>
      </w:pPr>
    </w:p>
    <w:p w14:paraId="2404B628" w14:textId="79389AE8" w:rsidR="004D0EBE" w:rsidRDefault="004D0EBE" w:rsidP="004D0EBE">
      <w:pPr>
        <w:widowControl w:val="0"/>
        <w:autoSpaceDE w:val="0"/>
        <w:jc w:val="both"/>
      </w:pPr>
      <w:r w:rsidRPr="00E363C2">
        <w:t>Naročnik bo na transakcijski račun dobavitelja najkasneje v 30 dneh plačal dobavljeno blago na podlagi izstavljenega računa</w:t>
      </w:r>
      <w:r>
        <w:t xml:space="preserve"> in</w:t>
      </w:r>
      <w:r w:rsidRPr="00E363C2">
        <w:t xml:space="preserve"> priložen</w:t>
      </w:r>
      <w:r>
        <w:t>e</w:t>
      </w:r>
      <w:r w:rsidRPr="00E363C2">
        <w:t xml:space="preserve"> dobavnic</w:t>
      </w:r>
      <w:r>
        <w:t>e,</w:t>
      </w:r>
      <w:r w:rsidRPr="00E363C2">
        <w:t xml:space="preserve"> potrjen</w:t>
      </w:r>
      <w:r>
        <w:t>e</w:t>
      </w:r>
      <w:r w:rsidRPr="00E363C2">
        <w:t xml:space="preserve"> s strani pooblaščene osebe naročnika. Račun mora vsebovati navedbo številke </w:t>
      </w:r>
      <w:r w:rsidR="00D37D3B">
        <w:t>te pogodbe.</w:t>
      </w:r>
    </w:p>
    <w:p w14:paraId="63CCD39A" w14:textId="77777777" w:rsidR="004D0EBE" w:rsidRPr="00E363C2" w:rsidRDefault="004D0EBE" w:rsidP="004D0EBE">
      <w:pPr>
        <w:widowControl w:val="0"/>
        <w:autoSpaceDE w:val="0"/>
        <w:jc w:val="both"/>
      </w:pPr>
    </w:p>
    <w:p w14:paraId="43DEA831" w14:textId="77777777" w:rsidR="004D0EBE" w:rsidRDefault="004D0EBE" w:rsidP="004D0EBE">
      <w:pPr>
        <w:widowControl w:val="0"/>
        <w:autoSpaceDE w:val="0"/>
        <w:jc w:val="both"/>
      </w:pPr>
      <w:r w:rsidRPr="00E363C2">
        <w:t>V primeru zamude je naročnik dolžan plačati dobavitelju zakonite zamudne obresti.</w:t>
      </w:r>
    </w:p>
    <w:p w14:paraId="71A3500A" w14:textId="77777777" w:rsidR="00604FEF" w:rsidRPr="001A2F51" w:rsidRDefault="00604FEF" w:rsidP="00604FEF">
      <w:pPr>
        <w:contextualSpacing/>
        <w:jc w:val="both"/>
      </w:pPr>
    </w:p>
    <w:p w14:paraId="21428A71" w14:textId="77777777" w:rsidR="00604FEF" w:rsidRDefault="00604FEF" w:rsidP="00604FEF">
      <w:pPr>
        <w:numPr>
          <w:ilvl w:val="0"/>
          <w:numId w:val="36"/>
        </w:numPr>
        <w:ind w:left="0"/>
        <w:contextualSpacing/>
        <w:jc w:val="center"/>
        <w:rPr>
          <w:b/>
        </w:rPr>
      </w:pPr>
      <w:r w:rsidRPr="001A2F51">
        <w:rPr>
          <w:b/>
        </w:rPr>
        <w:t>člen</w:t>
      </w:r>
    </w:p>
    <w:p w14:paraId="10C5DFCE" w14:textId="77777777" w:rsidR="008A3123" w:rsidRDefault="008A3123" w:rsidP="008A3123">
      <w:pPr>
        <w:contextualSpacing/>
        <w:jc w:val="center"/>
        <w:rPr>
          <w:b/>
        </w:rPr>
      </w:pPr>
    </w:p>
    <w:p w14:paraId="122791A5" w14:textId="5A573B95" w:rsidR="008A3123" w:rsidRPr="00E363C2" w:rsidRDefault="008A3123" w:rsidP="008A3123">
      <w:pPr>
        <w:jc w:val="both"/>
      </w:pPr>
      <w:r w:rsidRPr="00E363C2">
        <w:t>Pooblaščen</w:t>
      </w:r>
      <w:r>
        <w:t>a</w:t>
      </w:r>
      <w:r w:rsidRPr="00E363C2">
        <w:t xml:space="preserve"> predstavnik</w:t>
      </w:r>
      <w:r>
        <w:t>a</w:t>
      </w:r>
      <w:r w:rsidRPr="00E363C2">
        <w:t xml:space="preserve"> naročnika za izv</w:t>
      </w:r>
      <w:r>
        <w:t xml:space="preserve">ajanje in nadzor </w:t>
      </w:r>
      <w:r w:rsidR="00D37D3B">
        <w:t xml:space="preserve">te pogodbe </w:t>
      </w:r>
      <w:r>
        <w:t xml:space="preserve">sta </w:t>
      </w:r>
      <w:r w:rsidRPr="00E363C2">
        <w:t xml:space="preserve">Drago Potočnik, </w:t>
      </w:r>
      <w:proofErr w:type="spellStart"/>
      <w:r>
        <w:t>tel</w:t>
      </w:r>
      <w:proofErr w:type="spellEnd"/>
      <w:r w:rsidRPr="00E363C2">
        <w:t>: 051-308-121</w:t>
      </w:r>
      <w:r>
        <w:t xml:space="preserve"> in </w:t>
      </w:r>
      <w:r w:rsidR="008D45B4">
        <w:t>Vlado Veren 051-383-311.</w:t>
      </w:r>
    </w:p>
    <w:p w14:paraId="130B1613" w14:textId="77777777" w:rsidR="008A3123" w:rsidRPr="00E363C2" w:rsidRDefault="008A3123" w:rsidP="008A3123"/>
    <w:p w14:paraId="2B5A940C" w14:textId="77777777" w:rsidR="008A3123" w:rsidRPr="00E363C2" w:rsidRDefault="008A3123" w:rsidP="008A3123">
      <w:r w:rsidRPr="00E363C2">
        <w:t>Pooblaščeni predstavnik</w:t>
      </w:r>
      <w:r>
        <w:t>/i</w:t>
      </w:r>
      <w:r w:rsidRPr="00E363C2">
        <w:t xml:space="preserve"> dobavitelja je</w:t>
      </w:r>
      <w:r>
        <w:t xml:space="preserve">/so </w:t>
      </w:r>
      <w:r w:rsidRPr="00E363C2">
        <w:t xml:space="preserve"> _________________________</w:t>
      </w:r>
      <w:r>
        <w:t xml:space="preserve">, </w:t>
      </w:r>
      <w:proofErr w:type="spellStart"/>
      <w:r>
        <w:t>tel</w:t>
      </w:r>
      <w:proofErr w:type="spellEnd"/>
      <w:r>
        <w:t>:_______________.</w:t>
      </w:r>
    </w:p>
    <w:p w14:paraId="4CEE4C3A" w14:textId="77777777" w:rsidR="008A3123" w:rsidRDefault="008A3123" w:rsidP="008A3123">
      <w:pPr>
        <w:contextualSpacing/>
        <w:jc w:val="center"/>
        <w:rPr>
          <w:b/>
        </w:rPr>
      </w:pPr>
    </w:p>
    <w:p w14:paraId="6CEF2BED" w14:textId="77777777" w:rsidR="004D0EBE" w:rsidRDefault="004D0EBE" w:rsidP="00604FEF">
      <w:pPr>
        <w:numPr>
          <w:ilvl w:val="0"/>
          <w:numId w:val="36"/>
        </w:numPr>
        <w:ind w:left="0"/>
        <w:contextualSpacing/>
        <w:jc w:val="center"/>
        <w:rPr>
          <w:b/>
        </w:rPr>
      </w:pPr>
      <w:r>
        <w:rPr>
          <w:b/>
        </w:rPr>
        <w:t>člen</w:t>
      </w:r>
    </w:p>
    <w:p w14:paraId="2E7521A7" w14:textId="77777777" w:rsidR="004D0EBE" w:rsidRDefault="004D0EBE" w:rsidP="004D0EBE">
      <w:pPr>
        <w:contextualSpacing/>
        <w:rPr>
          <w:b/>
        </w:rPr>
      </w:pPr>
    </w:p>
    <w:p w14:paraId="5E98D590" w14:textId="2569D5B1" w:rsidR="004D0EBE" w:rsidRPr="00E363C2" w:rsidRDefault="004D0EBE" w:rsidP="004D0EBE">
      <w:pPr>
        <w:widowControl w:val="0"/>
        <w:autoSpaceDE w:val="0"/>
        <w:jc w:val="both"/>
      </w:pPr>
      <w:r w:rsidRPr="00E363C2">
        <w:t xml:space="preserve">Ob podpisu </w:t>
      </w:r>
      <w:r w:rsidR="00D37D3B">
        <w:t>te pogodbe</w:t>
      </w:r>
      <w:r w:rsidR="00D37D3B" w:rsidRPr="00E363C2">
        <w:t xml:space="preserve"> </w:t>
      </w:r>
      <w:r w:rsidRPr="00E363C2">
        <w:t xml:space="preserve">dobavitelj preda naročniku </w:t>
      </w:r>
      <w:r>
        <w:t>bianco menico z menično izjavo</w:t>
      </w:r>
      <w:r w:rsidRPr="00E363C2">
        <w:t xml:space="preserve"> v višini </w:t>
      </w:r>
      <w:r w:rsidR="00CD78B7">
        <w:t>5.000,00 EUR</w:t>
      </w:r>
      <w:r w:rsidRPr="00E363C2">
        <w:t xml:space="preserve"> za dobro izvedbo posla</w:t>
      </w:r>
      <w:r>
        <w:t>, ki</w:t>
      </w:r>
      <w:r w:rsidRPr="00E363C2">
        <w:t xml:space="preserve"> mora veljati še 30 dni po poteku </w:t>
      </w:r>
      <w:r w:rsidR="00D37D3B">
        <w:t xml:space="preserve">te pogodbe. </w:t>
      </w:r>
      <w:r>
        <w:t>G</w:t>
      </w:r>
      <w:r w:rsidRPr="00E363C2">
        <w:t>arancijo bo naročnik unovčil v primeru:</w:t>
      </w:r>
    </w:p>
    <w:p w14:paraId="2845E39C" w14:textId="1B8A96E8" w:rsidR="004D0EBE" w:rsidRPr="00E363C2" w:rsidRDefault="004D0EBE" w:rsidP="004D0EBE">
      <w:pPr>
        <w:widowControl w:val="0"/>
        <w:numPr>
          <w:ilvl w:val="0"/>
          <w:numId w:val="42"/>
        </w:numPr>
        <w:suppressAutoHyphens/>
        <w:autoSpaceDE w:val="0"/>
        <w:autoSpaceDN w:val="0"/>
        <w:jc w:val="both"/>
        <w:textAlignment w:val="baseline"/>
      </w:pPr>
      <w:r w:rsidRPr="00E363C2">
        <w:t xml:space="preserve">če dobavitelj predčasno prekine </w:t>
      </w:r>
      <w:r w:rsidR="009246AC">
        <w:t>pogodbe</w:t>
      </w:r>
      <w:r w:rsidRPr="00E363C2">
        <w:t>,</w:t>
      </w:r>
    </w:p>
    <w:p w14:paraId="1C399989" w14:textId="6867FF09" w:rsidR="004D0EBE" w:rsidRPr="00E363C2" w:rsidRDefault="004D0EBE" w:rsidP="004D0EBE">
      <w:pPr>
        <w:widowControl w:val="0"/>
        <w:numPr>
          <w:ilvl w:val="0"/>
          <w:numId w:val="42"/>
        </w:numPr>
        <w:suppressAutoHyphens/>
        <w:autoSpaceDE w:val="0"/>
        <w:autoSpaceDN w:val="0"/>
        <w:jc w:val="both"/>
        <w:textAlignment w:val="baseline"/>
      </w:pPr>
      <w:r w:rsidRPr="00E363C2">
        <w:t xml:space="preserve">da dobavitelj ne opravlja </w:t>
      </w:r>
      <w:r w:rsidR="009246AC">
        <w:t>dobav</w:t>
      </w:r>
      <w:r w:rsidRPr="00E363C2">
        <w:t xml:space="preserve"> v skladu z določili te</w:t>
      </w:r>
      <w:r w:rsidR="009246AC">
        <w:t xml:space="preserve"> pogodbe</w:t>
      </w:r>
      <w:r w:rsidRPr="00E363C2">
        <w:t>,</w:t>
      </w:r>
    </w:p>
    <w:p w14:paraId="68C3E9A5" w14:textId="77777777" w:rsidR="004D0EBE" w:rsidRPr="00E363C2" w:rsidRDefault="004D0EBE" w:rsidP="004D0EBE">
      <w:pPr>
        <w:widowControl w:val="0"/>
        <w:numPr>
          <w:ilvl w:val="0"/>
          <w:numId w:val="43"/>
        </w:numPr>
        <w:suppressAutoHyphens/>
        <w:autoSpaceDE w:val="0"/>
        <w:autoSpaceDN w:val="0"/>
        <w:jc w:val="both"/>
        <w:textAlignment w:val="baseline"/>
      </w:pPr>
      <w:r w:rsidRPr="00E363C2">
        <w:t xml:space="preserve">če dobavitelj ne zagotavlja cen v skladu s ponudbenim predračunom, </w:t>
      </w:r>
    </w:p>
    <w:p w14:paraId="3EE746B8" w14:textId="057A367A" w:rsidR="004D0EBE" w:rsidRPr="00E363C2" w:rsidRDefault="004D0EBE" w:rsidP="004D0EBE">
      <w:pPr>
        <w:widowControl w:val="0"/>
        <w:numPr>
          <w:ilvl w:val="0"/>
          <w:numId w:val="43"/>
        </w:numPr>
        <w:suppressAutoHyphens/>
        <w:autoSpaceDE w:val="0"/>
        <w:autoSpaceDN w:val="0"/>
        <w:jc w:val="both"/>
        <w:textAlignment w:val="baseline"/>
      </w:pPr>
      <w:r w:rsidRPr="00E363C2">
        <w:t xml:space="preserve">če dobavitelj ne upošteva reklamacij naročnika ali kako drugače krši določila </w:t>
      </w:r>
      <w:r w:rsidR="00D37D3B">
        <w:t>te pogodbe.</w:t>
      </w:r>
    </w:p>
    <w:p w14:paraId="4990CA46" w14:textId="77777777" w:rsidR="004D0EBE" w:rsidRPr="00E363C2" w:rsidRDefault="004D0EBE" w:rsidP="004D0EBE">
      <w:pPr>
        <w:widowControl w:val="0"/>
        <w:autoSpaceDE w:val="0"/>
        <w:jc w:val="both"/>
      </w:pPr>
    </w:p>
    <w:p w14:paraId="52ACB991" w14:textId="77777777" w:rsidR="004D0EBE" w:rsidRPr="00E363C2" w:rsidRDefault="004D0EBE" w:rsidP="004D0EBE">
      <w:pPr>
        <w:widowControl w:val="0"/>
        <w:autoSpaceDE w:val="0"/>
        <w:jc w:val="both"/>
      </w:pPr>
      <w:r w:rsidRPr="00E363C2">
        <w:t>Naročnik lahko unovči garancijo za dobro izvedbo posla in odstopi od pogodbe s pisnim obvestilom.</w:t>
      </w:r>
    </w:p>
    <w:p w14:paraId="10CE9C9E" w14:textId="77777777" w:rsidR="004D0EBE" w:rsidRDefault="004D0EBE" w:rsidP="004D0EBE">
      <w:pPr>
        <w:contextualSpacing/>
        <w:rPr>
          <w:b/>
        </w:rPr>
      </w:pPr>
    </w:p>
    <w:p w14:paraId="615B02C2" w14:textId="77777777" w:rsidR="004D0EBE" w:rsidRDefault="004D0EBE" w:rsidP="00604FEF">
      <w:pPr>
        <w:numPr>
          <w:ilvl w:val="0"/>
          <w:numId w:val="36"/>
        </w:numPr>
        <w:ind w:left="0"/>
        <w:contextualSpacing/>
        <w:jc w:val="center"/>
        <w:rPr>
          <w:b/>
        </w:rPr>
      </w:pPr>
      <w:r>
        <w:rPr>
          <w:b/>
        </w:rPr>
        <w:t>člen</w:t>
      </w:r>
    </w:p>
    <w:p w14:paraId="7B85B081" w14:textId="77777777" w:rsidR="008D45B4" w:rsidRDefault="008D45B4" w:rsidP="008D45B4">
      <w:pPr>
        <w:contextualSpacing/>
        <w:jc w:val="center"/>
        <w:rPr>
          <w:b/>
        </w:rPr>
      </w:pPr>
    </w:p>
    <w:p w14:paraId="52D13182" w14:textId="0A9212FC" w:rsidR="008D45B4" w:rsidRPr="005E0904" w:rsidRDefault="009246AC" w:rsidP="008D45B4">
      <w:pPr>
        <w:pStyle w:val="Brezrazmikov"/>
        <w:keepNext/>
        <w:keepLines/>
        <w:rPr>
          <w:rFonts w:ascii="Times New Roman" w:hAnsi="Times New Roman"/>
          <w:sz w:val="24"/>
          <w:szCs w:val="24"/>
        </w:rPr>
      </w:pPr>
      <w:r>
        <w:rPr>
          <w:rFonts w:ascii="Times New Roman" w:hAnsi="Times New Roman"/>
          <w:sz w:val="24"/>
          <w:szCs w:val="24"/>
        </w:rPr>
        <w:t>Pogodba</w:t>
      </w:r>
      <w:r w:rsidR="008D45B4">
        <w:rPr>
          <w:rFonts w:ascii="Times New Roman" w:hAnsi="Times New Roman"/>
          <w:sz w:val="24"/>
          <w:szCs w:val="24"/>
        </w:rPr>
        <w:t xml:space="preserve"> se sklene</w:t>
      </w:r>
      <w:r w:rsidR="008D45B4" w:rsidRPr="005E0904">
        <w:rPr>
          <w:rFonts w:ascii="Times New Roman" w:hAnsi="Times New Roman"/>
          <w:sz w:val="24"/>
          <w:szCs w:val="24"/>
        </w:rPr>
        <w:t xml:space="preserve"> z dnem podpisa </w:t>
      </w:r>
      <w:r w:rsidR="008D45B4">
        <w:rPr>
          <w:rFonts w:ascii="Times New Roman" w:hAnsi="Times New Roman"/>
          <w:sz w:val="24"/>
          <w:szCs w:val="24"/>
        </w:rPr>
        <w:t>obeh strank in velja za obdobje 48 mesecev.</w:t>
      </w:r>
    </w:p>
    <w:p w14:paraId="3E6530C0" w14:textId="77777777" w:rsidR="00604FEF" w:rsidRPr="001A2F51" w:rsidRDefault="00604FEF" w:rsidP="00604FEF">
      <w:pPr>
        <w:contextualSpacing/>
        <w:jc w:val="both"/>
      </w:pPr>
    </w:p>
    <w:p w14:paraId="4B0C1E80" w14:textId="77777777" w:rsidR="008D45B4" w:rsidRDefault="00604FEF" w:rsidP="008D45B4">
      <w:pPr>
        <w:numPr>
          <w:ilvl w:val="0"/>
          <w:numId w:val="36"/>
        </w:numPr>
        <w:ind w:left="0"/>
        <w:contextualSpacing/>
        <w:jc w:val="center"/>
        <w:rPr>
          <w:b/>
        </w:rPr>
      </w:pPr>
      <w:r w:rsidRPr="001A2F51">
        <w:rPr>
          <w:b/>
        </w:rPr>
        <w:t>člen</w:t>
      </w:r>
    </w:p>
    <w:p w14:paraId="2AFAEBCB" w14:textId="77777777" w:rsidR="008D45B4" w:rsidRDefault="008D45B4" w:rsidP="008D45B4">
      <w:pPr>
        <w:contextualSpacing/>
        <w:rPr>
          <w:b/>
        </w:rPr>
      </w:pPr>
    </w:p>
    <w:p w14:paraId="773495AC" w14:textId="5C2BA693" w:rsidR="008D45B4" w:rsidRPr="001A2F51" w:rsidRDefault="008D45B4" w:rsidP="008D45B4">
      <w:pPr>
        <w:contextualSpacing/>
        <w:jc w:val="both"/>
      </w:pPr>
      <w:r w:rsidRPr="001A2F51">
        <w:t xml:space="preserve">Ta </w:t>
      </w:r>
      <w:r w:rsidR="009246AC">
        <w:t>pogodba</w:t>
      </w:r>
      <w:r w:rsidRPr="001A2F51">
        <w:t xml:space="preserve"> je sklenjen</w:t>
      </w:r>
      <w:r w:rsidR="009246AC">
        <w:t>a</w:t>
      </w:r>
      <w:r w:rsidRPr="001A2F51">
        <w:t xml:space="preserve"> pod razveznim pogojem, ki se uresniči v primeru izpolnitve ene od naslednjih okoliščin:</w:t>
      </w:r>
    </w:p>
    <w:p w14:paraId="375ED9E7" w14:textId="77777777" w:rsidR="008D45B4" w:rsidRPr="001A2F51" w:rsidRDefault="008D45B4" w:rsidP="008D45B4">
      <w:pPr>
        <w:contextualSpacing/>
        <w:jc w:val="both"/>
      </w:pPr>
    </w:p>
    <w:p w14:paraId="4CDA347B" w14:textId="77777777" w:rsidR="008D45B4" w:rsidRPr="001A2F51" w:rsidRDefault="008D45B4" w:rsidP="008D45B4">
      <w:pPr>
        <w:numPr>
          <w:ilvl w:val="0"/>
          <w:numId w:val="40"/>
        </w:numPr>
        <w:contextualSpacing/>
        <w:jc w:val="both"/>
      </w:pPr>
      <w:r>
        <w:t>če je</w:t>
      </w:r>
      <w:r w:rsidRPr="001A2F51">
        <w:t xml:space="preserve"> naročnik seznanjen, da je sodišče s pravnomočno odločitvijo ugotovilo kršitev obveznosti delovne, </w:t>
      </w:r>
      <w:proofErr w:type="spellStart"/>
      <w:r w:rsidRPr="001A2F51">
        <w:t>okol</w:t>
      </w:r>
      <w:r>
        <w:t>js</w:t>
      </w:r>
      <w:r w:rsidRPr="001A2F51">
        <w:t>ke</w:t>
      </w:r>
      <w:proofErr w:type="spellEnd"/>
      <w:r w:rsidRPr="001A2F51">
        <w:t xml:space="preserve"> ali socialne zakonodaje s strani dobavitelja ali podizvajalca </w:t>
      </w:r>
    </w:p>
    <w:p w14:paraId="6A1C2A0C" w14:textId="77777777" w:rsidR="008D45B4" w:rsidRPr="001A2F51" w:rsidRDefault="008D45B4" w:rsidP="008D45B4">
      <w:pPr>
        <w:numPr>
          <w:ilvl w:val="0"/>
          <w:numId w:val="40"/>
        </w:numPr>
        <w:contextualSpacing/>
        <w:jc w:val="both"/>
      </w:pPr>
      <w:r w:rsidRPr="001A2F51">
        <w:t>ali če bo naročnik seznanjen, da je pristojni državni organ pri dobavitelju ali podizvajalcu v času izvajanja pogodbe</w:t>
      </w:r>
      <w:r w:rsidR="00056DC7">
        <w:t>/okvirnega sporazuma</w:t>
      </w:r>
      <w:r w:rsidRPr="001A2F51">
        <w:t xml:space="preserve"> ugotovil najmanj dve kršitvi v zvezi s plačilom za delo, delovnim časom, počitki, opravljanjem dela na podlagi pogodb civilnega prava kljub obstoju elementov delovnega razmerja ali v zvezi z zaposlovanjem na črno, in za kateri mu </w:t>
      </w:r>
      <w:r w:rsidRPr="001A2F51">
        <w:lastRenderedPageBreak/>
        <w:t xml:space="preserve">je bila s pravnomočno odločitvijo ali več pravnomočnimi odločitvami izrečena globa za prekršek, </w:t>
      </w:r>
    </w:p>
    <w:p w14:paraId="5586069E" w14:textId="77777777" w:rsidR="008D45B4" w:rsidRPr="001A2F51" w:rsidRDefault="008D45B4" w:rsidP="008D45B4">
      <w:pPr>
        <w:ind w:left="780"/>
        <w:contextualSpacing/>
        <w:jc w:val="both"/>
      </w:pPr>
    </w:p>
    <w:p w14:paraId="11B8C9B2" w14:textId="77777777" w:rsidR="008D45B4" w:rsidRPr="001A2F51" w:rsidRDefault="008D45B4" w:rsidP="008D45B4">
      <w:pPr>
        <w:contextualSpacing/>
        <w:jc w:val="both"/>
      </w:pPr>
      <w:r w:rsidRPr="001A2F51">
        <w:t>in pod pogojem, da je od seznanitve s kršitvijo in do izteka veljavnosti pogodbe</w:t>
      </w:r>
      <w:r w:rsidR="00056DC7">
        <w:t>/okvirnega sporazuma</w:t>
      </w:r>
      <w:r w:rsidRPr="001A2F51">
        <w:t xml:space="preserve"> še najmanj šest mesecev oziroma če dobavitelj nastopa s podizvajalcem pa tudi, če zaradi ugotovljene kršitve pri podizvajalcu dobavitelj ne nadomesti ali zamenja tega podizvajalca, na način določen v skladu s 94. členom ZJN-3 in določili te pogodbe</w:t>
      </w:r>
      <w:r w:rsidR="00056DC7">
        <w:t>/okvirnega sporazuma</w:t>
      </w:r>
      <w:r w:rsidRPr="001A2F51">
        <w:t xml:space="preserve"> v roku 30 dni od seznanitve s kršitvijo. </w:t>
      </w:r>
    </w:p>
    <w:p w14:paraId="791E7386" w14:textId="77777777" w:rsidR="008D45B4" w:rsidRPr="001A2F51" w:rsidRDefault="008D45B4" w:rsidP="008D45B4">
      <w:pPr>
        <w:contextualSpacing/>
        <w:jc w:val="both"/>
      </w:pPr>
    </w:p>
    <w:p w14:paraId="2042CEEC" w14:textId="31D7F686" w:rsidR="008D45B4" w:rsidRPr="001A2F51" w:rsidRDefault="008D45B4" w:rsidP="008D45B4">
      <w:pPr>
        <w:contextualSpacing/>
        <w:jc w:val="both"/>
      </w:pPr>
      <w:r w:rsidRPr="001A2F51">
        <w:t xml:space="preserve">V primeru izpolnitve okoliščine in pogojev iz prejšnjega odstavka se šteje, da je </w:t>
      </w:r>
      <w:r w:rsidR="009246AC">
        <w:t>pogodba</w:t>
      </w:r>
      <w:r w:rsidRPr="001A2F51">
        <w:t xml:space="preserve"> razvezan</w:t>
      </w:r>
      <w:r w:rsidR="009246AC">
        <w:t>a</w:t>
      </w:r>
      <w:r w:rsidRPr="001A2F51">
        <w:t xml:space="preserve"> z dnem sklenitve nove</w:t>
      </w:r>
      <w:r w:rsidR="009246AC">
        <w:t xml:space="preserve"> pogodbe</w:t>
      </w:r>
      <w:r w:rsidRPr="001A2F51">
        <w:t xml:space="preserve"> o izvedbi javnega naročila za predmetno naročilo.</w:t>
      </w:r>
    </w:p>
    <w:p w14:paraId="3E08F54C" w14:textId="77777777" w:rsidR="008D45B4" w:rsidRDefault="008D45B4" w:rsidP="008D45B4">
      <w:pPr>
        <w:contextualSpacing/>
        <w:rPr>
          <w:b/>
        </w:rPr>
      </w:pPr>
    </w:p>
    <w:p w14:paraId="78B73BF9" w14:textId="77777777" w:rsidR="008D45B4" w:rsidRDefault="008D45B4" w:rsidP="008D45B4">
      <w:pPr>
        <w:numPr>
          <w:ilvl w:val="0"/>
          <w:numId w:val="36"/>
        </w:numPr>
        <w:ind w:left="0"/>
        <w:contextualSpacing/>
        <w:jc w:val="center"/>
        <w:rPr>
          <w:b/>
        </w:rPr>
      </w:pPr>
      <w:r>
        <w:rPr>
          <w:b/>
        </w:rPr>
        <w:t xml:space="preserve">člen </w:t>
      </w:r>
    </w:p>
    <w:p w14:paraId="2884B7B8" w14:textId="77777777" w:rsidR="008D45B4" w:rsidRDefault="008D45B4" w:rsidP="008D45B4">
      <w:pPr>
        <w:contextualSpacing/>
        <w:rPr>
          <w:b/>
        </w:rPr>
      </w:pPr>
    </w:p>
    <w:p w14:paraId="0688D5DB" w14:textId="049C4B73" w:rsidR="00604FEF" w:rsidRPr="008D45B4" w:rsidRDefault="00604FEF" w:rsidP="008D45B4">
      <w:pPr>
        <w:contextualSpacing/>
        <w:jc w:val="both"/>
        <w:rPr>
          <w:b/>
        </w:rPr>
      </w:pPr>
      <w:r w:rsidRPr="001A2F51">
        <w:t>V primeru, da se ugotovi, da je pri izvedbi javnega naročila, na podlagi katerega je sklenjen</w:t>
      </w:r>
      <w:r w:rsidR="009246AC">
        <w:t xml:space="preserve">a ta pogodba </w:t>
      </w:r>
      <w:r w:rsidRPr="001A2F51">
        <w:t xml:space="preserve">ali pri izvajanju </w:t>
      </w:r>
      <w:r w:rsidR="009246AC">
        <w:t>te pogodbe</w:t>
      </w:r>
      <w:r>
        <w:t xml:space="preserve"> </w:t>
      </w:r>
      <w:r w:rsidRPr="001A2F51">
        <w:t>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w:t>
      </w:r>
      <w:r w:rsidR="009246AC">
        <w:t xml:space="preserve"> pogodba nična</w:t>
      </w:r>
      <w:r>
        <w:t>.</w:t>
      </w:r>
    </w:p>
    <w:p w14:paraId="4A80D506" w14:textId="77777777" w:rsidR="00604FEF" w:rsidRPr="001A2F51" w:rsidRDefault="00604FEF" w:rsidP="008D45B4">
      <w:pPr>
        <w:keepNext/>
        <w:keepLines/>
        <w:tabs>
          <w:tab w:val="left" w:pos="567"/>
          <w:tab w:val="left" w:pos="1418"/>
          <w:tab w:val="left" w:pos="1702"/>
        </w:tabs>
        <w:jc w:val="both"/>
      </w:pPr>
    </w:p>
    <w:p w14:paraId="4B79364C" w14:textId="77777777" w:rsidR="00604FEF" w:rsidRPr="001A2F51" w:rsidRDefault="00604FEF" w:rsidP="008D45B4">
      <w:pPr>
        <w:keepNext/>
        <w:keepLines/>
        <w:tabs>
          <w:tab w:val="left" w:pos="567"/>
          <w:tab w:val="left" w:pos="1418"/>
          <w:tab w:val="left" w:pos="1702"/>
        </w:tabs>
        <w:jc w:val="both"/>
      </w:pPr>
      <w:r w:rsidRPr="001A2F51">
        <w:t>Naročnik in dobavitelj bosta v primeru ugotovitve o domnevnem obstoju dejanskega stanja iz prvega odstavka tega člena ali obvestila Komisije za preprečevanje korupcije ali drugih organov, glede njegovega domnevnega nastanka, pričela z ugotavljanjem pogojev ničnosti te pogodbe</w:t>
      </w:r>
      <w:r w:rsidR="00056DC7">
        <w:t>/okvirnega sporazuma</w:t>
      </w:r>
      <w:r w:rsidRPr="001A2F51">
        <w:t xml:space="preserve"> iz prejšnjega odstavka tega člena oziroma z drugimi ukrepi v skladu s predpisi Republike Slovenije.</w:t>
      </w:r>
    </w:p>
    <w:p w14:paraId="1728A3C0" w14:textId="77777777" w:rsidR="00604FEF" w:rsidRPr="001A2F51" w:rsidRDefault="00604FEF" w:rsidP="00604FEF">
      <w:pPr>
        <w:pStyle w:val="Default"/>
        <w:spacing w:after="22"/>
        <w:rPr>
          <w:rFonts w:ascii="Times New Roman" w:hAnsi="Times New Roman" w:cs="Times New Roman"/>
          <w:color w:val="auto"/>
        </w:rPr>
      </w:pPr>
    </w:p>
    <w:p w14:paraId="0D1EC249" w14:textId="77777777" w:rsidR="00604FEF" w:rsidRPr="001A2F51" w:rsidRDefault="00604FEF" w:rsidP="00604FEF">
      <w:pPr>
        <w:numPr>
          <w:ilvl w:val="0"/>
          <w:numId w:val="36"/>
        </w:numPr>
        <w:ind w:left="0"/>
        <w:contextualSpacing/>
        <w:jc w:val="center"/>
        <w:rPr>
          <w:b/>
        </w:rPr>
      </w:pPr>
      <w:r w:rsidRPr="001A2F51">
        <w:rPr>
          <w:b/>
        </w:rPr>
        <w:t>člen</w:t>
      </w:r>
    </w:p>
    <w:p w14:paraId="70103392" w14:textId="77777777" w:rsidR="00604FEF" w:rsidRPr="001A2F51" w:rsidRDefault="00604FEF" w:rsidP="00604FEF">
      <w:pPr>
        <w:pStyle w:val="Default"/>
        <w:rPr>
          <w:rFonts w:ascii="Times New Roman" w:hAnsi="Times New Roman" w:cs="Times New Roman"/>
          <w:color w:val="auto"/>
        </w:rPr>
      </w:pPr>
    </w:p>
    <w:p w14:paraId="38976C10" w14:textId="582B1DAC" w:rsidR="00604FEF" w:rsidRPr="001A2F51" w:rsidRDefault="00604FEF" w:rsidP="00604FEF">
      <w:pPr>
        <w:pStyle w:val="Brezrazmikov"/>
        <w:keepNext/>
        <w:keepLines/>
        <w:rPr>
          <w:rFonts w:ascii="Times New Roman" w:hAnsi="Times New Roman"/>
          <w:sz w:val="24"/>
          <w:szCs w:val="24"/>
        </w:rPr>
      </w:pPr>
      <w:bookmarkStart w:id="92" w:name="_Hlk44919793"/>
      <w:r w:rsidRPr="001A2F51">
        <w:rPr>
          <w:rFonts w:ascii="Times New Roman" w:hAnsi="Times New Roman"/>
          <w:sz w:val="24"/>
          <w:szCs w:val="24"/>
        </w:rPr>
        <w:t xml:space="preserve">Morebitne spore, ki bi nastali v zvezi z izvajanjem </w:t>
      </w:r>
      <w:r w:rsidR="009246AC">
        <w:rPr>
          <w:rFonts w:ascii="Times New Roman" w:hAnsi="Times New Roman"/>
          <w:sz w:val="24"/>
          <w:szCs w:val="24"/>
        </w:rPr>
        <w:t>te pogodbe</w:t>
      </w:r>
      <w:r w:rsidRPr="001A2F51">
        <w:rPr>
          <w:rFonts w:ascii="Times New Roman" w:hAnsi="Times New Roman"/>
          <w:sz w:val="24"/>
          <w:szCs w:val="24"/>
        </w:rPr>
        <w:t>, bosta stranki skušali rešiti sporazumno.</w:t>
      </w:r>
    </w:p>
    <w:p w14:paraId="24197DC0" w14:textId="77777777" w:rsidR="00604FEF" w:rsidRPr="001A2F51" w:rsidRDefault="00604FEF" w:rsidP="00604FEF">
      <w:pPr>
        <w:pStyle w:val="Brezrazmikov"/>
        <w:keepNext/>
        <w:keepLines/>
        <w:rPr>
          <w:rFonts w:ascii="Times New Roman" w:hAnsi="Times New Roman"/>
          <w:sz w:val="24"/>
          <w:szCs w:val="24"/>
        </w:rPr>
      </w:pPr>
    </w:p>
    <w:p w14:paraId="00FA03B9" w14:textId="2093634B" w:rsidR="00604FEF" w:rsidRPr="001A2F51" w:rsidRDefault="00604FEF" w:rsidP="00604FEF">
      <w:pPr>
        <w:pStyle w:val="Brezrazmikov"/>
        <w:keepNext/>
        <w:keepLines/>
        <w:rPr>
          <w:rFonts w:ascii="Times New Roman" w:hAnsi="Times New Roman"/>
          <w:sz w:val="24"/>
          <w:szCs w:val="24"/>
        </w:rPr>
      </w:pPr>
      <w:r w:rsidRPr="001A2F51">
        <w:rPr>
          <w:rFonts w:ascii="Times New Roman" w:hAnsi="Times New Roman"/>
          <w:sz w:val="24"/>
          <w:szCs w:val="24"/>
        </w:rPr>
        <w:t xml:space="preserve">Če spora ne bo možno rešiti sporazumno, lahko vsaka </w:t>
      </w:r>
      <w:r w:rsidR="009246AC">
        <w:rPr>
          <w:rFonts w:ascii="Times New Roman" w:hAnsi="Times New Roman"/>
          <w:sz w:val="24"/>
          <w:szCs w:val="24"/>
        </w:rPr>
        <w:t>pogodbena stranka</w:t>
      </w:r>
      <w:r w:rsidR="00056DC7">
        <w:rPr>
          <w:rFonts w:ascii="Times New Roman" w:hAnsi="Times New Roman"/>
          <w:sz w:val="24"/>
          <w:szCs w:val="24"/>
        </w:rPr>
        <w:t xml:space="preserve"> </w:t>
      </w:r>
      <w:r w:rsidRPr="001A2F51">
        <w:rPr>
          <w:rFonts w:ascii="Times New Roman" w:hAnsi="Times New Roman"/>
          <w:sz w:val="24"/>
          <w:szCs w:val="24"/>
        </w:rPr>
        <w:t>sproži postopek za rešitev spora pri stvarno pristojnem sodišču v Murski Soboti.</w:t>
      </w:r>
    </w:p>
    <w:p w14:paraId="126D82F0" w14:textId="77777777" w:rsidR="00604FEF" w:rsidRDefault="00604FEF" w:rsidP="00604FEF">
      <w:pPr>
        <w:pStyle w:val="Odstavekseznama"/>
        <w:suppressAutoHyphens/>
        <w:autoSpaceDN w:val="0"/>
        <w:contextualSpacing/>
        <w:jc w:val="center"/>
        <w:textAlignment w:val="baseline"/>
        <w:rPr>
          <w:rFonts w:eastAsia="Arial Unicode MS"/>
          <w:b/>
          <w:sz w:val="24"/>
          <w:szCs w:val="24"/>
        </w:rPr>
      </w:pPr>
    </w:p>
    <w:p w14:paraId="0E44E38B" w14:textId="4DDF049F" w:rsidR="00604FEF" w:rsidRPr="005E0904" w:rsidRDefault="009246AC" w:rsidP="00604FEF">
      <w:pPr>
        <w:pStyle w:val="Brezrazmikov"/>
        <w:keepNext/>
        <w:keepLines/>
        <w:rPr>
          <w:rFonts w:ascii="Times New Roman" w:hAnsi="Times New Roman"/>
          <w:sz w:val="24"/>
          <w:szCs w:val="24"/>
        </w:rPr>
      </w:pPr>
      <w:r>
        <w:rPr>
          <w:rFonts w:ascii="Times New Roman" w:hAnsi="Times New Roman"/>
          <w:sz w:val="24"/>
          <w:szCs w:val="24"/>
        </w:rPr>
        <w:t>Pogodba</w:t>
      </w:r>
      <w:r w:rsidR="00604FEF" w:rsidRPr="005E0904">
        <w:rPr>
          <w:rFonts w:ascii="Times New Roman" w:hAnsi="Times New Roman"/>
          <w:sz w:val="24"/>
          <w:szCs w:val="24"/>
        </w:rPr>
        <w:t xml:space="preserve"> je sestavljen</w:t>
      </w:r>
      <w:r>
        <w:rPr>
          <w:rFonts w:ascii="Times New Roman" w:hAnsi="Times New Roman"/>
          <w:sz w:val="24"/>
          <w:szCs w:val="24"/>
        </w:rPr>
        <w:t>a</w:t>
      </w:r>
      <w:r w:rsidR="00604FEF" w:rsidRPr="005E0904">
        <w:rPr>
          <w:rFonts w:ascii="Times New Roman" w:hAnsi="Times New Roman"/>
          <w:sz w:val="24"/>
          <w:szCs w:val="24"/>
        </w:rPr>
        <w:t xml:space="preserve"> </w:t>
      </w:r>
      <w:r w:rsidR="00604FEF">
        <w:rPr>
          <w:rFonts w:ascii="Times New Roman" w:hAnsi="Times New Roman"/>
          <w:sz w:val="24"/>
          <w:szCs w:val="24"/>
        </w:rPr>
        <w:t>dveh</w:t>
      </w:r>
      <w:r w:rsidR="00604FEF" w:rsidRPr="005E0904">
        <w:rPr>
          <w:rFonts w:ascii="Times New Roman" w:hAnsi="Times New Roman"/>
          <w:sz w:val="24"/>
          <w:szCs w:val="24"/>
        </w:rPr>
        <w:t xml:space="preserve"> enakih izvodih, od katerih prejme </w:t>
      </w:r>
      <w:r w:rsidR="00604FEF">
        <w:rPr>
          <w:rFonts w:ascii="Times New Roman" w:hAnsi="Times New Roman"/>
          <w:sz w:val="24"/>
          <w:szCs w:val="24"/>
        </w:rPr>
        <w:t xml:space="preserve">vsaka stranka po en izvod. </w:t>
      </w:r>
    </w:p>
    <w:bookmarkEnd w:id="92"/>
    <w:p w14:paraId="03DA0CE0" w14:textId="77777777" w:rsidR="00604FEF" w:rsidRPr="001A2F51" w:rsidRDefault="00604FEF" w:rsidP="00604FEF">
      <w:pPr>
        <w:pStyle w:val="Odstavekseznama"/>
        <w:suppressAutoHyphens/>
        <w:autoSpaceDN w:val="0"/>
        <w:contextualSpacing/>
        <w:jc w:val="center"/>
        <w:textAlignment w:val="baseline"/>
        <w:rPr>
          <w:rFonts w:eastAsia="Arial Unicode MS"/>
          <w:b/>
          <w:sz w:val="24"/>
          <w:szCs w:val="24"/>
        </w:rPr>
      </w:pPr>
    </w:p>
    <w:p w14:paraId="5F2CA023" w14:textId="77777777" w:rsidR="00604FEF" w:rsidRPr="001A2F51" w:rsidRDefault="00604FEF" w:rsidP="00604FEF">
      <w:pPr>
        <w:widowControl w:val="0"/>
        <w:autoSpaceDE w:val="0"/>
        <w:autoSpaceDN w:val="0"/>
        <w:adjustRightInd w:val="0"/>
        <w:jc w:val="both"/>
      </w:pPr>
    </w:p>
    <w:p w14:paraId="4E084E18" w14:textId="77777777" w:rsidR="00604FEF" w:rsidRPr="001A2F51" w:rsidRDefault="00604FEF" w:rsidP="00604FEF">
      <w:pPr>
        <w:widowControl w:val="0"/>
        <w:autoSpaceDE w:val="0"/>
        <w:autoSpaceDN w:val="0"/>
        <w:adjustRightInd w:val="0"/>
        <w:jc w:val="both"/>
      </w:pPr>
    </w:p>
    <w:tbl>
      <w:tblPr>
        <w:tblW w:w="9265" w:type="dxa"/>
        <w:tblLook w:val="01E0" w:firstRow="1" w:lastRow="1" w:firstColumn="1" w:lastColumn="1" w:noHBand="0" w:noVBand="0"/>
      </w:tblPr>
      <w:tblGrid>
        <w:gridCol w:w="4111"/>
        <w:gridCol w:w="1701"/>
        <w:gridCol w:w="3453"/>
      </w:tblGrid>
      <w:tr w:rsidR="004F4C5A" w:rsidRPr="001A2F51" w14:paraId="7FD3A376" w14:textId="77777777" w:rsidTr="004F4C5A">
        <w:tc>
          <w:tcPr>
            <w:tcW w:w="4111" w:type="dxa"/>
            <w:shd w:val="clear" w:color="auto" w:fill="auto"/>
          </w:tcPr>
          <w:p w14:paraId="2FA8DC1E" w14:textId="77777777" w:rsidR="004F4C5A" w:rsidRPr="001A2F51" w:rsidRDefault="004F4C5A" w:rsidP="00F6763A">
            <w:pPr>
              <w:widowControl w:val="0"/>
              <w:jc w:val="center"/>
            </w:pPr>
            <w:bookmarkStart w:id="93" w:name="_Hlk44920007"/>
            <w:r w:rsidRPr="001A2F51">
              <w:t>NAROČNIK:</w:t>
            </w:r>
          </w:p>
        </w:tc>
        <w:tc>
          <w:tcPr>
            <w:tcW w:w="1701" w:type="dxa"/>
          </w:tcPr>
          <w:p w14:paraId="7C1125DD" w14:textId="77777777" w:rsidR="004F4C5A" w:rsidRDefault="004F4C5A" w:rsidP="00F6763A">
            <w:pPr>
              <w:widowControl w:val="0"/>
              <w:jc w:val="center"/>
            </w:pPr>
          </w:p>
        </w:tc>
        <w:tc>
          <w:tcPr>
            <w:tcW w:w="3453" w:type="dxa"/>
            <w:shd w:val="clear" w:color="auto" w:fill="auto"/>
          </w:tcPr>
          <w:p w14:paraId="38E68D9D" w14:textId="77777777" w:rsidR="004F4C5A" w:rsidRPr="001A2F51" w:rsidRDefault="004F4C5A" w:rsidP="00F6763A">
            <w:pPr>
              <w:widowControl w:val="0"/>
              <w:jc w:val="center"/>
            </w:pPr>
            <w:r>
              <w:t>DOBAVITELJ</w:t>
            </w:r>
            <w:r w:rsidRPr="001A2F51">
              <w:t>:</w:t>
            </w:r>
          </w:p>
        </w:tc>
      </w:tr>
      <w:tr w:rsidR="004F4C5A" w:rsidRPr="001A2F51" w14:paraId="378267B3" w14:textId="77777777" w:rsidTr="004F4C5A">
        <w:trPr>
          <w:trHeight w:val="124"/>
        </w:trPr>
        <w:tc>
          <w:tcPr>
            <w:tcW w:w="4111" w:type="dxa"/>
            <w:shd w:val="clear" w:color="auto" w:fill="auto"/>
          </w:tcPr>
          <w:p w14:paraId="7532E77D" w14:textId="77777777" w:rsidR="004F4C5A" w:rsidRPr="001A2F51" w:rsidRDefault="004F4C5A" w:rsidP="00F6763A">
            <w:pPr>
              <w:widowControl w:val="0"/>
              <w:jc w:val="center"/>
            </w:pPr>
            <w:r w:rsidRPr="001A2F51">
              <w:t xml:space="preserve">Komunala javno podjetje </w:t>
            </w:r>
            <w:proofErr w:type="spellStart"/>
            <w:r w:rsidRPr="001A2F51">
              <w:t>d.o.o</w:t>
            </w:r>
            <w:proofErr w:type="spellEnd"/>
            <w:r w:rsidRPr="001A2F51">
              <w:t xml:space="preserve">. </w:t>
            </w:r>
          </w:p>
        </w:tc>
        <w:tc>
          <w:tcPr>
            <w:tcW w:w="1701" w:type="dxa"/>
          </w:tcPr>
          <w:p w14:paraId="3CE7AFE7" w14:textId="77777777" w:rsidR="004F4C5A" w:rsidRPr="001A2F51" w:rsidRDefault="004F4C5A" w:rsidP="00F6763A">
            <w:pPr>
              <w:jc w:val="center"/>
            </w:pPr>
          </w:p>
        </w:tc>
        <w:tc>
          <w:tcPr>
            <w:tcW w:w="3453" w:type="dxa"/>
            <w:shd w:val="clear" w:color="auto" w:fill="auto"/>
          </w:tcPr>
          <w:p w14:paraId="1F5416BF" w14:textId="77777777" w:rsidR="004F4C5A" w:rsidRPr="001A2F51" w:rsidRDefault="004F4C5A" w:rsidP="00F6763A">
            <w:pPr>
              <w:jc w:val="center"/>
            </w:pPr>
          </w:p>
          <w:p w14:paraId="77F97174" w14:textId="77777777" w:rsidR="004F4C5A" w:rsidRPr="001A2F51" w:rsidRDefault="004F4C5A" w:rsidP="00F6763A">
            <w:pPr>
              <w:widowControl w:val="0"/>
              <w:jc w:val="center"/>
            </w:pPr>
            <w:r w:rsidRPr="001A2F51">
              <w:tab/>
            </w:r>
          </w:p>
        </w:tc>
      </w:tr>
      <w:tr w:rsidR="004F4C5A" w:rsidRPr="001A2F51" w14:paraId="22D41E1C" w14:textId="77777777" w:rsidTr="004F4C5A">
        <w:trPr>
          <w:trHeight w:val="124"/>
        </w:trPr>
        <w:tc>
          <w:tcPr>
            <w:tcW w:w="4111" w:type="dxa"/>
            <w:shd w:val="clear" w:color="auto" w:fill="auto"/>
          </w:tcPr>
          <w:p w14:paraId="20D121E9" w14:textId="77777777" w:rsidR="004F4C5A" w:rsidRPr="001A2F51" w:rsidRDefault="004F4C5A" w:rsidP="00F6763A">
            <w:pPr>
              <w:widowControl w:val="0"/>
              <w:jc w:val="center"/>
            </w:pPr>
          </w:p>
        </w:tc>
        <w:tc>
          <w:tcPr>
            <w:tcW w:w="1701" w:type="dxa"/>
          </w:tcPr>
          <w:p w14:paraId="120E9FFE" w14:textId="77777777" w:rsidR="004F4C5A" w:rsidRPr="001A2F51" w:rsidRDefault="004F4C5A" w:rsidP="00F6763A">
            <w:pPr>
              <w:widowControl w:val="0"/>
              <w:jc w:val="center"/>
            </w:pPr>
          </w:p>
        </w:tc>
        <w:tc>
          <w:tcPr>
            <w:tcW w:w="3453" w:type="dxa"/>
            <w:shd w:val="clear" w:color="auto" w:fill="auto"/>
          </w:tcPr>
          <w:p w14:paraId="561C9D87" w14:textId="77777777" w:rsidR="004F4C5A" w:rsidRPr="001A2F51" w:rsidRDefault="004F4C5A" w:rsidP="00F6763A">
            <w:pPr>
              <w:widowControl w:val="0"/>
              <w:jc w:val="center"/>
            </w:pPr>
          </w:p>
        </w:tc>
      </w:tr>
      <w:tr w:rsidR="004F4C5A" w:rsidRPr="001A2F51" w14:paraId="6C7C6019" w14:textId="77777777" w:rsidTr="004F4C5A">
        <w:tc>
          <w:tcPr>
            <w:tcW w:w="4111" w:type="dxa"/>
            <w:shd w:val="clear" w:color="auto" w:fill="auto"/>
          </w:tcPr>
          <w:p w14:paraId="3E93D863" w14:textId="77777777" w:rsidR="004F4C5A" w:rsidRPr="001A2F51" w:rsidRDefault="004F4C5A" w:rsidP="00F6763A">
            <w:pPr>
              <w:widowControl w:val="0"/>
              <w:jc w:val="center"/>
            </w:pPr>
            <w:r w:rsidRPr="001A2F51">
              <w:t>Direktor</w:t>
            </w:r>
          </w:p>
        </w:tc>
        <w:tc>
          <w:tcPr>
            <w:tcW w:w="1701" w:type="dxa"/>
          </w:tcPr>
          <w:p w14:paraId="48E11AFE" w14:textId="77777777" w:rsidR="004F4C5A" w:rsidRPr="001A2F51" w:rsidRDefault="004F4C5A" w:rsidP="00F6763A">
            <w:pPr>
              <w:widowControl w:val="0"/>
              <w:jc w:val="center"/>
            </w:pPr>
          </w:p>
        </w:tc>
        <w:tc>
          <w:tcPr>
            <w:tcW w:w="3453" w:type="dxa"/>
            <w:shd w:val="clear" w:color="auto" w:fill="auto"/>
          </w:tcPr>
          <w:p w14:paraId="7ED5519E" w14:textId="77777777" w:rsidR="004F4C5A" w:rsidRPr="001A2F51" w:rsidRDefault="004F4C5A" w:rsidP="00F6763A">
            <w:pPr>
              <w:widowControl w:val="0"/>
              <w:jc w:val="center"/>
            </w:pPr>
            <w:r w:rsidRPr="001A2F51">
              <w:t xml:space="preserve">Direktor </w:t>
            </w:r>
          </w:p>
          <w:p w14:paraId="58A92850" w14:textId="77777777" w:rsidR="004F4C5A" w:rsidRPr="001A2F51" w:rsidRDefault="004F4C5A" w:rsidP="00F6763A">
            <w:pPr>
              <w:widowControl w:val="0"/>
              <w:jc w:val="center"/>
            </w:pPr>
          </w:p>
        </w:tc>
      </w:tr>
      <w:tr w:rsidR="004F4C5A" w:rsidRPr="001A2F51" w14:paraId="4576ADA9" w14:textId="77777777" w:rsidTr="004F4C5A">
        <w:tc>
          <w:tcPr>
            <w:tcW w:w="4111" w:type="dxa"/>
            <w:shd w:val="clear" w:color="auto" w:fill="auto"/>
          </w:tcPr>
          <w:p w14:paraId="7A7F9384" w14:textId="177AC39E" w:rsidR="004F4C5A" w:rsidRPr="001A2F51" w:rsidRDefault="004F4C5A" w:rsidP="00F6763A">
            <w:pPr>
              <w:widowControl w:val="0"/>
              <w:jc w:val="center"/>
            </w:pPr>
            <w:r w:rsidRPr="001A2F51">
              <w:t xml:space="preserve">Štefan Cigan, </w:t>
            </w:r>
            <w:proofErr w:type="spellStart"/>
            <w:r w:rsidRPr="001A2F51">
              <w:t>univ.dipl.ekon</w:t>
            </w:r>
            <w:proofErr w:type="spellEnd"/>
            <w:r w:rsidRPr="001A2F51">
              <w:t>.</w:t>
            </w:r>
          </w:p>
        </w:tc>
        <w:tc>
          <w:tcPr>
            <w:tcW w:w="1701" w:type="dxa"/>
          </w:tcPr>
          <w:p w14:paraId="0B4B39A6" w14:textId="77777777" w:rsidR="004F4C5A" w:rsidRPr="001A2F51" w:rsidRDefault="004F4C5A" w:rsidP="00F6763A">
            <w:pPr>
              <w:jc w:val="center"/>
            </w:pPr>
          </w:p>
        </w:tc>
        <w:tc>
          <w:tcPr>
            <w:tcW w:w="3453" w:type="dxa"/>
            <w:shd w:val="clear" w:color="auto" w:fill="auto"/>
          </w:tcPr>
          <w:p w14:paraId="5FEF512C" w14:textId="77777777" w:rsidR="004F4C5A" w:rsidRPr="001A2F51" w:rsidRDefault="004F4C5A" w:rsidP="00F6763A">
            <w:pPr>
              <w:jc w:val="center"/>
            </w:pPr>
          </w:p>
          <w:p w14:paraId="7B09E3D7" w14:textId="77777777" w:rsidR="004F4C5A" w:rsidRPr="001A2F51" w:rsidRDefault="004F4C5A" w:rsidP="00F6763A">
            <w:pPr>
              <w:widowControl w:val="0"/>
              <w:jc w:val="center"/>
            </w:pPr>
          </w:p>
        </w:tc>
      </w:tr>
      <w:bookmarkEnd w:id="93"/>
    </w:tbl>
    <w:p w14:paraId="74F0FE4A" w14:textId="77777777" w:rsidR="008D45B4" w:rsidRDefault="008D45B4" w:rsidP="00CA183F">
      <w:pPr>
        <w:autoSpaceDE w:val="0"/>
        <w:autoSpaceDN w:val="0"/>
        <w:adjustRightInd w:val="0"/>
        <w:rPr>
          <w:b/>
          <w:i/>
        </w:rPr>
      </w:pPr>
    </w:p>
    <w:p w14:paraId="5C584B2D" w14:textId="77777777" w:rsidR="008D45B4" w:rsidRDefault="008D45B4">
      <w:pPr>
        <w:rPr>
          <w:b/>
          <w:i/>
        </w:rPr>
      </w:pPr>
      <w:r>
        <w:rPr>
          <w:b/>
          <w:i/>
        </w:rPr>
        <w:br w:type="page"/>
      </w:r>
    </w:p>
    <w:p w14:paraId="4248E593" w14:textId="77777777" w:rsidR="00D928FF" w:rsidRPr="00935DC6" w:rsidRDefault="00D928FF" w:rsidP="00CA183F">
      <w:pPr>
        <w:autoSpaceDE w:val="0"/>
        <w:autoSpaceDN w:val="0"/>
        <w:adjustRightInd w:val="0"/>
        <w:rPr>
          <w:b/>
          <w:i/>
        </w:rPr>
      </w:pPr>
      <w:r w:rsidRPr="00935DC6">
        <w:rPr>
          <w:b/>
          <w:i/>
        </w:rPr>
        <w:lastRenderedPageBreak/>
        <w:t>OBR</w:t>
      </w:r>
      <w:r w:rsidR="006E4DC4">
        <w:rPr>
          <w:b/>
          <w:i/>
        </w:rPr>
        <w:t xml:space="preserve"> </w:t>
      </w:r>
      <w:r w:rsidRPr="00935DC6">
        <w:rPr>
          <w:b/>
          <w:i/>
        </w:rPr>
        <w:t>-</w:t>
      </w:r>
      <w:r w:rsidR="00CA183F">
        <w:rPr>
          <w:b/>
          <w:i/>
        </w:rPr>
        <w:t xml:space="preserve"> </w:t>
      </w:r>
      <w:r w:rsidR="00850778">
        <w:rPr>
          <w:b/>
          <w:i/>
        </w:rPr>
        <w:t>6</w:t>
      </w:r>
    </w:p>
    <w:p w14:paraId="019C0548" w14:textId="77777777" w:rsidR="00D928FF" w:rsidRPr="00935DC6" w:rsidRDefault="00D928FF" w:rsidP="00D928FF">
      <w:pPr>
        <w:tabs>
          <w:tab w:val="left" w:pos="2694"/>
          <w:tab w:val="left" w:pos="2977"/>
        </w:tabs>
        <w:ind w:right="1"/>
        <w:rPr>
          <w:b/>
          <w:i/>
        </w:rPr>
      </w:pPr>
    </w:p>
    <w:p w14:paraId="59835C91" w14:textId="77777777" w:rsidR="00D928FF" w:rsidRPr="00935DC6" w:rsidRDefault="00D928FF" w:rsidP="00D928FF">
      <w:pPr>
        <w:tabs>
          <w:tab w:val="left" w:pos="2694"/>
          <w:tab w:val="left" w:pos="2977"/>
        </w:tabs>
        <w:ind w:right="1"/>
        <w:jc w:val="center"/>
        <w:rPr>
          <w:b/>
          <w:i/>
        </w:rPr>
      </w:pPr>
    </w:p>
    <w:p w14:paraId="1F831679" w14:textId="77777777" w:rsidR="00D928FF" w:rsidRPr="00935DC6" w:rsidRDefault="00D928FF" w:rsidP="00D928FF">
      <w:pPr>
        <w:tabs>
          <w:tab w:val="left" w:pos="2694"/>
          <w:tab w:val="left" w:pos="2977"/>
        </w:tabs>
        <w:ind w:right="1"/>
        <w:jc w:val="center"/>
        <w:rPr>
          <w:b/>
          <w:sz w:val="22"/>
          <w:szCs w:val="22"/>
        </w:rPr>
      </w:pPr>
      <w:r w:rsidRPr="00935DC6">
        <w:rPr>
          <w:b/>
          <w:sz w:val="22"/>
          <w:szCs w:val="22"/>
        </w:rPr>
        <w:t>I Z J A V A</w:t>
      </w:r>
    </w:p>
    <w:p w14:paraId="0301DF33" w14:textId="77777777" w:rsidR="00D928FF" w:rsidRPr="00935DC6" w:rsidRDefault="00D928FF" w:rsidP="00D928FF">
      <w:pPr>
        <w:ind w:right="1"/>
        <w:jc w:val="center"/>
        <w:rPr>
          <w:b/>
          <w:sz w:val="22"/>
          <w:szCs w:val="22"/>
        </w:rPr>
      </w:pPr>
      <w:r w:rsidRPr="00935DC6">
        <w:rPr>
          <w:b/>
          <w:sz w:val="22"/>
          <w:szCs w:val="22"/>
        </w:rPr>
        <w:t>O UDELEŽBI FIZIČNIH IN PRAVNIH OSEB V LASTNIŠTVU PONUDNIKA</w:t>
      </w:r>
    </w:p>
    <w:p w14:paraId="79DC66B0" w14:textId="77777777" w:rsidR="00D928FF" w:rsidRPr="00935DC6" w:rsidRDefault="00D928FF" w:rsidP="00D928FF">
      <w:pPr>
        <w:tabs>
          <w:tab w:val="left" w:pos="284"/>
        </w:tabs>
        <w:rPr>
          <w:sz w:val="22"/>
          <w:szCs w:val="22"/>
        </w:rPr>
      </w:pPr>
    </w:p>
    <w:p w14:paraId="175C72DE" w14:textId="77777777" w:rsidR="00D928FF" w:rsidRPr="00935DC6" w:rsidRDefault="00D928FF" w:rsidP="00D928FF">
      <w:pPr>
        <w:ind w:right="1"/>
        <w:jc w:val="both"/>
        <w:rPr>
          <w:sz w:val="22"/>
          <w:szCs w:val="22"/>
        </w:rPr>
      </w:pPr>
      <w:r w:rsidRPr="00935DC6">
        <w:rPr>
          <w:sz w:val="22"/>
          <w:szCs w:val="22"/>
        </w:rPr>
        <w:t>Podatki o pravni osebi (ponudniku):</w:t>
      </w:r>
    </w:p>
    <w:p w14:paraId="50AF5BAE" w14:textId="77777777" w:rsidR="00D928FF" w:rsidRPr="00935DC6" w:rsidRDefault="00D928FF" w:rsidP="00D928FF">
      <w:pPr>
        <w:ind w:right="1"/>
        <w:jc w:val="both"/>
        <w:rPr>
          <w:sz w:val="22"/>
          <w:szCs w:val="22"/>
        </w:rPr>
      </w:pPr>
      <w:r w:rsidRPr="00935DC6">
        <w:rPr>
          <w:sz w:val="22"/>
          <w:szCs w:val="22"/>
        </w:rPr>
        <w:t xml:space="preserve">Polno ime podjetja: </w:t>
      </w:r>
    </w:p>
    <w:p w14:paraId="725D026B"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______________________________________________________________________________</w:t>
      </w:r>
    </w:p>
    <w:p w14:paraId="7532A566" w14:textId="77777777" w:rsidR="00D928FF" w:rsidRPr="00935DC6" w:rsidRDefault="00D928FF" w:rsidP="00D928FF">
      <w:pPr>
        <w:ind w:right="1"/>
        <w:jc w:val="both"/>
        <w:rPr>
          <w:sz w:val="22"/>
          <w:szCs w:val="22"/>
        </w:rPr>
      </w:pPr>
      <w:r w:rsidRPr="00935DC6">
        <w:rPr>
          <w:sz w:val="22"/>
          <w:szCs w:val="22"/>
        </w:rPr>
        <w:t xml:space="preserve">Sedež podjetja: </w:t>
      </w:r>
    </w:p>
    <w:p w14:paraId="330034DD"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29F8D109" w14:textId="77777777" w:rsidR="00D928FF" w:rsidRPr="00935DC6" w:rsidRDefault="00D928FF" w:rsidP="00D928FF">
      <w:pPr>
        <w:ind w:right="1"/>
        <w:jc w:val="both"/>
        <w:rPr>
          <w:sz w:val="22"/>
          <w:szCs w:val="22"/>
        </w:rPr>
      </w:pPr>
      <w:r w:rsidRPr="00935DC6">
        <w:rPr>
          <w:sz w:val="22"/>
          <w:szCs w:val="22"/>
        </w:rPr>
        <w:t xml:space="preserve">Občina sedeža podjetja: </w:t>
      </w:r>
    </w:p>
    <w:p w14:paraId="49781C70"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1FE7CA2F" w14:textId="77777777" w:rsidR="00D928FF" w:rsidRPr="00935DC6" w:rsidRDefault="00D928FF" w:rsidP="00D928FF">
      <w:pPr>
        <w:ind w:right="1"/>
        <w:jc w:val="both"/>
        <w:rPr>
          <w:sz w:val="22"/>
          <w:szCs w:val="22"/>
        </w:rPr>
      </w:pPr>
      <w:r w:rsidRPr="00935DC6">
        <w:rPr>
          <w:sz w:val="22"/>
          <w:szCs w:val="22"/>
        </w:rPr>
        <w:t xml:space="preserve">Številka vpisa v sodni register (št. vložka): </w:t>
      </w:r>
    </w:p>
    <w:p w14:paraId="1A442A38"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44146236" w14:textId="77777777" w:rsidR="00D928FF" w:rsidRPr="00935DC6" w:rsidRDefault="00D928FF" w:rsidP="00D928FF">
      <w:pPr>
        <w:ind w:right="1"/>
        <w:jc w:val="both"/>
        <w:rPr>
          <w:sz w:val="22"/>
          <w:szCs w:val="22"/>
        </w:rPr>
      </w:pPr>
      <w:r w:rsidRPr="00935DC6">
        <w:rPr>
          <w:sz w:val="22"/>
          <w:szCs w:val="22"/>
        </w:rPr>
        <w:t>Matična številka podjetja:</w:t>
      </w:r>
    </w:p>
    <w:p w14:paraId="5D08907A" w14:textId="77777777" w:rsidR="00D928FF" w:rsidRPr="00935DC6" w:rsidRDefault="00D928FF" w:rsidP="00D928FF">
      <w:pPr>
        <w:ind w:right="1"/>
        <w:jc w:val="both"/>
        <w:rPr>
          <w:sz w:val="22"/>
          <w:szCs w:val="22"/>
        </w:rPr>
      </w:pPr>
      <w:r w:rsidRPr="00935DC6">
        <w:rPr>
          <w:sz w:val="22"/>
          <w:szCs w:val="22"/>
        </w:rPr>
        <w:t xml:space="preserve"> ____________________________________________________________________________</w:t>
      </w:r>
    </w:p>
    <w:p w14:paraId="2C9B7083" w14:textId="77777777" w:rsidR="00D928FF" w:rsidRPr="00935DC6" w:rsidRDefault="00D928FF" w:rsidP="00D928FF">
      <w:pPr>
        <w:ind w:right="1"/>
        <w:jc w:val="both"/>
        <w:rPr>
          <w:sz w:val="22"/>
          <w:szCs w:val="22"/>
        </w:rPr>
      </w:pPr>
      <w:r w:rsidRPr="00935DC6">
        <w:rPr>
          <w:sz w:val="22"/>
          <w:szCs w:val="22"/>
        </w:rPr>
        <w:t>ID ZA DDV:</w:t>
      </w:r>
    </w:p>
    <w:p w14:paraId="62382369"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1EB35A79" w14:textId="77777777" w:rsidR="00D928FF" w:rsidRPr="00935DC6" w:rsidRDefault="00D928FF" w:rsidP="00D928FF">
      <w:pPr>
        <w:ind w:right="1"/>
        <w:jc w:val="both"/>
        <w:rPr>
          <w:sz w:val="22"/>
          <w:szCs w:val="22"/>
        </w:rPr>
      </w:pPr>
    </w:p>
    <w:p w14:paraId="61A299F0" w14:textId="77777777" w:rsidR="00D928FF" w:rsidRPr="00935DC6" w:rsidRDefault="00D928FF" w:rsidP="00D928FF">
      <w:pPr>
        <w:jc w:val="both"/>
        <w:rPr>
          <w:sz w:val="22"/>
          <w:szCs w:val="22"/>
        </w:rPr>
      </w:pPr>
      <w:r w:rsidRPr="00935DC6">
        <w:rPr>
          <w:sz w:val="22"/>
          <w:szCs w:val="22"/>
        </w:rPr>
        <w:t>Na podlagi šestega odstavka 14. člena ZIntPK-UPB2, vam v zvezi z javnim naročilom</w:t>
      </w:r>
    </w:p>
    <w:p w14:paraId="35F87F0E" w14:textId="77777777" w:rsidR="00D928FF" w:rsidRPr="00935DC6" w:rsidRDefault="00D928FF" w:rsidP="00D928FF">
      <w:pPr>
        <w:jc w:val="both"/>
        <w:rPr>
          <w:sz w:val="22"/>
          <w:szCs w:val="22"/>
        </w:rPr>
      </w:pPr>
    </w:p>
    <w:p w14:paraId="192F0106" w14:textId="77777777" w:rsidR="00AD1A41" w:rsidRPr="00A46A72" w:rsidRDefault="00AD1A41" w:rsidP="00AD1A41">
      <w:pPr>
        <w:jc w:val="both"/>
        <w:rPr>
          <w:b/>
        </w:rPr>
      </w:pPr>
      <w:r>
        <w:rPr>
          <w:b/>
        </w:rPr>
        <w:t>»</w:t>
      </w:r>
      <w:r w:rsidR="00CD78B7">
        <w:rPr>
          <w:b/>
        </w:rPr>
        <w:t>DOBAVA KURILNEGA OLJA</w:t>
      </w:r>
      <w:r>
        <w:rPr>
          <w:b/>
        </w:rPr>
        <w:t>«</w:t>
      </w:r>
    </w:p>
    <w:p w14:paraId="3B46FADA" w14:textId="77777777" w:rsidR="00893D15" w:rsidRPr="00935DC6" w:rsidRDefault="00893D15" w:rsidP="00D928FF">
      <w:pPr>
        <w:jc w:val="both"/>
        <w:rPr>
          <w:sz w:val="22"/>
          <w:szCs w:val="22"/>
        </w:rPr>
      </w:pPr>
    </w:p>
    <w:p w14:paraId="2D125576" w14:textId="77777777" w:rsidR="00D928FF" w:rsidRPr="00935DC6" w:rsidRDefault="00D928FF" w:rsidP="00D928FF">
      <w:pPr>
        <w:jc w:val="both"/>
        <w:rPr>
          <w:sz w:val="22"/>
          <w:szCs w:val="22"/>
        </w:rPr>
      </w:pPr>
      <w:r w:rsidRPr="00935DC6">
        <w:rPr>
          <w:sz w:val="22"/>
          <w:szCs w:val="22"/>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36568A9" w14:textId="77777777" w:rsidR="00D928FF" w:rsidRPr="00935DC6" w:rsidRDefault="00D928FF" w:rsidP="00D928FF">
      <w:pPr>
        <w:jc w:val="both"/>
        <w:rPr>
          <w:sz w:val="22"/>
          <w:szCs w:val="22"/>
        </w:rPr>
      </w:pPr>
    </w:p>
    <w:p w14:paraId="546CD83C" w14:textId="77777777" w:rsidR="00D928FF" w:rsidRPr="00935DC6" w:rsidRDefault="00D928FF" w:rsidP="00D928FF">
      <w:pPr>
        <w:jc w:val="both"/>
        <w:rPr>
          <w:sz w:val="22"/>
          <w:szCs w:val="22"/>
        </w:rPr>
      </w:pPr>
      <w:r w:rsidRPr="00935DC6">
        <w:rPr>
          <w:sz w:val="22"/>
          <w:szCs w:val="22"/>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928FF" w:rsidRPr="00935DC6" w14:paraId="5F139C69" w14:textId="77777777" w:rsidTr="00F510BF">
        <w:tc>
          <w:tcPr>
            <w:tcW w:w="533" w:type="dxa"/>
            <w:shd w:val="clear" w:color="auto" w:fill="auto"/>
          </w:tcPr>
          <w:p w14:paraId="6EB06284" w14:textId="77777777" w:rsidR="00D928FF" w:rsidRPr="00935DC6" w:rsidRDefault="00D928FF" w:rsidP="00F510BF">
            <w:pPr>
              <w:jc w:val="both"/>
              <w:rPr>
                <w:sz w:val="22"/>
                <w:szCs w:val="22"/>
              </w:rPr>
            </w:pPr>
            <w:r w:rsidRPr="00935DC6">
              <w:rPr>
                <w:sz w:val="22"/>
                <w:szCs w:val="22"/>
              </w:rPr>
              <w:t>Št.</w:t>
            </w:r>
          </w:p>
        </w:tc>
        <w:tc>
          <w:tcPr>
            <w:tcW w:w="3403" w:type="dxa"/>
            <w:shd w:val="clear" w:color="auto" w:fill="auto"/>
          </w:tcPr>
          <w:p w14:paraId="7FC0514B" w14:textId="77777777" w:rsidR="00D928FF" w:rsidRPr="00935DC6" w:rsidRDefault="00D928FF" w:rsidP="00F510BF">
            <w:pPr>
              <w:jc w:val="both"/>
              <w:rPr>
                <w:sz w:val="22"/>
                <w:szCs w:val="22"/>
              </w:rPr>
            </w:pPr>
            <w:r w:rsidRPr="00935DC6">
              <w:rPr>
                <w:sz w:val="22"/>
                <w:szCs w:val="22"/>
              </w:rPr>
              <w:t>Naziv</w:t>
            </w:r>
          </w:p>
        </w:tc>
        <w:tc>
          <w:tcPr>
            <w:tcW w:w="3685" w:type="dxa"/>
          </w:tcPr>
          <w:p w14:paraId="0FFBA774" w14:textId="77777777" w:rsidR="00D928FF" w:rsidRPr="00935DC6" w:rsidRDefault="00D928FF" w:rsidP="00F510BF">
            <w:pPr>
              <w:jc w:val="both"/>
              <w:rPr>
                <w:sz w:val="22"/>
                <w:szCs w:val="22"/>
              </w:rPr>
            </w:pPr>
            <w:r w:rsidRPr="00935DC6">
              <w:rPr>
                <w:sz w:val="22"/>
                <w:szCs w:val="22"/>
              </w:rPr>
              <w:t>Sedež</w:t>
            </w:r>
          </w:p>
        </w:tc>
        <w:tc>
          <w:tcPr>
            <w:tcW w:w="1843" w:type="dxa"/>
            <w:shd w:val="clear" w:color="auto" w:fill="auto"/>
          </w:tcPr>
          <w:p w14:paraId="4453D4B2" w14:textId="77777777" w:rsidR="00D928FF" w:rsidRPr="00935DC6" w:rsidRDefault="00D928FF" w:rsidP="00F510BF">
            <w:pPr>
              <w:jc w:val="both"/>
              <w:rPr>
                <w:sz w:val="22"/>
                <w:szCs w:val="22"/>
              </w:rPr>
            </w:pPr>
            <w:r w:rsidRPr="00935DC6">
              <w:rPr>
                <w:sz w:val="22"/>
                <w:szCs w:val="22"/>
              </w:rPr>
              <w:t>Delež lastništva v %</w:t>
            </w:r>
          </w:p>
        </w:tc>
      </w:tr>
      <w:tr w:rsidR="00D928FF" w:rsidRPr="00935DC6" w14:paraId="38506112" w14:textId="77777777" w:rsidTr="00F510BF">
        <w:tc>
          <w:tcPr>
            <w:tcW w:w="533" w:type="dxa"/>
            <w:shd w:val="clear" w:color="auto" w:fill="auto"/>
          </w:tcPr>
          <w:p w14:paraId="0E6449A1" w14:textId="77777777" w:rsidR="00D928FF" w:rsidRPr="00935DC6" w:rsidRDefault="00D928FF" w:rsidP="00F510BF">
            <w:pPr>
              <w:jc w:val="both"/>
              <w:rPr>
                <w:sz w:val="22"/>
                <w:szCs w:val="22"/>
              </w:rPr>
            </w:pPr>
            <w:r w:rsidRPr="00935DC6">
              <w:rPr>
                <w:sz w:val="22"/>
                <w:szCs w:val="22"/>
              </w:rPr>
              <w:t>1.</w:t>
            </w:r>
          </w:p>
        </w:tc>
        <w:tc>
          <w:tcPr>
            <w:tcW w:w="3403" w:type="dxa"/>
            <w:shd w:val="clear" w:color="auto" w:fill="auto"/>
          </w:tcPr>
          <w:p w14:paraId="38696507" w14:textId="77777777" w:rsidR="00D928FF" w:rsidRPr="00935DC6" w:rsidRDefault="00D928FF" w:rsidP="00F510BF">
            <w:pPr>
              <w:jc w:val="both"/>
              <w:rPr>
                <w:sz w:val="22"/>
                <w:szCs w:val="22"/>
              </w:rPr>
            </w:pPr>
          </w:p>
        </w:tc>
        <w:tc>
          <w:tcPr>
            <w:tcW w:w="3685" w:type="dxa"/>
          </w:tcPr>
          <w:p w14:paraId="3E559895" w14:textId="77777777" w:rsidR="00D928FF" w:rsidRPr="00935DC6" w:rsidRDefault="00D928FF" w:rsidP="00F510BF">
            <w:pPr>
              <w:jc w:val="both"/>
              <w:rPr>
                <w:sz w:val="22"/>
                <w:szCs w:val="22"/>
              </w:rPr>
            </w:pPr>
          </w:p>
        </w:tc>
        <w:tc>
          <w:tcPr>
            <w:tcW w:w="1843" w:type="dxa"/>
            <w:shd w:val="clear" w:color="auto" w:fill="auto"/>
          </w:tcPr>
          <w:p w14:paraId="74CB5A34" w14:textId="77777777" w:rsidR="00D928FF" w:rsidRPr="00935DC6" w:rsidRDefault="00D928FF" w:rsidP="00F510BF">
            <w:pPr>
              <w:jc w:val="both"/>
              <w:rPr>
                <w:sz w:val="22"/>
                <w:szCs w:val="22"/>
              </w:rPr>
            </w:pPr>
          </w:p>
        </w:tc>
      </w:tr>
      <w:tr w:rsidR="00D928FF" w:rsidRPr="00935DC6" w14:paraId="7B487C95" w14:textId="77777777" w:rsidTr="00F510BF">
        <w:tc>
          <w:tcPr>
            <w:tcW w:w="533" w:type="dxa"/>
            <w:shd w:val="clear" w:color="auto" w:fill="auto"/>
          </w:tcPr>
          <w:p w14:paraId="7EA8C3D4" w14:textId="77777777" w:rsidR="00D928FF" w:rsidRPr="00935DC6" w:rsidRDefault="00D928FF" w:rsidP="00F510BF">
            <w:pPr>
              <w:jc w:val="both"/>
              <w:rPr>
                <w:sz w:val="22"/>
                <w:szCs w:val="22"/>
              </w:rPr>
            </w:pPr>
            <w:r w:rsidRPr="00935DC6">
              <w:rPr>
                <w:sz w:val="22"/>
                <w:szCs w:val="22"/>
              </w:rPr>
              <w:t>2.</w:t>
            </w:r>
          </w:p>
        </w:tc>
        <w:tc>
          <w:tcPr>
            <w:tcW w:w="3403" w:type="dxa"/>
            <w:shd w:val="clear" w:color="auto" w:fill="auto"/>
          </w:tcPr>
          <w:p w14:paraId="2B6DA97B" w14:textId="77777777" w:rsidR="00D928FF" w:rsidRPr="00935DC6" w:rsidRDefault="00D928FF" w:rsidP="00F510BF">
            <w:pPr>
              <w:jc w:val="both"/>
              <w:rPr>
                <w:sz w:val="22"/>
                <w:szCs w:val="22"/>
              </w:rPr>
            </w:pPr>
          </w:p>
        </w:tc>
        <w:tc>
          <w:tcPr>
            <w:tcW w:w="3685" w:type="dxa"/>
          </w:tcPr>
          <w:p w14:paraId="290BAB20" w14:textId="77777777" w:rsidR="00D928FF" w:rsidRPr="00935DC6" w:rsidRDefault="00D928FF" w:rsidP="00F510BF">
            <w:pPr>
              <w:jc w:val="both"/>
              <w:rPr>
                <w:sz w:val="22"/>
                <w:szCs w:val="22"/>
              </w:rPr>
            </w:pPr>
          </w:p>
        </w:tc>
        <w:tc>
          <w:tcPr>
            <w:tcW w:w="1843" w:type="dxa"/>
            <w:shd w:val="clear" w:color="auto" w:fill="auto"/>
          </w:tcPr>
          <w:p w14:paraId="3FB0C37E" w14:textId="77777777" w:rsidR="00D928FF" w:rsidRPr="00935DC6" w:rsidRDefault="00D928FF" w:rsidP="00F510BF">
            <w:pPr>
              <w:jc w:val="both"/>
              <w:rPr>
                <w:sz w:val="22"/>
                <w:szCs w:val="22"/>
              </w:rPr>
            </w:pPr>
          </w:p>
        </w:tc>
      </w:tr>
      <w:tr w:rsidR="00D928FF" w:rsidRPr="00935DC6" w14:paraId="297C25DC" w14:textId="77777777" w:rsidTr="00F510BF">
        <w:tc>
          <w:tcPr>
            <w:tcW w:w="533" w:type="dxa"/>
            <w:shd w:val="clear" w:color="auto" w:fill="auto"/>
          </w:tcPr>
          <w:p w14:paraId="26E048BB" w14:textId="77777777" w:rsidR="00D928FF" w:rsidRPr="00935DC6" w:rsidRDefault="00D928FF" w:rsidP="00F510BF">
            <w:pPr>
              <w:jc w:val="both"/>
              <w:rPr>
                <w:sz w:val="22"/>
                <w:szCs w:val="22"/>
              </w:rPr>
            </w:pPr>
            <w:r w:rsidRPr="00935DC6">
              <w:rPr>
                <w:sz w:val="22"/>
                <w:szCs w:val="22"/>
              </w:rPr>
              <w:t>3.</w:t>
            </w:r>
          </w:p>
        </w:tc>
        <w:tc>
          <w:tcPr>
            <w:tcW w:w="3403" w:type="dxa"/>
            <w:shd w:val="clear" w:color="auto" w:fill="auto"/>
          </w:tcPr>
          <w:p w14:paraId="0552F74B" w14:textId="77777777" w:rsidR="00D928FF" w:rsidRPr="00935DC6" w:rsidRDefault="00D928FF" w:rsidP="00F510BF">
            <w:pPr>
              <w:jc w:val="both"/>
              <w:rPr>
                <w:sz w:val="22"/>
                <w:szCs w:val="22"/>
              </w:rPr>
            </w:pPr>
          </w:p>
        </w:tc>
        <w:tc>
          <w:tcPr>
            <w:tcW w:w="3685" w:type="dxa"/>
          </w:tcPr>
          <w:p w14:paraId="5AE5A50D" w14:textId="77777777" w:rsidR="00D928FF" w:rsidRPr="00935DC6" w:rsidRDefault="00D928FF" w:rsidP="00F510BF">
            <w:pPr>
              <w:jc w:val="both"/>
              <w:rPr>
                <w:sz w:val="22"/>
                <w:szCs w:val="22"/>
              </w:rPr>
            </w:pPr>
          </w:p>
        </w:tc>
        <w:tc>
          <w:tcPr>
            <w:tcW w:w="1843" w:type="dxa"/>
            <w:shd w:val="clear" w:color="auto" w:fill="auto"/>
          </w:tcPr>
          <w:p w14:paraId="36F9D564" w14:textId="77777777" w:rsidR="00D928FF" w:rsidRPr="00935DC6" w:rsidRDefault="00D928FF" w:rsidP="00F510BF">
            <w:pPr>
              <w:jc w:val="both"/>
              <w:rPr>
                <w:sz w:val="22"/>
                <w:szCs w:val="22"/>
              </w:rPr>
            </w:pPr>
          </w:p>
        </w:tc>
      </w:tr>
      <w:tr w:rsidR="00D928FF" w:rsidRPr="00935DC6" w14:paraId="13D23C6E" w14:textId="77777777" w:rsidTr="00F510BF">
        <w:tc>
          <w:tcPr>
            <w:tcW w:w="533" w:type="dxa"/>
            <w:shd w:val="clear" w:color="auto" w:fill="auto"/>
          </w:tcPr>
          <w:p w14:paraId="1AC53C2B" w14:textId="77777777" w:rsidR="00D928FF" w:rsidRPr="00935DC6" w:rsidRDefault="00D928FF" w:rsidP="00F510BF">
            <w:pPr>
              <w:jc w:val="both"/>
              <w:rPr>
                <w:sz w:val="22"/>
                <w:szCs w:val="22"/>
              </w:rPr>
            </w:pPr>
            <w:r w:rsidRPr="00935DC6">
              <w:rPr>
                <w:sz w:val="22"/>
                <w:szCs w:val="22"/>
              </w:rPr>
              <w:t>…</w:t>
            </w:r>
          </w:p>
        </w:tc>
        <w:tc>
          <w:tcPr>
            <w:tcW w:w="3403" w:type="dxa"/>
            <w:shd w:val="clear" w:color="auto" w:fill="auto"/>
          </w:tcPr>
          <w:p w14:paraId="1BA20FE5" w14:textId="77777777" w:rsidR="00D928FF" w:rsidRPr="00935DC6" w:rsidRDefault="00D928FF" w:rsidP="00F510BF">
            <w:pPr>
              <w:jc w:val="both"/>
              <w:rPr>
                <w:sz w:val="22"/>
                <w:szCs w:val="22"/>
              </w:rPr>
            </w:pPr>
          </w:p>
        </w:tc>
        <w:tc>
          <w:tcPr>
            <w:tcW w:w="3685" w:type="dxa"/>
          </w:tcPr>
          <w:p w14:paraId="3348889A" w14:textId="77777777" w:rsidR="00D928FF" w:rsidRPr="00935DC6" w:rsidRDefault="00D928FF" w:rsidP="00F510BF">
            <w:pPr>
              <w:jc w:val="both"/>
              <w:rPr>
                <w:sz w:val="22"/>
                <w:szCs w:val="22"/>
              </w:rPr>
            </w:pPr>
          </w:p>
        </w:tc>
        <w:tc>
          <w:tcPr>
            <w:tcW w:w="1843" w:type="dxa"/>
            <w:shd w:val="clear" w:color="auto" w:fill="auto"/>
          </w:tcPr>
          <w:p w14:paraId="00AD4F92" w14:textId="77777777" w:rsidR="00D928FF" w:rsidRPr="00935DC6" w:rsidRDefault="00D928FF" w:rsidP="00F510BF">
            <w:pPr>
              <w:jc w:val="both"/>
              <w:rPr>
                <w:sz w:val="22"/>
                <w:szCs w:val="22"/>
              </w:rPr>
            </w:pPr>
          </w:p>
        </w:tc>
      </w:tr>
    </w:tbl>
    <w:p w14:paraId="0364F7C5" w14:textId="77777777" w:rsidR="00D928FF" w:rsidRPr="00935DC6" w:rsidRDefault="00D928FF" w:rsidP="00D928FF">
      <w:pPr>
        <w:jc w:val="both"/>
        <w:rPr>
          <w:sz w:val="22"/>
          <w:szCs w:val="22"/>
        </w:rPr>
      </w:pPr>
    </w:p>
    <w:p w14:paraId="5381FB32" w14:textId="77777777" w:rsidR="00D928FF" w:rsidRPr="00935DC6" w:rsidRDefault="00D928FF" w:rsidP="00D928FF">
      <w:pPr>
        <w:jc w:val="both"/>
        <w:rPr>
          <w:sz w:val="22"/>
          <w:szCs w:val="22"/>
        </w:rPr>
      </w:pPr>
    </w:p>
    <w:p w14:paraId="3C8E9F51" w14:textId="77777777" w:rsidR="00D928FF" w:rsidRPr="00935DC6" w:rsidRDefault="00D928FF" w:rsidP="00D928FF">
      <w:pPr>
        <w:jc w:val="both"/>
        <w:rPr>
          <w:sz w:val="22"/>
          <w:szCs w:val="22"/>
        </w:rPr>
      </w:pPr>
      <w:r w:rsidRPr="00935DC6">
        <w:rPr>
          <w:sz w:val="22"/>
          <w:szCs w:val="22"/>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D928FF" w:rsidRPr="00935DC6" w14:paraId="5E711062" w14:textId="77777777" w:rsidTr="00F510BF">
        <w:tc>
          <w:tcPr>
            <w:tcW w:w="534" w:type="dxa"/>
            <w:shd w:val="clear" w:color="auto" w:fill="auto"/>
          </w:tcPr>
          <w:p w14:paraId="4682C908" w14:textId="77777777" w:rsidR="00D928FF" w:rsidRPr="00935DC6" w:rsidRDefault="00D928FF" w:rsidP="00F510BF">
            <w:pPr>
              <w:jc w:val="both"/>
              <w:rPr>
                <w:sz w:val="22"/>
                <w:szCs w:val="22"/>
              </w:rPr>
            </w:pPr>
            <w:r w:rsidRPr="00935DC6">
              <w:rPr>
                <w:sz w:val="22"/>
                <w:szCs w:val="22"/>
              </w:rPr>
              <w:t>Št.</w:t>
            </w:r>
          </w:p>
        </w:tc>
        <w:tc>
          <w:tcPr>
            <w:tcW w:w="3402" w:type="dxa"/>
            <w:shd w:val="clear" w:color="auto" w:fill="auto"/>
          </w:tcPr>
          <w:p w14:paraId="2267133F" w14:textId="77777777" w:rsidR="00D928FF" w:rsidRPr="00935DC6" w:rsidRDefault="00D928FF" w:rsidP="00F510BF">
            <w:pPr>
              <w:jc w:val="both"/>
              <w:rPr>
                <w:sz w:val="22"/>
                <w:szCs w:val="22"/>
              </w:rPr>
            </w:pPr>
            <w:r w:rsidRPr="00935DC6">
              <w:rPr>
                <w:sz w:val="22"/>
                <w:szCs w:val="22"/>
              </w:rPr>
              <w:t>Ime in priimek</w:t>
            </w:r>
          </w:p>
        </w:tc>
        <w:tc>
          <w:tcPr>
            <w:tcW w:w="3685" w:type="dxa"/>
            <w:shd w:val="clear" w:color="auto" w:fill="auto"/>
          </w:tcPr>
          <w:p w14:paraId="675A1B78" w14:textId="77777777" w:rsidR="00D928FF" w:rsidRPr="00935DC6" w:rsidRDefault="00D928FF" w:rsidP="00F510BF">
            <w:pPr>
              <w:jc w:val="both"/>
              <w:rPr>
                <w:sz w:val="22"/>
                <w:szCs w:val="22"/>
              </w:rPr>
            </w:pPr>
            <w:r w:rsidRPr="00935DC6">
              <w:rPr>
                <w:sz w:val="22"/>
                <w:szCs w:val="22"/>
              </w:rPr>
              <w:t>Naslov stalnega bivališča</w:t>
            </w:r>
          </w:p>
        </w:tc>
        <w:tc>
          <w:tcPr>
            <w:tcW w:w="1810" w:type="dxa"/>
            <w:shd w:val="clear" w:color="auto" w:fill="auto"/>
          </w:tcPr>
          <w:p w14:paraId="06DCC4A8" w14:textId="77777777" w:rsidR="00D928FF" w:rsidRPr="00935DC6" w:rsidRDefault="00D928FF" w:rsidP="00F510BF">
            <w:pPr>
              <w:jc w:val="both"/>
              <w:rPr>
                <w:sz w:val="22"/>
                <w:szCs w:val="22"/>
              </w:rPr>
            </w:pPr>
            <w:r w:rsidRPr="00935DC6">
              <w:rPr>
                <w:sz w:val="22"/>
                <w:szCs w:val="22"/>
              </w:rPr>
              <w:t>Delež lastništva v %</w:t>
            </w:r>
          </w:p>
        </w:tc>
      </w:tr>
      <w:tr w:rsidR="00D928FF" w:rsidRPr="00935DC6" w14:paraId="3B7F0981" w14:textId="77777777" w:rsidTr="00F510BF">
        <w:tc>
          <w:tcPr>
            <w:tcW w:w="534" w:type="dxa"/>
            <w:shd w:val="clear" w:color="auto" w:fill="auto"/>
          </w:tcPr>
          <w:p w14:paraId="328E7803" w14:textId="77777777" w:rsidR="00D928FF" w:rsidRPr="00935DC6" w:rsidRDefault="00D928FF" w:rsidP="00F510BF">
            <w:pPr>
              <w:jc w:val="both"/>
              <w:rPr>
                <w:sz w:val="22"/>
                <w:szCs w:val="22"/>
              </w:rPr>
            </w:pPr>
            <w:r w:rsidRPr="00935DC6">
              <w:rPr>
                <w:sz w:val="22"/>
                <w:szCs w:val="22"/>
              </w:rPr>
              <w:t>1.</w:t>
            </w:r>
          </w:p>
        </w:tc>
        <w:tc>
          <w:tcPr>
            <w:tcW w:w="3402" w:type="dxa"/>
            <w:shd w:val="clear" w:color="auto" w:fill="auto"/>
          </w:tcPr>
          <w:p w14:paraId="1E9EE0F6" w14:textId="77777777" w:rsidR="00D928FF" w:rsidRPr="00935DC6" w:rsidRDefault="00D928FF" w:rsidP="00F510BF">
            <w:pPr>
              <w:jc w:val="both"/>
              <w:rPr>
                <w:sz w:val="22"/>
                <w:szCs w:val="22"/>
              </w:rPr>
            </w:pPr>
          </w:p>
        </w:tc>
        <w:tc>
          <w:tcPr>
            <w:tcW w:w="3685" w:type="dxa"/>
            <w:shd w:val="clear" w:color="auto" w:fill="auto"/>
          </w:tcPr>
          <w:p w14:paraId="5028F6FD" w14:textId="77777777" w:rsidR="00D928FF" w:rsidRPr="00935DC6" w:rsidRDefault="00D928FF" w:rsidP="00F510BF">
            <w:pPr>
              <w:jc w:val="both"/>
              <w:rPr>
                <w:sz w:val="22"/>
                <w:szCs w:val="22"/>
              </w:rPr>
            </w:pPr>
          </w:p>
        </w:tc>
        <w:tc>
          <w:tcPr>
            <w:tcW w:w="1810" w:type="dxa"/>
            <w:shd w:val="clear" w:color="auto" w:fill="auto"/>
          </w:tcPr>
          <w:p w14:paraId="4E981589" w14:textId="77777777" w:rsidR="00D928FF" w:rsidRPr="00935DC6" w:rsidRDefault="00D928FF" w:rsidP="00F510BF">
            <w:pPr>
              <w:jc w:val="both"/>
              <w:rPr>
                <w:sz w:val="22"/>
                <w:szCs w:val="22"/>
              </w:rPr>
            </w:pPr>
          </w:p>
        </w:tc>
      </w:tr>
      <w:tr w:rsidR="00D928FF" w:rsidRPr="00935DC6" w14:paraId="1EA3FAD2" w14:textId="77777777" w:rsidTr="00F510BF">
        <w:tc>
          <w:tcPr>
            <w:tcW w:w="534" w:type="dxa"/>
            <w:shd w:val="clear" w:color="auto" w:fill="auto"/>
          </w:tcPr>
          <w:p w14:paraId="139C6073" w14:textId="77777777" w:rsidR="00D928FF" w:rsidRPr="00935DC6" w:rsidRDefault="00D928FF" w:rsidP="00F510BF">
            <w:pPr>
              <w:jc w:val="both"/>
              <w:rPr>
                <w:sz w:val="22"/>
                <w:szCs w:val="22"/>
              </w:rPr>
            </w:pPr>
            <w:r w:rsidRPr="00935DC6">
              <w:rPr>
                <w:sz w:val="22"/>
                <w:szCs w:val="22"/>
              </w:rPr>
              <w:t>2.</w:t>
            </w:r>
          </w:p>
        </w:tc>
        <w:tc>
          <w:tcPr>
            <w:tcW w:w="3402" w:type="dxa"/>
            <w:shd w:val="clear" w:color="auto" w:fill="auto"/>
          </w:tcPr>
          <w:p w14:paraId="712CD34C" w14:textId="77777777" w:rsidR="00D928FF" w:rsidRPr="00935DC6" w:rsidRDefault="00D928FF" w:rsidP="00F510BF">
            <w:pPr>
              <w:jc w:val="both"/>
              <w:rPr>
                <w:sz w:val="22"/>
                <w:szCs w:val="22"/>
              </w:rPr>
            </w:pPr>
          </w:p>
        </w:tc>
        <w:tc>
          <w:tcPr>
            <w:tcW w:w="3685" w:type="dxa"/>
            <w:shd w:val="clear" w:color="auto" w:fill="auto"/>
          </w:tcPr>
          <w:p w14:paraId="5FB2FB4D" w14:textId="77777777" w:rsidR="00D928FF" w:rsidRPr="00935DC6" w:rsidRDefault="00D928FF" w:rsidP="00F510BF">
            <w:pPr>
              <w:jc w:val="both"/>
              <w:rPr>
                <w:sz w:val="22"/>
                <w:szCs w:val="22"/>
              </w:rPr>
            </w:pPr>
          </w:p>
        </w:tc>
        <w:tc>
          <w:tcPr>
            <w:tcW w:w="1810" w:type="dxa"/>
            <w:shd w:val="clear" w:color="auto" w:fill="auto"/>
          </w:tcPr>
          <w:p w14:paraId="705F9A01" w14:textId="77777777" w:rsidR="00D928FF" w:rsidRPr="00935DC6" w:rsidRDefault="00D928FF" w:rsidP="00F510BF">
            <w:pPr>
              <w:jc w:val="both"/>
              <w:rPr>
                <w:sz w:val="22"/>
                <w:szCs w:val="22"/>
              </w:rPr>
            </w:pPr>
          </w:p>
        </w:tc>
      </w:tr>
      <w:tr w:rsidR="00D928FF" w:rsidRPr="00935DC6" w14:paraId="078B1C21" w14:textId="77777777" w:rsidTr="00F510BF">
        <w:tc>
          <w:tcPr>
            <w:tcW w:w="534" w:type="dxa"/>
            <w:shd w:val="clear" w:color="auto" w:fill="auto"/>
          </w:tcPr>
          <w:p w14:paraId="13DA17D8" w14:textId="77777777" w:rsidR="00D928FF" w:rsidRPr="00935DC6" w:rsidRDefault="00D928FF" w:rsidP="00F510BF">
            <w:pPr>
              <w:jc w:val="both"/>
              <w:rPr>
                <w:sz w:val="22"/>
                <w:szCs w:val="22"/>
              </w:rPr>
            </w:pPr>
            <w:r w:rsidRPr="00935DC6">
              <w:rPr>
                <w:sz w:val="22"/>
                <w:szCs w:val="22"/>
              </w:rPr>
              <w:t>3.</w:t>
            </w:r>
          </w:p>
        </w:tc>
        <w:tc>
          <w:tcPr>
            <w:tcW w:w="3402" w:type="dxa"/>
            <w:shd w:val="clear" w:color="auto" w:fill="auto"/>
          </w:tcPr>
          <w:p w14:paraId="30D16CDF" w14:textId="77777777" w:rsidR="00D928FF" w:rsidRPr="00935DC6" w:rsidRDefault="00D928FF" w:rsidP="00F510BF">
            <w:pPr>
              <w:jc w:val="both"/>
              <w:rPr>
                <w:sz w:val="22"/>
                <w:szCs w:val="22"/>
              </w:rPr>
            </w:pPr>
          </w:p>
        </w:tc>
        <w:tc>
          <w:tcPr>
            <w:tcW w:w="3685" w:type="dxa"/>
            <w:shd w:val="clear" w:color="auto" w:fill="auto"/>
          </w:tcPr>
          <w:p w14:paraId="6D4A71B6" w14:textId="77777777" w:rsidR="00D928FF" w:rsidRPr="00935DC6" w:rsidRDefault="00D928FF" w:rsidP="00F510BF">
            <w:pPr>
              <w:jc w:val="both"/>
              <w:rPr>
                <w:sz w:val="22"/>
                <w:szCs w:val="22"/>
              </w:rPr>
            </w:pPr>
          </w:p>
        </w:tc>
        <w:tc>
          <w:tcPr>
            <w:tcW w:w="1810" w:type="dxa"/>
            <w:shd w:val="clear" w:color="auto" w:fill="auto"/>
          </w:tcPr>
          <w:p w14:paraId="5BF956FD" w14:textId="77777777" w:rsidR="00D928FF" w:rsidRPr="00935DC6" w:rsidRDefault="00D928FF" w:rsidP="00F510BF">
            <w:pPr>
              <w:jc w:val="both"/>
              <w:rPr>
                <w:sz w:val="22"/>
                <w:szCs w:val="22"/>
              </w:rPr>
            </w:pPr>
          </w:p>
        </w:tc>
      </w:tr>
      <w:tr w:rsidR="00D928FF" w:rsidRPr="00935DC6" w14:paraId="59B7FCB6" w14:textId="77777777" w:rsidTr="00F510BF">
        <w:tc>
          <w:tcPr>
            <w:tcW w:w="534" w:type="dxa"/>
            <w:shd w:val="clear" w:color="auto" w:fill="auto"/>
          </w:tcPr>
          <w:p w14:paraId="7EC2C6E5" w14:textId="77777777" w:rsidR="00D928FF" w:rsidRPr="00935DC6" w:rsidRDefault="00D928FF" w:rsidP="00F510BF">
            <w:pPr>
              <w:jc w:val="both"/>
              <w:rPr>
                <w:sz w:val="22"/>
                <w:szCs w:val="22"/>
              </w:rPr>
            </w:pPr>
            <w:r w:rsidRPr="00935DC6">
              <w:rPr>
                <w:sz w:val="22"/>
                <w:szCs w:val="22"/>
              </w:rPr>
              <w:t>…</w:t>
            </w:r>
          </w:p>
        </w:tc>
        <w:tc>
          <w:tcPr>
            <w:tcW w:w="3402" w:type="dxa"/>
            <w:shd w:val="clear" w:color="auto" w:fill="auto"/>
          </w:tcPr>
          <w:p w14:paraId="11554624" w14:textId="77777777" w:rsidR="00D928FF" w:rsidRPr="00935DC6" w:rsidRDefault="00D928FF" w:rsidP="00F510BF">
            <w:pPr>
              <w:jc w:val="both"/>
              <w:rPr>
                <w:sz w:val="22"/>
                <w:szCs w:val="22"/>
              </w:rPr>
            </w:pPr>
          </w:p>
        </w:tc>
        <w:tc>
          <w:tcPr>
            <w:tcW w:w="3685" w:type="dxa"/>
            <w:shd w:val="clear" w:color="auto" w:fill="auto"/>
          </w:tcPr>
          <w:p w14:paraId="0F708BCD" w14:textId="77777777" w:rsidR="00D928FF" w:rsidRPr="00935DC6" w:rsidRDefault="00D928FF" w:rsidP="00F510BF">
            <w:pPr>
              <w:jc w:val="both"/>
              <w:rPr>
                <w:sz w:val="22"/>
                <w:szCs w:val="22"/>
              </w:rPr>
            </w:pPr>
          </w:p>
        </w:tc>
        <w:tc>
          <w:tcPr>
            <w:tcW w:w="1810" w:type="dxa"/>
            <w:shd w:val="clear" w:color="auto" w:fill="auto"/>
          </w:tcPr>
          <w:p w14:paraId="6BAFFE34" w14:textId="77777777" w:rsidR="00D928FF" w:rsidRPr="00935DC6" w:rsidRDefault="00D928FF" w:rsidP="00F510BF">
            <w:pPr>
              <w:jc w:val="both"/>
              <w:rPr>
                <w:sz w:val="22"/>
                <w:szCs w:val="22"/>
              </w:rPr>
            </w:pPr>
          </w:p>
        </w:tc>
      </w:tr>
    </w:tbl>
    <w:p w14:paraId="0266BAA5" w14:textId="77777777" w:rsidR="00D928FF" w:rsidRPr="00935DC6" w:rsidRDefault="00D928FF" w:rsidP="00D928FF">
      <w:pPr>
        <w:jc w:val="both"/>
        <w:rPr>
          <w:sz w:val="22"/>
          <w:szCs w:val="22"/>
        </w:rPr>
      </w:pPr>
    </w:p>
    <w:p w14:paraId="3A130E54" w14:textId="77777777" w:rsidR="00D928FF" w:rsidRPr="00935DC6" w:rsidRDefault="00D928FF" w:rsidP="00D928FF">
      <w:pPr>
        <w:jc w:val="both"/>
        <w:rPr>
          <w:sz w:val="22"/>
          <w:szCs w:val="22"/>
        </w:rPr>
      </w:pPr>
    </w:p>
    <w:p w14:paraId="081983D0" w14:textId="77777777" w:rsidR="00D928FF" w:rsidRPr="00935DC6" w:rsidRDefault="00D928FF" w:rsidP="00D928FF">
      <w:pPr>
        <w:jc w:val="both"/>
        <w:rPr>
          <w:sz w:val="22"/>
          <w:szCs w:val="22"/>
        </w:rPr>
      </w:pPr>
      <w:r w:rsidRPr="00935DC6">
        <w:rPr>
          <w:sz w:val="22"/>
          <w:szCs w:val="22"/>
        </w:rPr>
        <w:t>IZJAVLJAMO, da so skladno z določbami zakona, ki ureja gospodarske družbe, povezane družbe z zgoraj navedenim ponudnikom, naslednji gospodarski subjekti:</w:t>
      </w:r>
    </w:p>
    <w:p w14:paraId="55E27E21" w14:textId="77777777" w:rsidR="00D928FF" w:rsidRPr="00935DC6" w:rsidRDefault="00D928FF" w:rsidP="00D928F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D928FF" w:rsidRPr="00935DC6" w14:paraId="6CE9380C" w14:textId="77777777" w:rsidTr="00F510BF">
        <w:tc>
          <w:tcPr>
            <w:tcW w:w="533" w:type="dxa"/>
            <w:shd w:val="clear" w:color="auto" w:fill="auto"/>
          </w:tcPr>
          <w:p w14:paraId="6D0DA156" w14:textId="77777777" w:rsidR="00D928FF" w:rsidRPr="00935DC6" w:rsidRDefault="00D928FF" w:rsidP="00F510BF">
            <w:pPr>
              <w:jc w:val="both"/>
              <w:rPr>
                <w:sz w:val="22"/>
                <w:szCs w:val="22"/>
              </w:rPr>
            </w:pPr>
            <w:r w:rsidRPr="00935DC6">
              <w:rPr>
                <w:sz w:val="22"/>
                <w:szCs w:val="22"/>
              </w:rPr>
              <w:t>Št.</w:t>
            </w:r>
          </w:p>
        </w:tc>
        <w:tc>
          <w:tcPr>
            <w:tcW w:w="3376" w:type="dxa"/>
            <w:shd w:val="clear" w:color="auto" w:fill="auto"/>
          </w:tcPr>
          <w:p w14:paraId="3EF348EB" w14:textId="77777777" w:rsidR="00D928FF" w:rsidRPr="00935DC6" w:rsidRDefault="00D928FF" w:rsidP="00F510BF">
            <w:pPr>
              <w:jc w:val="both"/>
              <w:rPr>
                <w:sz w:val="22"/>
                <w:szCs w:val="22"/>
              </w:rPr>
            </w:pPr>
            <w:r w:rsidRPr="00935DC6">
              <w:rPr>
                <w:sz w:val="22"/>
                <w:szCs w:val="22"/>
              </w:rPr>
              <w:t xml:space="preserve">Naziv </w:t>
            </w:r>
          </w:p>
        </w:tc>
        <w:tc>
          <w:tcPr>
            <w:tcW w:w="3657" w:type="dxa"/>
            <w:shd w:val="clear" w:color="auto" w:fill="auto"/>
          </w:tcPr>
          <w:p w14:paraId="16412FC6" w14:textId="77777777" w:rsidR="00D928FF" w:rsidRPr="00935DC6" w:rsidRDefault="00D928FF" w:rsidP="00F510BF">
            <w:pPr>
              <w:jc w:val="both"/>
              <w:rPr>
                <w:sz w:val="22"/>
                <w:szCs w:val="22"/>
              </w:rPr>
            </w:pPr>
            <w:r w:rsidRPr="00935DC6">
              <w:rPr>
                <w:sz w:val="22"/>
                <w:szCs w:val="22"/>
              </w:rPr>
              <w:t xml:space="preserve">Sedež </w:t>
            </w:r>
          </w:p>
        </w:tc>
        <w:tc>
          <w:tcPr>
            <w:tcW w:w="1865" w:type="dxa"/>
            <w:shd w:val="clear" w:color="auto" w:fill="auto"/>
          </w:tcPr>
          <w:p w14:paraId="5DD26E95" w14:textId="77777777" w:rsidR="00D928FF" w:rsidRPr="00935DC6" w:rsidRDefault="00D928FF" w:rsidP="00F510BF">
            <w:pPr>
              <w:jc w:val="both"/>
              <w:rPr>
                <w:sz w:val="22"/>
                <w:szCs w:val="22"/>
              </w:rPr>
            </w:pPr>
            <w:r w:rsidRPr="00935DC6">
              <w:rPr>
                <w:sz w:val="22"/>
                <w:szCs w:val="22"/>
              </w:rPr>
              <w:t>Matična številka</w:t>
            </w:r>
          </w:p>
        </w:tc>
      </w:tr>
      <w:tr w:rsidR="00D928FF" w:rsidRPr="00935DC6" w14:paraId="23D30CEF" w14:textId="77777777" w:rsidTr="00F510BF">
        <w:tc>
          <w:tcPr>
            <w:tcW w:w="533" w:type="dxa"/>
            <w:shd w:val="clear" w:color="auto" w:fill="auto"/>
          </w:tcPr>
          <w:p w14:paraId="4A18101B" w14:textId="77777777" w:rsidR="00D928FF" w:rsidRPr="00935DC6" w:rsidRDefault="00D928FF" w:rsidP="00F510BF">
            <w:pPr>
              <w:jc w:val="both"/>
              <w:rPr>
                <w:sz w:val="22"/>
                <w:szCs w:val="22"/>
              </w:rPr>
            </w:pPr>
            <w:r w:rsidRPr="00935DC6">
              <w:rPr>
                <w:sz w:val="22"/>
                <w:szCs w:val="22"/>
              </w:rPr>
              <w:t>1.</w:t>
            </w:r>
          </w:p>
        </w:tc>
        <w:tc>
          <w:tcPr>
            <w:tcW w:w="3376" w:type="dxa"/>
            <w:shd w:val="clear" w:color="auto" w:fill="auto"/>
          </w:tcPr>
          <w:p w14:paraId="182EBD71" w14:textId="77777777" w:rsidR="00D928FF" w:rsidRPr="00935DC6" w:rsidRDefault="00D928FF" w:rsidP="00F510BF">
            <w:pPr>
              <w:jc w:val="both"/>
              <w:rPr>
                <w:sz w:val="22"/>
                <w:szCs w:val="22"/>
              </w:rPr>
            </w:pPr>
          </w:p>
        </w:tc>
        <w:tc>
          <w:tcPr>
            <w:tcW w:w="3657" w:type="dxa"/>
            <w:shd w:val="clear" w:color="auto" w:fill="auto"/>
          </w:tcPr>
          <w:p w14:paraId="54266587" w14:textId="77777777" w:rsidR="00D928FF" w:rsidRPr="00935DC6" w:rsidRDefault="00D928FF" w:rsidP="00F510BF">
            <w:pPr>
              <w:jc w:val="both"/>
              <w:rPr>
                <w:sz w:val="22"/>
                <w:szCs w:val="22"/>
              </w:rPr>
            </w:pPr>
          </w:p>
        </w:tc>
        <w:tc>
          <w:tcPr>
            <w:tcW w:w="1865" w:type="dxa"/>
            <w:shd w:val="clear" w:color="auto" w:fill="auto"/>
          </w:tcPr>
          <w:p w14:paraId="6011BED6" w14:textId="77777777" w:rsidR="00D928FF" w:rsidRPr="00935DC6" w:rsidRDefault="00D928FF" w:rsidP="00F510BF">
            <w:pPr>
              <w:jc w:val="both"/>
              <w:rPr>
                <w:sz w:val="22"/>
                <w:szCs w:val="22"/>
              </w:rPr>
            </w:pPr>
          </w:p>
        </w:tc>
      </w:tr>
      <w:tr w:rsidR="00D928FF" w:rsidRPr="00935DC6" w14:paraId="0FAF4095" w14:textId="77777777" w:rsidTr="00F510BF">
        <w:tc>
          <w:tcPr>
            <w:tcW w:w="533" w:type="dxa"/>
            <w:shd w:val="clear" w:color="auto" w:fill="auto"/>
          </w:tcPr>
          <w:p w14:paraId="72A3E398" w14:textId="77777777" w:rsidR="00D928FF" w:rsidRPr="00935DC6" w:rsidRDefault="00D928FF" w:rsidP="00F510BF">
            <w:pPr>
              <w:jc w:val="both"/>
              <w:rPr>
                <w:sz w:val="22"/>
                <w:szCs w:val="22"/>
              </w:rPr>
            </w:pPr>
            <w:r w:rsidRPr="00935DC6">
              <w:rPr>
                <w:sz w:val="22"/>
                <w:szCs w:val="22"/>
              </w:rPr>
              <w:t>2.</w:t>
            </w:r>
          </w:p>
        </w:tc>
        <w:tc>
          <w:tcPr>
            <w:tcW w:w="3376" w:type="dxa"/>
            <w:shd w:val="clear" w:color="auto" w:fill="auto"/>
          </w:tcPr>
          <w:p w14:paraId="145F35F5" w14:textId="77777777" w:rsidR="00D928FF" w:rsidRPr="00935DC6" w:rsidRDefault="00D928FF" w:rsidP="00F510BF">
            <w:pPr>
              <w:jc w:val="both"/>
              <w:rPr>
                <w:sz w:val="22"/>
                <w:szCs w:val="22"/>
              </w:rPr>
            </w:pPr>
          </w:p>
        </w:tc>
        <w:tc>
          <w:tcPr>
            <w:tcW w:w="3657" w:type="dxa"/>
            <w:shd w:val="clear" w:color="auto" w:fill="auto"/>
          </w:tcPr>
          <w:p w14:paraId="23A5B5AC" w14:textId="77777777" w:rsidR="00D928FF" w:rsidRPr="00935DC6" w:rsidRDefault="00D928FF" w:rsidP="00F510BF">
            <w:pPr>
              <w:jc w:val="both"/>
              <w:rPr>
                <w:sz w:val="22"/>
                <w:szCs w:val="22"/>
              </w:rPr>
            </w:pPr>
          </w:p>
        </w:tc>
        <w:tc>
          <w:tcPr>
            <w:tcW w:w="1865" w:type="dxa"/>
            <w:shd w:val="clear" w:color="auto" w:fill="auto"/>
          </w:tcPr>
          <w:p w14:paraId="27374DC5" w14:textId="77777777" w:rsidR="00D928FF" w:rsidRPr="00935DC6" w:rsidRDefault="00D928FF" w:rsidP="00F510BF">
            <w:pPr>
              <w:jc w:val="both"/>
              <w:rPr>
                <w:sz w:val="22"/>
                <w:szCs w:val="22"/>
              </w:rPr>
            </w:pPr>
          </w:p>
        </w:tc>
      </w:tr>
      <w:tr w:rsidR="00D928FF" w:rsidRPr="00935DC6" w14:paraId="3746110A" w14:textId="77777777" w:rsidTr="00F510BF">
        <w:tc>
          <w:tcPr>
            <w:tcW w:w="533" w:type="dxa"/>
            <w:shd w:val="clear" w:color="auto" w:fill="auto"/>
          </w:tcPr>
          <w:p w14:paraId="514D4894" w14:textId="77777777" w:rsidR="00D928FF" w:rsidRPr="00935DC6" w:rsidRDefault="00D928FF" w:rsidP="00F510BF">
            <w:pPr>
              <w:jc w:val="both"/>
              <w:rPr>
                <w:sz w:val="22"/>
                <w:szCs w:val="22"/>
              </w:rPr>
            </w:pPr>
            <w:r w:rsidRPr="00935DC6">
              <w:rPr>
                <w:sz w:val="22"/>
                <w:szCs w:val="22"/>
              </w:rPr>
              <w:t>3.</w:t>
            </w:r>
          </w:p>
        </w:tc>
        <w:tc>
          <w:tcPr>
            <w:tcW w:w="3376" w:type="dxa"/>
            <w:shd w:val="clear" w:color="auto" w:fill="auto"/>
          </w:tcPr>
          <w:p w14:paraId="1CE6354D" w14:textId="77777777" w:rsidR="00D928FF" w:rsidRPr="00935DC6" w:rsidRDefault="00D928FF" w:rsidP="00F510BF">
            <w:pPr>
              <w:jc w:val="both"/>
              <w:rPr>
                <w:sz w:val="22"/>
                <w:szCs w:val="22"/>
              </w:rPr>
            </w:pPr>
          </w:p>
        </w:tc>
        <w:tc>
          <w:tcPr>
            <w:tcW w:w="3657" w:type="dxa"/>
            <w:shd w:val="clear" w:color="auto" w:fill="auto"/>
          </w:tcPr>
          <w:p w14:paraId="46979527" w14:textId="77777777" w:rsidR="00D928FF" w:rsidRPr="00935DC6" w:rsidRDefault="00D928FF" w:rsidP="00F510BF">
            <w:pPr>
              <w:jc w:val="both"/>
              <w:rPr>
                <w:sz w:val="22"/>
                <w:szCs w:val="22"/>
              </w:rPr>
            </w:pPr>
          </w:p>
        </w:tc>
        <w:tc>
          <w:tcPr>
            <w:tcW w:w="1865" w:type="dxa"/>
            <w:shd w:val="clear" w:color="auto" w:fill="auto"/>
          </w:tcPr>
          <w:p w14:paraId="4041CC44" w14:textId="77777777" w:rsidR="00D928FF" w:rsidRPr="00935DC6" w:rsidRDefault="00D928FF" w:rsidP="00F510BF">
            <w:pPr>
              <w:jc w:val="both"/>
              <w:rPr>
                <w:sz w:val="22"/>
                <w:szCs w:val="22"/>
              </w:rPr>
            </w:pPr>
          </w:p>
        </w:tc>
      </w:tr>
      <w:tr w:rsidR="00D928FF" w:rsidRPr="00935DC6" w14:paraId="6070B58A" w14:textId="77777777" w:rsidTr="00F510BF">
        <w:tc>
          <w:tcPr>
            <w:tcW w:w="533" w:type="dxa"/>
            <w:shd w:val="clear" w:color="auto" w:fill="auto"/>
          </w:tcPr>
          <w:p w14:paraId="1608794A" w14:textId="77777777" w:rsidR="00D928FF" w:rsidRPr="00935DC6" w:rsidRDefault="00D928FF" w:rsidP="00F510BF">
            <w:pPr>
              <w:jc w:val="both"/>
              <w:rPr>
                <w:sz w:val="22"/>
                <w:szCs w:val="22"/>
              </w:rPr>
            </w:pPr>
            <w:r w:rsidRPr="00935DC6">
              <w:rPr>
                <w:sz w:val="22"/>
                <w:szCs w:val="22"/>
              </w:rPr>
              <w:t>….</w:t>
            </w:r>
          </w:p>
        </w:tc>
        <w:tc>
          <w:tcPr>
            <w:tcW w:w="3376" w:type="dxa"/>
            <w:shd w:val="clear" w:color="auto" w:fill="auto"/>
          </w:tcPr>
          <w:p w14:paraId="5E21B864" w14:textId="77777777" w:rsidR="00D928FF" w:rsidRPr="00935DC6" w:rsidRDefault="00D928FF" w:rsidP="00F510BF">
            <w:pPr>
              <w:jc w:val="both"/>
              <w:rPr>
                <w:sz w:val="22"/>
                <w:szCs w:val="22"/>
              </w:rPr>
            </w:pPr>
          </w:p>
        </w:tc>
        <w:tc>
          <w:tcPr>
            <w:tcW w:w="3657" w:type="dxa"/>
            <w:shd w:val="clear" w:color="auto" w:fill="auto"/>
          </w:tcPr>
          <w:p w14:paraId="4EABAA1F" w14:textId="77777777" w:rsidR="00D928FF" w:rsidRPr="00935DC6" w:rsidRDefault="00D928FF" w:rsidP="00F510BF">
            <w:pPr>
              <w:jc w:val="both"/>
              <w:rPr>
                <w:sz w:val="22"/>
                <w:szCs w:val="22"/>
              </w:rPr>
            </w:pPr>
          </w:p>
        </w:tc>
        <w:tc>
          <w:tcPr>
            <w:tcW w:w="1865" w:type="dxa"/>
            <w:shd w:val="clear" w:color="auto" w:fill="auto"/>
          </w:tcPr>
          <w:p w14:paraId="2AAA4047" w14:textId="77777777" w:rsidR="00D928FF" w:rsidRPr="00935DC6" w:rsidRDefault="00D928FF" w:rsidP="00F510BF">
            <w:pPr>
              <w:jc w:val="both"/>
              <w:rPr>
                <w:sz w:val="22"/>
                <w:szCs w:val="22"/>
              </w:rPr>
            </w:pPr>
          </w:p>
        </w:tc>
      </w:tr>
    </w:tbl>
    <w:p w14:paraId="5EF14F7D" w14:textId="77777777" w:rsidR="00D928FF" w:rsidRPr="00935DC6" w:rsidRDefault="00D928FF" w:rsidP="00D928FF">
      <w:pPr>
        <w:jc w:val="both"/>
        <w:rPr>
          <w:sz w:val="22"/>
          <w:szCs w:val="22"/>
        </w:rPr>
      </w:pPr>
    </w:p>
    <w:p w14:paraId="6A835EE0" w14:textId="77777777" w:rsidR="00D928FF" w:rsidRPr="00935DC6" w:rsidRDefault="00D928FF" w:rsidP="00D928FF">
      <w:pPr>
        <w:jc w:val="both"/>
        <w:rPr>
          <w:sz w:val="22"/>
          <w:szCs w:val="22"/>
        </w:rPr>
      </w:pPr>
    </w:p>
    <w:p w14:paraId="4CDBA9DD" w14:textId="77777777" w:rsidR="00D928FF" w:rsidRPr="00935DC6" w:rsidRDefault="00D928FF" w:rsidP="00D928FF">
      <w:pPr>
        <w:jc w:val="both"/>
        <w:rPr>
          <w:sz w:val="22"/>
          <w:szCs w:val="22"/>
        </w:rPr>
      </w:pPr>
      <w:r w:rsidRPr="00935DC6">
        <w:rPr>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210721B" w14:textId="77777777" w:rsidR="00D928FF" w:rsidRPr="00935DC6" w:rsidRDefault="00D928FF" w:rsidP="00D928FF">
      <w:pPr>
        <w:jc w:val="both"/>
        <w:rPr>
          <w:sz w:val="22"/>
          <w:szCs w:val="22"/>
        </w:rPr>
      </w:pPr>
    </w:p>
    <w:p w14:paraId="6BF64215" w14:textId="77777777" w:rsidR="00D928FF" w:rsidRPr="00935DC6" w:rsidRDefault="00D928FF" w:rsidP="00D928FF">
      <w:pPr>
        <w:jc w:val="both"/>
        <w:rPr>
          <w:sz w:val="22"/>
          <w:szCs w:val="22"/>
        </w:rPr>
      </w:pPr>
      <w:r w:rsidRPr="00935DC6">
        <w:rPr>
          <w:sz w:val="22"/>
          <w:szCs w:val="22"/>
        </w:rPr>
        <w:t xml:space="preserve">S podpisom te izjave jamčim za točnost in resničnost podatkov ter se zavedam, da je </w:t>
      </w:r>
      <w:r w:rsidR="00EE5CDF">
        <w:rPr>
          <w:sz w:val="22"/>
          <w:szCs w:val="22"/>
        </w:rPr>
        <w:t>pogodba</w:t>
      </w:r>
      <w:r w:rsidR="00B535AA">
        <w:t>/okvirni sporazum</w:t>
      </w:r>
      <w:r w:rsidRPr="00935DC6">
        <w:rPr>
          <w:sz w:val="22"/>
          <w:szCs w:val="22"/>
        </w:rPr>
        <w:t xml:space="preserve"> v primeru lažne izjave ali neresničnih podatkov o dejstvih v izjavi nična. Zavezujem se, da bom naročnika obvestil o vsaki spremembi posredovanih podatkov.</w:t>
      </w:r>
    </w:p>
    <w:p w14:paraId="61521C62" w14:textId="77777777" w:rsidR="00D928FF" w:rsidRPr="00935DC6" w:rsidRDefault="00D928FF" w:rsidP="00D928FF">
      <w:pPr>
        <w:jc w:val="both"/>
        <w:rPr>
          <w:sz w:val="22"/>
          <w:szCs w:val="22"/>
        </w:rPr>
      </w:pPr>
    </w:p>
    <w:p w14:paraId="2617C614" w14:textId="77777777" w:rsidR="00D928FF" w:rsidRPr="00935DC6" w:rsidRDefault="00D928FF" w:rsidP="00D928FF">
      <w:pPr>
        <w:jc w:val="both"/>
        <w:rPr>
          <w:sz w:val="22"/>
          <w:szCs w:val="22"/>
        </w:rPr>
      </w:pPr>
      <w:r w:rsidRPr="00935DC6">
        <w:rPr>
          <w:sz w:val="22"/>
          <w:szCs w:val="22"/>
        </w:rPr>
        <w:t>Vse izjave podajamo pod kazensko in materialno odgovornostjo.</w:t>
      </w:r>
    </w:p>
    <w:p w14:paraId="7916A502" w14:textId="77777777" w:rsidR="00D928FF" w:rsidRPr="00935DC6" w:rsidRDefault="00D928FF" w:rsidP="00D928FF">
      <w:pPr>
        <w:jc w:val="both"/>
        <w:rPr>
          <w:sz w:val="22"/>
          <w:szCs w:val="22"/>
        </w:rPr>
      </w:pPr>
    </w:p>
    <w:p w14:paraId="74C54352" w14:textId="77777777" w:rsidR="00D928FF" w:rsidRPr="00935DC6" w:rsidRDefault="00D928FF" w:rsidP="00D928FF">
      <w:pPr>
        <w:jc w:val="both"/>
        <w:rPr>
          <w:sz w:val="22"/>
          <w:szCs w:val="22"/>
        </w:rPr>
      </w:pPr>
    </w:p>
    <w:p w14:paraId="4EB49BE5" w14:textId="77777777" w:rsidR="00D928FF" w:rsidRPr="00935DC6" w:rsidRDefault="00D928FF" w:rsidP="00D928FF">
      <w:pPr>
        <w:jc w:val="both"/>
        <w:rPr>
          <w:sz w:val="22"/>
          <w:szCs w:val="22"/>
        </w:rPr>
      </w:pPr>
    </w:p>
    <w:p w14:paraId="01CD8AD2" w14:textId="77777777" w:rsidR="00D928FF" w:rsidRPr="00935DC6" w:rsidRDefault="00D928FF" w:rsidP="00D928FF">
      <w:pPr>
        <w:jc w:val="both"/>
        <w:rPr>
          <w:sz w:val="22"/>
          <w:szCs w:val="22"/>
        </w:rPr>
      </w:pPr>
    </w:p>
    <w:p w14:paraId="4553399C" w14:textId="77777777" w:rsidR="00D928FF" w:rsidRPr="00935DC6" w:rsidRDefault="00D928FF" w:rsidP="00D928FF">
      <w:pPr>
        <w:jc w:val="both"/>
        <w:rPr>
          <w:sz w:val="22"/>
          <w:szCs w:val="22"/>
        </w:rPr>
      </w:pPr>
    </w:p>
    <w:p w14:paraId="24D5ECAB" w14:textId="77777777" w:rsidR="00D928FF" w:rsidRPr="00935DC6" w:rsidRDefault="00D928FF" w:rsidP="00D928FF">
      <w:pPr>
        <w:jc w:val="both"/>
        <w:rPr>
          <w:sz w:val="22"/>
          <w:szCs w:val="22"/>
        </w:rPr>
      </w:pPr>
      <w:r w:rsidRPr="00935DC6">
        <w:rPr>
          <w:sz w:val="22"/>
          <w:szCs w:val="22"/>
        </w:rPr>
        <w:t>__________________________                                    _____________________________</w:t>
      </w:r>
    </w:p>
    <w:p w14:paraId="3DE5222E" w14:textId="77777777" w:rsidR="00D928FF" w:rsidRPr="00935DC6" w:rsidRDefault="00D928FF" w:rsidP="00D928FF">
      <w:pPr>
        <w:jc w:val="both"/>
        <w:rPr>
          <w:sz w:val="22"/>
          <w:szCs w:val="22"/>
        </w:rPr>
      </w:pPr>
      <w:r w:rsidRPr="00935DC6">
        <w:rPr>
          <w:sz w:val="22"/>
          <w:szCs w:val="22"/>
        </w:rPr>
        <w:t xml:space="preserve">(Kraj in datum)                                         Žig                      (Naziv in podpis zakonitega zastopnika  </w:t>
      </w:r>
    </w:p>
    <w:p w14:paraId="1A5D122F" w14:textId="77777777" w:rsidR="00D928FF" w:rsidRPr="00935DC6" w:rsidRDefault="00D928FF" w:rsidP="00D928FF">
      <w:pPr>
        <w:jc w:val="both"/>
        <w:rPr>
          <w:sz w:val="22"/>
          <w:szCs w:val="22"/>
        </w:rPr>
      </w:pPr>
      <w:r w:rsidRPr="00935DC6">
        <w:rPr>
          <w:sz w:val="22"/>
          <w:szCs w:val="22"/>
        </w:rPr>
        <w:t xml:space="preserve">                                                                                          ponudnika) </w:t>
      </w:r>
    </w:p>
    <w:p w14:paraId="7F8F55E2" w14:textId="77777777" w:rsidR="00F13F83" w:rsidRPr="000A6120" w:rsidRDefault="000A65C8" w:rsidP="00F13F83">
      <w:pPr>
        <w:autoSpaceDE w:val="0"/>
        <w:autoSpaceDN w:val="0"/>
        <w:adjustRightInd w:val="0"/>
      </w:pPr>
      <w:r>
        <w:rPr>
          <w:sz w:val="22"/>
          <w:szCs w:val="22"/>
        </w:rPr>
        <w:br w:type="page"/>
      </w:r>
      <w:r w:rsidR="00F13F83" w:rsidRPr="006B6141">
        <w:rPr>
          <w:b/>
          <w:i/>
        </w:rPr>
        <w:lastRenderedPageBreak/>
        <w:t>OBR-</w:t>
      </w:r>
      <w:r w:rsidR="000F122D">
        <w:rPr>
          <w:b/>
          <w:i/>
        </w:rPr>
        <w:t>8</w:t>
      </w:r>
    </w:p>
    <w:p w14:paraId="38DEC3E0" w14:textId="77777777" w:rsidR="00F13F83" w:rsidRPr="000A6120" w:rsidRDefault="00F13F83" w:rsidP="00F13F83"/>
    <w:p w14:paraId="550D3D1E" w14:textId="77777777" w:rsidR="00F13F83" w:rsidRPr="006B6141" w:rsidRDefault="00F13F83" w:rsidP="00F13F83">
      <w:pPr>
        <w:tabs>
          <w:tab w:val="left" w:pos="2694"/>
          <w:tab w:val="left" w:pos="2977"/>
        </w:tabs>
        <w:ind w:right="1"/>
        <w:rPr>
          <w:b/>
          <w:sz w:val="18"/>
          <w:szCs w:val="18"/>
        </w:rPr>
      </w:pPr>
      <w:r w:rsidRPr="006B6141">
        <w:rPr>
          <w:b/>
          <w:sz w:val="18"/>
          <w:szCs w:val="18"/>
        </w:rPr>
        <w:t>OBRAZEC GARANCIJE ZA DOBRO IZVEDBO POSLA</w:t>
      </w:r>
    </w:p>
    <w:p w14:paraId="77EE9272" w14:textId="77777777" w:rsidR="00CD78B7" w:rsidRDefault="00CD78B7" w:rsidP="00CD78B7">
      <w:pPr>
        <w:autoSpaceDE w:val="0"/>
        <w:autoSpaceDN w:val="0"/>
        <w:adjustRightInd w:val="0"/>
        <w:rPr>
          <w:b/>
          <w:i/>
        </w:rPr>
      </w:pPr>
    </w:p>
    <w:p w14:paraId="1675047F" w14:textId="77777777" w:rsidR="00CD78B7" w:rsidRPr="00D97109" w:rsidRDefault="00CD78B7" w:rsidP="00CD78B7">
      <w:pPr>
        <w:autoSpaceDE w:val="0"/>
        <w:autoSpaceDN w:val="0"/>
        <w:adjustRightInd w:val="0"/>
        <w:jc w:val="center"/>
        <w:rPr>
          <w:b/>
        </w:rPr>
      </w:pPr>
      <w:r w:rsidRPr="00D97109">
        <w:rPr>
          <w:b/>
        </w:rPr>
        <w:t>MENIČNA IZJAVA</w:t>
      </w:r>
    </w:p>
    <w:p w14:paraId="223A30F7" w14:textId="77777777" w:rsidR="00CD78B7" w:rsidRPr="00D97109" w:rsidRDefault="00CD78B7" w:rsidP="00CD78B7">
      <w:pPr>
        <w:autoSpaceDE w:val="0"/>
        <w:autoSpaceDN w:val="0"/>
        <w:adjustRightInd w:val="0"/>
        <w:jc w:val="center"/>
      </w:pPr>
      <w:r w:rsidRPr="00D97109">
        <w:t>s pooblastilom za unovčenje</w:t>
      </w:r>
    </w:p>
    <w:p w14:paraId="2D752961" w14:textId="77777777" w:rsidR="00CD78B7" w:rsidRPr="008F104C" w:rsidRDefault="00CD78B7" w:rsidP="00CD78B7">
      <w:pPr>
        <w:autoSpaceDE w:val="0"/>
        <w:autoSpaceDN w:val="0"/>
        <w:adjustRightInd w:val="0"/>
        <w:rPr>
          <w:rFonts w:ascii="Arial" w:hAnsi="Arial" w:cs="Arial"/>
          <w:sz w:val="22"/>
          <w:szCs w:val="22"/>
        </w:rPr>
      </w:pPr>
    </w:p>
    <w:p w14:paraId="02C14A2E" w14:textId="77777777" w:rsidR="00CD78B7" w:rsidRPr="002D68E4" w:rsidRDefault="00CD78B7" w:rsidP="00CD78B7">
      <w:pPr>
        <w:autoSpaceDE w:val="0"/>
        <w:autoSpaceDN w:val="0"/>
        <w:adjustRightInd w:val="0"/>
      </w:pPr>
      <w:r w:rsidRPr="002D68E4">
        <w:t xml:space="preserve">Ponudnik:  </w:t>
      </w:r>
    </w:p>
    <w:p w14:paraId="4C477551" w14:textId="77777777" w:rsidR="00CD78B7" w:rsidRPr="002D68E4" w:rsidRDefault="00CD78B7" w:rsidP="00CD78B7">
      <w:pPr>
        <w:pBdr>
          <w:bottom w:val="single" w:sz="4" w:space="1" w:color="auto"/>
        </w:pBdr>
        <w:autoSpaceDE w:val="0"/>
        <w:autoSpaceDN w:val="0"/>
        <w:adjustRightInd w:val="0"/>
      </w:pPr>
    </w:p>
    <w:p w14:paraId="6C6C7D84" w14:textId="77777777" w:rsidR="00CD78B7" w:rsidRPr="002D68E4" w:rsidRDefault="00CD78B7" w:rsidP="00CD78B7">
      <w:pPr>
        <w:autoSpaceDE w:val="0"/>
        <w:autoSpaceDN w:val="0"/>
        <w:adjustRightInd w:val="0"/>
      </w:pPr>
    </w:p>
    <w:p w14:paraId="191820AD" w14:textId="5BAF3BD8" w:rsidR="00CD78B7" w:rsidRPr="002D68E4" w:rsidRDefault="00CD78B7" w:rsidP="00CD78B7">
      <w:pPr>
        <w:autoSpaceDE w:val="0"/>
        <w:autoSpaceDN w:val="0"/>
        <w:adjustRightInd w:val="0"/>
        <w:jc w:val="both"/>
      </w:pPr>
      <w:r>
        <w:t xml:space="preserve">Naročniku, </w:t>
      </w:r>
      <w:r w:rsidRPr="002D68E4">
        <w:rPr>
          <w:b/>
        </w:rPr>
        <w:t xml:space="preserve">KOMUNALA, javno podjetje </w:t>
      </w:r>
      <w:proofErr w:type="spellStart"/>
      <w:r w:rsidRPr="002D68E4">
        <w:rPr>
          <w:b/>
        </w:rPr>
        <w:t>d.o.o</w:t>
      </w:r>
      <w:proofErr w:type="spellEnd"/>
      <w:r>
        <w:rPr>
          <w:b/>
        </w:rPr>
        <w:t>.</w:t>
      </w:r>
      <w:r w:rsidRPr="002D68E4">
        <w:t>, Kopališka ul. 2, 9000 Murska Sobota, kot garancijo za resnost naše ponudbe za pridobitev javnega naročila</w:t>
      </w:r>
    </w:p>
    <w:p w14:paraId="4DAA39BB" w14:textId="77777777" w:rsidR="00CD78B7" w:rsidRPr="002D68E4" w:rsidRDefault="00CD78B7" w:rsidP="00CD78B7">
      <w:pPr>
        <w:autoSpaceDE w:val="0"/>
        <w:autoSpaceDN w:val="0"/>
        <w:adjustRightInd w:val="0"/>
      </w:pPr>
    </w:p>
    <w:p w14:paraId="16758D35" w14:textId="77777777" w:rsidR="00CD78B7" w:rsidRPr="002D68E4" w:rsidRDefault="00CD78B7" w:rsidP="00CD78B7">
      <w:pPr>
        <w:autoSpaceDE w:val="0"/>
        <w:autoSpaceDN w:val="0"/>
        <w:adjustRightInd w:val="0"/>
        <w:rPr>
          <w:b/>
        </w:rPr>
      </w:pPr>
      <w:r w:rsidRPr="002D68E4">
        <w:rPr>
          <w:b/>
        </w:rPr>
        <w:t>»</w:t>
      </w:r>
      <w:r>
        <w:rPr>
          <w:b/>
        </w:rPr>
        <w:t>DOBAVA KURILNEGA OLJA</w:t>
      </w:r>
      <w:r w:rsidRPr="002D68E4">
        <w:rPr>
          <w:b/>
        </w:rPr>
        <w:t>«</w:t>
      </w:r>
    </w:p>
    <w:p w14:paraId="36B6EEAA" w14:textId="77777777" w:rsidR="00CD78B7" w:rsidRPr="002D68E4" w:rsidRDefault="00CD78B7" w:rsidP="00CD78B7">
      <w:pPr>
        <w:autoSpaceDE w:val="0"/>
        <w:autoSpaceDN w:val="0"/>
        <w:adjustRightInd w:val="0"/>
      </w:pPr>
    </w:p>
    <w:p w14:paraId="22EEC361" w14:textId="77777777" w:rsidR="00CD78B7" w:rsidRPr="002D68E4" w:rsidRDefault="00CD78B7" w:rsidP="00CD78B7">
      <w:pPr>
        <w:autoSpaceDE w:val="0"/>
        <w:autoSpaceDN w:val="0"/>
        <w:adjustRightInd w:val="0"/>
        <w:jc w:val="both"/>
      </w:pPr>
      <w:r w:rsidRPr="002D68E4">
        <w:t>izročamo bianco menico ter menično izjavo s pooblastilom za unov</w:t>
      </w:r>
      <w:r>
        <w:t>č</w:t>
      </w:r>
      <w:r w:rsidRPr="002D68E4">
        <w:t>enje. Bianco menica je neprenosljiva,</w:t>
      </w:r>
      <w:r>
        <w:t xml:space="preserve"> </w:t>
      </w:r>
      <w:r w:rsidRPr="002D68E4">
        <w:t>unovčljiva na prvi poziv, brez protesta in je podpisana s strani pooblaščene osebe:</w:t>
      </w:r>
    </w:p>
    <w:p w14:paraId="3CCA2EFD" w14:textId="77777777" w:rsidR="00CD78B7" w:rsidRDefault="00CD78B7" w:rsidP="00CD78B7">
      <w:pPr>
        <w:autoSpaceDE w:val="0"/>
        <w:autoSpaceDN w:val="0"/>
        <w:adjustRightInd w:val="0"/>
      </w:pPr>
    </w:p>
    <w:tbl>
      <w:tblPr>
        <w:tblW w:w="9606" w:type="dxa"/>
        <w:tblLook w:val="01E0" w:firstRow="1" w:lastRow="1" w:firstColumn="1" w:lastColumn="1" w:noHBand="0" w:noVBand="0"/>
      </w:tblPr>
      <w:tblGrid>
        <w:gridCol w:w="4786"/>
        <w:gridCol w:w="709"/>
        <w:gridCol w:w="4111"/>
      </w:tblGrid>
      <w:tr w:rsidR="00CD78B7" w14:paraId="764F4269" w14:textId="77777777" w:rsidTr="00F6763A">
        <w:tc>
          <w:tcPr>
            <w:tcW w:w="4786" w:type="dxa"/>
            <w:tcBorders>
              <w:bottom w:val="single" w:sz="4" w:space="0" w:color="auto"/>
            </w:tcBorders>
            <w:shd w:val="clear" w:color="auto" w:fill="auto"/>
          </w:tcPr>
          <w:p w14:paraId="33797614" w14:textId="77777777" w:rsidR="00CD78B7" w:rsidRDefault="00CD78B7" w:rsidP="00F6763A">
            <w:pPr>
              <w:autoSpaceDE w:val="0"/>
              <w:autoSpaceDN w:val="0"/>
              <w:adjustRightInd w:val="0"/>
            </w:pPr>
          </w:p>
        </w:tc>
        <w:tc>
          <w:tcPr>
            <w:tcW w:w="709" w:type="dxa"/>
            <w:shd w:val="clear" w:color="auto" w:fill="auto"/>
          </w:tcPr>
          <w:p w14:paraId="55B3B2C2" w14:textId="77777777" w:rsidR="00CD78B7" w:rsidRDefault="00CD78B7" w:rsidP="00F6763A">
            <w:pPr>
              <w:autoSpaceDE w:val="0"/>
              <w:autoSpaceDN w:val="0"/>
              <w:adjustRightInd w:val="0"/>
            </w:pPr>
          </w:p>
        </w:tc>
        <w:tc>
          <w:tcPr>
            <w:tcW w:w="4111" w:type="dxa"/>
            <w:tcBorders>
              <w:bottom w:val="single" w:sz="4" w:space="0" w:color="auto"/>
            </w:tcBorders>
            <w:shd w:val="clear" w:color="auto" w:fill="auto"/>
          </w:tcPr>
          <w:p w14:paraId="69DD9FFB" w14:textId="77777777" w:rsidR="00CD78B7" w:rsidRDefault="00CD78B7" w:rsidP="00F6763A">
            <w:pPr>
              <w:autoSpaceDE w:val="0"/>
              <w:autoSpaceDN w:val="0"/>
              <w:adjustRightInd w:val="0"/>
            </w:pPr>
          </w:p>
        </w:tc>
      </w:tr>
      <w:tr w:rsidR="00CD78B7" w14:paraId="2E0624B5" w14:textId="77777777" w:rsidTr="00F6763A">
        <w:tc>
          <w:tcPr>
            <w:tcW w:w="4786" w:type="dxa"/>
            <w:tcBorders>
              <w:top w:val="single" w:sz="4" w:space="0" w:color="auto"/>
            </w:tcBorders>
            <w:shd w:val="clear" w:color="auto" w:fill="auto"/>
          </w:tcPr>
          <w:p w14:paraId="59B3BB5E" w14:textId="77777777" w:rsidR="00CD78B7" w:rsidRPr="00B132EC" w:rsidRDefault="00CD78B7" w:rsidP="00F6763A">
            <w:pPr>
              <w:autoSpaceDE w:val="0"/>
              <w:autoSpaceDN w:val="0"/>
              <w:adjustRightInd w:val="0"/>
              <w:jc w:val="center"/>
              <w:rPr>
                <w:sz w:val="20"/>
                <w:szCs w:val="20"/>
              </w:rPr>
            </w:pPr>
            <w:r w:rsidRPr="00B132EC">
              <w:rPr>
                <w:sz w:val="20"/>
                <w:szCs w:val="20"/>
              </w:rPr>
              <w:t>(ime in priimek pooblaščene osebe)</w:t>
            </w:r>
          </w:p>
        </w:tc>
        <w:tc>
          <w:tcPr>
            <w:tcW w:w="709" w:type="dxa"/>
            <w:shd w:val="clear" w:color="auto" w:fill="auto"/>
          </w:tcPr>
          <w:p w14:paraId="5F27DD7D" w14:textId="77777777" w:rsidR="00CD78B7" w:rsidRDefault="00CD78B7" w:rsidP="00F6763A">
            <w:pPr>
              <w:autoSpaceDE w:val="0"/>
              <w:autoSpaceDN w:val="0"/>
              <w:adjustRightInd w:val="0"/>
              <w:jc w:val="center"/>
            </w:pPr>
          </w:p>
        </w:tc>
        <w:tc>
          <w:tcPr>
            <w:tcW w:w="4111" w:type="dxa"/>
            <w:tcBorders>
              <w:top w:val="single" w:sz="4" w:space="0" w:color="auto"/>
            </w:tcBorders>
            <w:shd w:val="clear" w:color="auto" w:fill="auto"/>
          </w:tcPr>
          <w:p w14:paraId="1768E42C" w14:textId="77777777" w:rsidR="00CD78B7" w:rsidRPr="00B132EC" w:rsidRDefault="00CD78B7" w:rsidP="00F6763A">
            <w:pPr>
              <w:autoSpaceDE w:val="0"/>
              <w:autoSpaceDN w:val="0"/>
              <w:adjustRightInd w:val="0"/>
              <w:jc w:val="center"/>
              <w:rPr>
                <w:sz w:val="20"/>
                <w:szCs w:val="20"/>
              </w:rPr>
            </w:pPr>
            <w:r w:rsidRPr="00B132EC">
              <w:rPr>
                <w:sz w:val="20"/>
                <w:szCs w:val="20"/>
              </w:rPr>
              <w:t>(funkcija)</w:t>
            </w:r>
          </w:p>
        </w:tc>
      </w:tr>
      <w:tr w:rsidR="00CD78B7" w14:paraId="33B75C04" w14:textId="77777777" w:rsidTr="00F6763A">
        <w:tc>
          <w:tcPr>
            <w:tcW w:w="4786" w:type="dxa"/>
            <w:shd w:val="clear" w:color="auto" w:fill="auto"/>
          </w:tcPr>
          <w:p w14:paraId="3CBAFA7D" w14:textId="77777777" w:rsidR="00CD78B7" w:rsidRDefault="00CD78B7" w:rsidP="00F6763A">
            <w:pPr>
              <w:autoSpaceDE w:val="0"/>
              <w:autoSpaceDN w:val="0"/>
              <w:adjustRightInd w:val="0"/>
            </w:pPr>
          </w:p>
        </w:tc>
        <w:tc>
          <w:tcPr>
            <w:tcW w:w="709" w:type="dxa"/>
            <w:shd w:val="clear" w:color="auto" w:fill="auto"/>
          </w:tcPr>
          <w:p w14:paraId="6C2852DE" w14:textId="77777777" w:rsidR="00CD78B7" w:rsidRDefault="00CD78B7" w:rsidP="00F6763A">
            <w:pPr>
              <w:autoSpaceDE w:val="0"/>
              <w:autoSpaceDN w:val="0"/>
              <w:adjustRightInd w:val="0"/>
            </w:pPr>
          </w:p>
        </w:tc>
        <w:tc>
          <w:tcPr>
            <w:tcW w:w="4111" w:type="dxa"/>
            <w:shd w:val="clear" w:color="auto" w:fill="auto"/>
          </w:tcPr>
          <w:p w14:paraId="61FFF719" w14:textId="77777777" w:rsidR="00CD78B7" w:rsidRDefault="00CD78B7" w:rsidP="00F6763A">
            <w:pPr>
              <w:autoSpaceDE w:val="0"/>
              <w:autoSpaceDN w:val="0"/>
              <w:adjustRightInd w:val="0"/>
            </w:pPr>
          </w:p>
        </w:tc>
      </w:tr>
      <w:tr w:rsidR="00CD78B7" w14:paraId="7B1EA238" w14:textId="77777777" w:rsidTr="00F6763A">
        <w:tc>
          <w:tcPr>
            <w:tcW w:w="4786" w:type="dxa"/>
            <w:tcBorders>
              <w:bottom w:val="single" w:sz="4" w:space="0" w:color="auto"/>
            </w:tcBorders>
            <w:shd w:val="clear" w:color="auto" w:fill="auto"/>
          </w:tcPr>
          <w:p w14:paraId="1C51C871" w14:textId="77777777" w:rsidR="00CD78B7" w:rsidRDefault="00CD78B7" w:rsidP="00F6763A">
            <w:pPr>
              <w:autoSpaceDE w:val="0"/>
              <w:autoSpaceDN w:val="0"/>
              <w:adjustRightInd w:val="0"/>
            </w:pPr>
          </w:p>
        </w:tc>
        <w:tc>
          <w:tcPr>
            <w:tcW w:w="709" w:type="dxa"/>
            <w:shd w:val="clear" w:color="auto" w:fill="auto"/>
          </w:tcPr>
          <w:p w14:paraId="0883595E" w14:textId="77777777" w:rsidR="00CD78B7" w:rsidRDefault="00CD78B7" w:rsidP="00F6763A">
            <w:pPr>
              <w:autoSpaceDE w:val="0"/>
              <w:autoSpaceDN w:val="0"/>
              <w:adjustRightInd w:val="0"/>
            </w:pPr>
          </w:p>
        </w:tc>
        <w:tc>
          <w:tcPr>
            <w:tcW w:w="4111" w:type="dxa"/>
            <w:shd w:val="clear" w:color="auto" w:fill="auto"/>
          </w:tcPr>
          <w:p w14:paraId="3208151C" w14:textId="77777777" w:rsidR="00CD78B7" w:rsidRDefault="00CD78B7" w:rsidP="00F6763A">
            <w:pPr>
              <w:autoSpaceDE w:val="0"/>
              <w:autoSpaceDN w:val="0"/>
              <w:adjustRightInd w:val="0"/>
            </w:pPr>
          </w:p>
        </w:tc>
      </w:tr>
      <w:tr w:rsidR="00CD78B7" w14:paraId="07EF71CC" w14:textId="77777777" w:rsidTr="00F6763A">
        <w:tc>
          <w:tcPr>
            <w:tcW w:w="4786" w:type="dxa"/>
            <w:tcBorders>
              <w:top w:val="single" w:sz="4" w:space="0" w:color="auto"/>
            </w:tcBorders>
            <w:shd w:val="clear" w:color="auto" w:fill="auto"/>
          </w:tcPr>
          <w:p w14:paraId="61423062" w14:textId="77777777" w:rsidR="00CD78B7" w:rsidRPr="00B132EC" w:rsidRDefault="00CD78B7" w:rsidP="00F6763A">
            <w:pPr>
              <w:autoSpaceDE w:val="0"/>
              <w:autoSpaceDN w:val="0"/>
              <w:adjustRightInd w:val="0"/>
              <w:jc w:val="center"/>
              <w:rPr>
                <w:sz w:val="20"/>
                <w:szCs w:val="20"/>
              </w:rPr>
            </w:pPr>
            <w:r w:rsidRPr="00B132EC">
              <w:rPr>
                <w:sz w:val="20"/>
                <w:szCs w:val="20"/>
              </w:rPr>
              <w:t>(podpis)</w:t>
            </w:r>
          </w:p>
        </w:tc>
        <w:tc>
          <w:tcPr>
            <w:tcW w:w="709" w:type="dxa"/>
            <w:shd w:val="clear" w:color="auto" w:fill="auto"/>
          </w:tcPr>
          <w:p w14:paraId="43470B20" w14:textId="77777777" w:rsidR="00CD78B7" w:rsidRDefault="00CD78B7" w:rsidP="00F6763A">
            <w:pPr>
              <w:autoSpaceDE w:val="0"/>
              <w:autoSpaceDN w:val="0"/>
              <w:adjustRightInd w:val="0"/>
            </w:pPr>
          </w:p>
        </w:tc>
        <w:tc>
          <w:tcPr>
            <w:tcW w:w="4111" w:type="dxa"/>
            <w:shd w:val="clear" w:color="auto" w:fill="auto"/>
          </w:tcPr>
          <w:p w14:paraId="17829734" w14:textId="77777777" w:rsidR="00CD78B7" w:rsidRDefault="00CD78B7" w:rsidP="00F6763A">
            <w:pPr>
              <w:autoSpaceDE w:val="0"/>
              <w:autoSpaceDN w:val="0"/>
              <w:adjustRightInd w:val="0"/>
            </w:pPr>
          </w:p>
        </w:tc>
      </w:tr>
    </w:tbl>
    <w:p w14:paraId="07ED52AA" w14:textId="77777777" w:rsidR="00CD78B7" w:rsidRPr="002D68E4" w:rsidRDefault="00CD78B7" w:rsidP="00CD78B7">
      <w:pPr>
        <w:autoSpaceDE w:val="0"/>
        <w:autoSpaceDN w:val="0"/>
        <w:adjustRightInd w:val="0"/>
      </w:pPr>
    </w:p>
    <w:p w14:paraId="3688F609" w14:textId="77777777" w:rsidR="00CD78B7" w:rsidRPr="002D68E4" w:rsidRDefault="00CD78B7" w:rsidP="00CD78B7">
      <w:pPr>
        <w:autoSpaceDE w:val="0"/>
        <w:autoSpaceDN w:val="0"/>
        <w:adjustRightInd w:val="0"/>
        <w:jc w:val="both"/>
      </w:pPr>
      <w:r w:rsidRPr="002D68E4">
        <w:t xml:space="preserve">Naročnika, </w:t>
      </w:r>
      <w:r>
        <w:t xml:space="preserve">Komunalo, javno podjetje </w:t>
      </w:r>
      <w:proofErr w:type="spellStart"/>
      <w:r>
        <w:t>d.o.o</w:t>
      </w:r>
      <w:proofErr w:type="spellEnd"/>
      <w:r>
        <w:t>.</w:t>
      </w:r>
      <w:r w:rsidRPr="002D68E4">
        <w:t xml:space="preserve"> nepreklicno pooblaščamo, da izpolni to bianco menico v znesku </w:t>
      </w:r>
      <w:r>
        <w:t>5.000,00 EUR</w:t>
      </w:r>
    </w:p>
    <w:p w14:paraId="3F538C8A" w14:textId="77777777" w:rsidR="00CD78B7" w:rsidRPr="002D68E4" w:rsidRDefault="00CD78B7" w:rsidP="00CD78B7">
      <w:pPr>
        <w:autoSpaceDE w:val="0"/>
        <w:autoSpaceDN w:val="0"/>
        <w:adjustRightInd w:val="0"/>
        <w:jc w:val="both"/>
      </w:pPr>
      <w:r w:rsidRPr="002D68E4">
        <w:t xml:space="preserve">                                                                  </w:t>
      </w:r>
    </w:p>
    <w:p w14:paraId="034358BD" w14:textId="77777777" w:rsidR="00CD78B7" w:rsidRDefault="00CD78B7" w:rsidP="00CD78B7">
      <w:pPr>
        <w:autoSpaceDE w:val="0"/>
        <w:autoSpaceDN w:val="0"/>
        <w:adjustRightInd w:val="0"/>
        <w:jc w:val="both"/>
      </w:pPr>
      <w:r w:rsidRPr="002D68E4">
        <w:t>in jo unovči v primeru, če:</w:t>
      </w:r>
    </w:p>
    <w:p w14:paraId="49AFEC87" w14:textId="002CC765" w:rsidR="00CD78B7" w:rsidRPr="00E363C2" w:rsidRDefault="00CD78B7" w:rsidP="00CD78B7">
      <w:pPr>
        <w:widowControl w:val="0"/>
        <w:numPr>
          <w:ilvl w:val="0"/>
          <w:numId w:val="42"/>
        </w:numPr>
        <w:suppressAutoHyphens/>
        <w:autoSpaceDE w:val="0"/>
        <w:autoSpaceDN w:val="0"/>
        <w:jc w:val="both"/>
        <w:textAlignment w:val="baseline"/>
      </w:pPr>
      <w:r w:rsidRPr="00E363C2">
        <w:t xml:space="preserve">če </w:t>
      </w:r>
      <w:r>
        <w:t>ponudnik</w:t>
      </w:r>
      <w:r w:rsidRPr="00E363C2">
        <w:t xml:space="preserve"> predčasno prekine </w:t>
      </w:r>
      <w:r w:rsidR="00677835">
        <w:t>pogodbo;</w:t>
      </w:r>
    </w:p>
    <w:p w14:paraId="7D11D4C7" w14:textId="6494D4C7" w:rsidR="00CD78B7" w:rsidRPr="00E363C2" w:rsidRDefault="00CD78B7" w:rsidP="00CD78B7">
      <w:pPr>
        <w:widowControl w:val="0"/>
        <w:numPr>
          <w:ilvl w:val="0"/>
          <w:numId w:val="42"/>
        </w:numPr>
        <w:suppressAutoHyphens/>
        <w:autoSpaceDE w:val="0"/>
        <w:autoSpaceDN w:val="0"/>
        <w:jc w:val="both"/>
        <w:textAlignment w:val="baseline"/>
      </w:pPr>
      <w:r w:rsidRPr="00E363C2">
        <w:t xml:space="preserve">da </w:t>
      </w:r>
      <w:r>
        <w:t>ponudnik</w:t>
      </w:r>
      <w:r w:rsidRPr="00E363C2">
        <w:t xml:space="preserve"> ne opravlja </w:t>
      </w:r>
      <w:r w:rsidR="00677835">
        <w:t>dobav</w:t>
      </w:r>
      <w:r w:rsidRPr="00E363C2">
        <w:t xml:space="preserve"> v skladu z določili </w:t>
      </w:r>
      <w:r w:rsidR="00677835">
        <w:t>pogodbe;</w:t>
      </w:r>
    </w:p>
    <w:p w14:paraId="301CD00E" w14:textId="77777777" w:rsidR="00CD78B7" w:rsidRPr="00E363C2" w:rsidRDefault="00CD78B7" w:rsidP="00CD78B7">
      <w:pPr>
        <w:widowControl w:val="0"/>
        <w:numPr>
          <w:ilvl w:val="0"/>
          <w:numId w:val="43"/>
        </w:numPr>
        <w:suppressAutoHyphens/>
        <w:autoSpaceDE w:val="0"/>
        <w:autoSpaceDN w:val="0"/>
        <w:jc w:val="both"/>
        <w:textAlignment w:val="baseline"/>
      </w:pPr>
      <w:r w:rsidRPr="00E363C2">
        <w:t>če</w:t>
      </w:r>
      <w:r w:rsidRPr="00CD78B7">
        <w:t xml:space="preserve"> </w:t>
      </w:r>
      <w:r>
        <w:t>ponudnik</w:t>
      </w:r>
      <w:r w:rsidRPr="00E363C2">
        <w:t xml:space="preserve"> ne zagotavlja cen v skladu s ponudbenim predračunom, </w:t>
      </w:r>
    </w:p>
    <w:p w14:paraId="5C666301" w14:textId="0D24728F" w:rsidR="00CD78B7" w:rsidRPr="00E363C2" w:rsidRDefault="00CD78B7" w:rsidP="00CD78B7">
      <w:pPr>
        <w:widowControl w:val="0"/>
        <w:numPr>
          <w:ilvl w:val="0"/>
          <w:numId w:val="43"/>
        </w:numPr>
        <w:suppressAutoHyphens/>
        <w:autoSpaceDE w:val="0"/>
        <w:autoSpaceDN w:val="0"/>
        <w:jc w:val="both"/>
        <w:textAlignment w:val="baseline"/>
      </w:pPr>
      <w:r w:rsidRPr="00E363C2">
        <w:t>če dobavitelj ne upošteva reklamacij naročnika ali kako drugače krši določila</w:t>
      </w:r>
      <w:r w:rsidR="00A37A53">
        <w:t xml:space="preserve"> pogodbe</w:t>
      </w:r>
      <w:r w:rsidRPr="00E363C2">
        <w:t>.</w:t>
      </w:r>
    </w:p>
    <w:p w14:paraId="5EF106DC" w14:textId="77777777" w:rsidR="00CD78B7" w:rsidRPr="002D68E4" w:rsidRDefault="00CD78B7" w:rsidP="00CD78B7">
      <w:pPr>
        <w:autoSpaceDE w:val="0"/>
        <w:autoSpaceDN w:val="0"/>
        <w:adjustRightInd w:val="0"/>
        <w:jc w:val="both"/>
      </w:pPr>
    </w:p>
    <w:p w14:paraId="5FA11C88" w14:textId="77777777" w:rsidR="00CD78B7" w:rsidRPr="002D68E4" w:rsidRDefault="00CD78B7" w:rsidP="00CD78B7">
      <w:pPr>
        <w:autoSpaceDE w:val="0"/>
        <w:autoSpaceDN w:val="0"/>
        <w:adjustRightInd w:val="0"/>
        <w:jc w:val="both"/>
      </w:pPr>
      <w:r w:rsidRPr="002D68E4">
        <w:t xml:space="preserve">Menica je plačljiva pri banki: </w:t>
      </w:r>
    </w:p>
    <w:tbl>
      <w:tblPr>
        <w:tblW w:w="0" w:type="auto"/>
        <w:tblLook w:val="01E0" w:firstRow="1" w:lastRow="1" w:firstColumn="1" w:lastColumn="1" w:noHBand="0" w:noVBand="0"/>
      </w:tblPr>
      <w:tblGrid>
        <w:gridCol w:w="5353"/>
      </w:tblGrid>
      <w:tr w:rsidR="00CD78B7" w:rsidRPr="00AF6D23" w14:paraId="532C29FE" w14:textId="77777777" w:rsidTr="00F6763A">
        <w:tc>
          <w:tcPr>
            <w:tcW w:w="5353" w:type="dxa"/>
            <w:tcBorders>
              <w:bottom w:val="single" w:sz="4" w:space="0" w:color="auto"/>
            </w:tcBorders>
            <w:shd w:val="clear" w:color="auto" w:fill="auto"/>
          </w:tcPr>
          <w:p w14:paraId="42D07BDA" w14:textId="77777777" w:rsidR="00CD78B7" w:rsidRPr="00AF6D23" w:rsidRDefault="00CD78B7" w:rsidP="00F6763A">
            <w:pPr>
              <w:autoSpaceDE w:val="0"/>
              <w:autoSpaceDN w:val="0"/>
              <w:adjustRightInd w:val="0"/>
              <w:jc w:val="both"/>
            </w:pPr>
          </w:p>
        </w:tc>
      </w:tr>
    </w:tbl>
    <w:p w14:paraId="6053E045" w14:textId="77777777" w:rsidR="00CD78B7" w:rsidRPr="002D68E4" w:rsidRDefault="00CD78B7" w:rsidP="00CD78B7">
      <w:pPr>
        <w:autoSpaceDE w:val="0"/>
        <w:autoSpaceDN w:val="0"/>
        <w:adjustRightInd w:val="0"/>
        <w:jc w:val="both"/>
      </w:pPr>
    </w:p>
    <w:p w14:paraId="0CCF9F98" w14:textId="77777777" w:rsidR="00CD78B7" w:rsidRPr="002D68E4" w:rsidRDefault="00CD78B7" w:rsidP="00CD78B7">
      <w:pPr>
        <w:autoSpaceDE w:val="0"/>
        <w:autoSpaceDN w:val="0"/>
        <w:adjustRightInd w:val="0"/>
        <w:jc w:val="both"/>
      </w:pPr>
      <w:r w:rsidRPr="002D68E4">
        <w:t xml:space="preserve">ki vodi naš TRR številka: </w:t>
      </w:r>
    </w:p>
    <w:tbl>
      <w:tblPr>
        <w:tblW w:w="0" w:type="auto"/>
        <w:tblLook w:val="01E0" w:firstRow="1" w:lastRow="1" w:firstColumn="1" w:lastColumn="1" w:noHBand="0" w:noVBand="0"/>
      </w:tblPr>
      <w:tblGrid>
        <w:gridCol w:w="5353"/>
      </w:tblGrid>
      <w:tr w:rsidR="00CD78B7" w:rsidRPr="00AF6D23" w14:paraId="35C9AD9A" w14:textId="77777777" w:rsidTr="00F6763A">
        <w:tc>
          <w:tcPr>
            <w:tcW w:w="5353" w:type="dxa"/>
            <w:tcBorders>
              <w:bottom w:val="single" w:sz="4" w:space="0" w:color="auto"/>
            </w:tcBorders>
            <w:shd w:val="clear" w:color="auto" w:fill="auto"/>
          </w:tcPr>
          <w:p w14:paraId="142A4C9C" w14:textId="77777777" w:rsidR="00CD78B7" w:rsidRPr="00AF6D23" w:rsidRDefault="00CD78B7" w:rsidP="00F6763A">
            <w:pPr>
              <w:autoSpaceDE w:val="0"/>
              <w:autoSpaceDN w:val="0"/>
              <w:adjustRightInd w:val="0"/>
              <w:jc w:val="both"/>
            </w:pPr>
          </w:p>
        </w:tc>
      </w:tr>
    </w:tbl>
    <w:p w14:paraId="1515B7E0" w14:textId="77777777" w:rsidR="00CD78B7" w:rsidRPr="002D68E4" w:rsidRDefault="00CD78B7" w:rsidP="00CD78B7">
      <w:pPr>
        <w:autoSpaceDE w:val="0"/>
        <w:autoSpaceDN w:val="0"/>
        <w:adjustRightInd w:val="0"/>
        <w:jc w:val="both"/>
      </w:pPr>
    </w:p>
    <w:p w14:paraId="7D3BD86C" w14:textId="6C47DB33" w:rsidR="00CD78B7" w:rsidRPr="002D68E4" w:rsidRDefault="00CD78B7" w:rsidP="00CD78B7">
      <w:pPr>
        <w:autoSpaceDE w:val="0"/>
        <w:autoSpaceDN w:val="0"/>
        <w:adjustRightInd w:val="0"/>
        <w:jc w:val="both"/>
      </w:pPr>
      <w:r w:rsidRPr="002D68E4">
        <w:t xml:space="preserve">Menico se lahko unovči najkasneje </w:t>
      </w:r>
      <w:r>
        <w:t xml:space="preserve">v roku 30 dni od poteka </w:t>
      </w:r>
      <w:r w:rsidR="00D37D3B">
        <w:t>pogodbenega razmerja</w:t>
      </w:r>
      <w:r>
        <w:t>.</w:t>
      </w:r>
    </w:p>
    <w:p w14:paraId="7BEAB572" w14:textId="77777777" w:rsidR="00CD78B7" w:rsidRPr="002D68E4" w:rsidRDefault="00CD78B7" w:rsidP="00CD78B7">
      <w:pPr>
        <w:autoSpaceDE w:val="0"/>
        <w:autoSpaceDN w:val="0"/>
        <w:adjustRightInd w:val="0"/>
        <w:jc w:val="both"/>
      </w:pPr>
      <w:r w:rsidRPr="002D68E4">
        <w:t xml:space="preserve">                                                                                                                                                                                                                                                                Priloga: </w:t>
      </w:r>
      <w:r>
        <w:t xml:space="preserve">1x bianco </w:t>
      </w:r>
      <w:r w:rsidRPr="002D68E4">
        <w:t>menica</w:t>
      </w:r>
    </w:p>
    <w:p w14:paraId="763FCD53" w14:textId="77777777" w:rsidR="00CD78B7" w:rsidRPr="002D68E4" w:rsidRDefault="00CD78B7" w:rsidP="00CD78B7">
      <w:pPr>
        <w:jc w:val="both"/>
      </w:pPr>
    </w:p>
    <w:tbl>
      <w:tblPr>
        <w:tblW w:w="0" w:type="auto"/>
        <w:tblLook w:val="01E0" w:firstRow="1" w:lastRow="1" w:firstColumn="1" w:lastColumn="1" w:noHBand="0" w:noVBand="0"/>
      </w:tblPr>
      <w:tblGrid>
        <w:gridCol w:w="2683"/>
        <w:gridCol w:w="2115"/>
        <w:gridCol w:w="4488"/>
      </w:tblGrid>
      <w:tr w:rsidR="00CD78B7" w:rsidRPr="002D68E4" w14:paraId="08368008" w14:textId="77777777" w:rsidTr="00F6763A">
        <w:tc>
          <w:tcPr>
            <w:tcW w:w="2683" w:type="dxa"/>
          </w:tcPr>
          <w:p w14:paraId="08B4CD2F" w14:textId="77777777" w:rsidR="00CD78B7" w:rsidRPr="002D68E4" w:rsidRDefault="00CD78B7" w:rsidP="00F6763A">
            <w:pPr>
              <w:jc w:val="both"/>
            </w:pPr>
            <w:r w:rsidRPr="002D68E4">
              <w:t xml:space="preserve">Datum: </w:t>
            </w:r>
          </w:p>
        </w:tc>
        <w:tc>
          <w:tcPr>
            <w:tcW w:w="2115" w:type="dxa"/>
          </w:tcPr>
          <w:p w14:paraId="1B304A6F" w14:textId="77777777" w:rsidR="00CD78B7" w:rsidRPr="002D68E4" w:rsidRDefault="00CD78B7" w:rsidP="00F6763A">
            <w:pPr>
              <w:jc w:val="both"/>
            </w:pPr>
          </w:p>
        </w:tc>
        <w:tc>
          <w:tcPr>
            <w:tcW w:w="4488" w:type="dxa"/>
          </w:tcPr>
          <w:p w14:paraId="26A44D4E" w14:textId="77777777" w:rsidR="00CD78B7" w:rsidRPr="002D68E4" w:rsidRDefault="00CD78B7" w:rsidP="00F6763A">
            <w:pPr>
              <w:jc w:val="both"/>
            </w:pPr>
          </w:p>
        </w:tc>
      </w:tr>
      <w:tr w:rsidR="00CD78B7" w:rsidRPr="002D68E4" w14:paraId="61592BF0" w14:textId="77777777" w:rsidTr="00F6763A">
        <w:tc>
          <w:tcPr>
            <w:tcW w:w="2683" w:type="dxa"/>
          </w:tcPr>
          <w:p w14:paraId="2DDA6C74" w14:textId="77777777" w:rsidR="00CD78B7" w:rsidRPr="002D68E4" w:rsidRDefault="00CD78B7" w:rsidP="00F6763A">
            <w:pPr>
              <w:jc w:val="both"/>
            </w:pPr>
          </w:p>
        </w:tc>
        <w:tc>
          <w:tcPr>
            <w:tcW w:w="2115" w:type="dxa"/>
          </w:tcPr>
          <w:p w14:paraId="2F7F64CD" w14:textId="77777777" w:rsidR="00CD78B7" w:rsidRPr="002D68E4" w:rsidRDefault="00CD78B7" w:rsidP="00F6763A">
            <w:pPr>
              <w:jc w:val="both"/>
            </w:pPr>
          </w:p>
        </w:tc>
        <w:tc>
          <w:tcPr>
            <w:tcW w:w="4488" w:type="dxa"/>
          </w:tcPr>
          <w:p w14:paraId="454ACAF6" w14:textId="77777777" w:rsidR="00CD78B7" w:rsidRPr="002D68E4" w:rsidRDefault="00CD78B7" w:rsidP="00F6763A">
            <w:pPr>
              <w:jc w:val="both"/>
            </w:pPr>
          </w:p>
        </w:tc>
      </w:tr>
      <w:tr w:rsidR="00CD78B7" w:rsidRPr="002D68E4" w14:paraId="363E8DAF" w14:textId="77777777" w:rsidTr="00F6763A">
        <w:tc>
          <w:tcPr>
            <w:tcW w:w="2683" w:type="dxa"/>
            <w:tcBorders>
              <w:bottom w:val="single" w:sz="4" w:space="0" w:color="auto"/>
            </w:tcBorders>
          </w:tcPr>
          <w:p w14:paraId="34F77798" w14:textId="77777777" w:rsidR="00CD78B7" w:rsidRPr="002D68E4" w:rsidRDefault="00CD78B7" w:rsidP="00F6763A">
            <w:r w:rsidRPr="002D68E4">
              <w:t xml:space="preserve">Kraj: </w:t>
            </w:r>
          </w:p>
        </w:tc>
        <w:tc>
          <w:tcPr>
            <w:tcW w:w="2115" w:type="dxa"/>
          </w:tcPr>
          <w:p w14:paraId="14B3E128" w14:textId="77777777" w:rsidR="00CD78B7" w:rsidRPr="002D68E4" w:rsidRDefault="00CD78B7" w:rsidP="00F6763A">
            <w:r>
              <w:t xml:space="preserve">   </w:t>
            </w:r>
            <w:r w:rsidRPr="002D68E4">
              <w:t>Izdajatelj menice</w:t>
            </w:r>
          </w:p>
        </w:tc>
        <w:tc>
          <w:tcPr>
            <w:tcW w:w="4488" w:type="dxa"/>
          </w:tcPr>
          <w:p w14:paraId="53D17453" w14:textId="77777777" w:rsidR="00CD78B7" w:rsidRPr="002D68E4" w:rsidRDefault="00CD78B7" w:rsidP="00F6763A">
            <w:r>
              <w:t xml:space="preserve">    </w:t>
            </w:r>
            <w:r w:rsidRPr="002D68E4">
              <w:t>________________________________</w:t>
            </w:r>
          </w:p>
          <w:p w14:paraId="25688838" w14:textId="77777777" w:rsidR="00CD78B7" w:rsidRPr="002D68E4" w:rsidRDefault="00CD78B7" w:rsidP="00F6763A">
            <w:pPr>
              <w:jc w:val="center"/>
            </w:pPr>
            <w:r w:rsidRPr="002D68E4">
              <w:t>žig in podpis</w:t>
            </w:r>
          </w:p>
        </w:tc>
      </w:tr>
    </w:tbl>
    <w:p w14:paraId="18CE350A" w14:textId="77777777" w:rsidR="00F13F83" w:rsidRPr="006B6141" w:rsidRDefault="00F13F83" w:rsidP="00F13F83">
      <w:pPr>
        <w:tabs>
          <w:tab w:val="left" w:pos="2694"/>
          <w:tab w:val="left" w:pos="2977"/>
        </w:tabs>
        <w:ind w:right="1"/>
        <w:jc w:val="center"/>
        <w:rPr>
          <w:b/>
        </w:rPr>
      </w:pPr>
    </w:p>
    <w:sectPr w:rsidR="00F13F83" w:rsidRPr="006B6141" w:rsidSect="00F50F22">
      <w:footerReference w:type="default" r:id="rId29"/>
      <w:footerReference w:type="first" r:id="rId30"/>
      <w:pgSz w:w="11907" w:h="16840" w:code="9"/>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22A44" w14:textId="77777777" w:rsidR="00BD487C" w:rsidRDefault="00BD487C">
      <w:r>
        <w:separator/>
      </w:r>
    </w:p>
  </w:endnote>
  <w:endnote w:type="continuationSeparator" w:id="0">
    <w:p w14:paraId="1B69961D" w14:textId="77777777" w:rsidR="00BD487C" w:rsidRDefault="00BD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Sans Typewriter">
    <w:charset w:val="00"/>
    <w:family w:val="modern"/>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7DC1C" w14:textId="77777777" w:rsidR="00B309D7" w:rsidRDefault="00B309D7" w:rsidP="0050226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C41D1A" w14:textId="77777777" w:rsidR="00B309D7" w:rsidRDefault="00B309D7" w:rsidP="00D44A1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5FDD9" w14:textId="77777777" w:rsidR="00B309D7" w:rsidRDefault="00B309D7" w:rsidP="0029745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435853CF" w14:textId="77777777" w:rsidR="00B309D7" w:rsidRDefault="00B309D7" w:rsidP="0050226D">
    <w:pPr>
      <w:pStyle w:val="Noga"/>
      <w:framePr w:wrap="around" w:vAnchor="text" w:hAnchor="margin" w:xAlign="right" w:y="1"/>
      <w:ind w:right="360"/>
      <w:rPr>
        <w:rStyle w:val="tevilkastrani"/>
      </w:rPr>
    </w:pPr>
  </w:p>
  <w:p w14:paraId="2E940E35" w14:textId="77777777" w:rsidR="00B309D7" w:rsidRDefault="00B309D7" w:rsidP="00D44A1E">
    <w:pPr>
      <w:pStyle w:val="Nog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C2CE" w14:textId="77777777" w:rsidR="00B309D7" w:rsidRDefault="00B309D7" w:rsidP="007F1F42">
    <w:pPr>
      <w:pBdr>
        <w:top w:val="single" w:sz="4" w:space="1" w:color="auto"/>
      </w:pBdr>
      <w:autoSpaceDE w:val="0"/>
      <w:autoSpaceDN w:val="0"/>
      <w:rPr>
        <w:rFonts w:ascii="Arial" w:hAnsi="Arial" w:cs="Arial"/>
        <w:color w:val="6D6E71"/>
        <w:sz w:val="16"/>
        <w:szCs w:val="16"/>
      </w:rPr>
    </w:pPr>
    <w:r>
      <w:rPr>
        <w:rFonts w:ascii="Arial" w:hAnsi="Arial" w:cs="Arial"/>
        <w:color w:val="808080"/>
        <w:sz w:val="15"/>
        <w:szCs w:val="15"/>
      </w:rPr>
      <w:t>Družba je vpisana pri Okrožnem sodišču v Murski Soboti, št. reg. vpisa 1/00241/00, Matična št. 5067936, Osnovni kapital: 612.035,00 EUR</w:t>
    </w:r>
  </w:p>
  <w:p w14:paraId="3D854FE6" w14:textId="77777777" w:rsidR="00B309D7" w:rsidRDefault="00B309D7">
    <w:pPr>
      <w:pStyle w:val="Noga"/>
    </w:pPr>
  </w:p>
  <w:p w14:paraId="3E57018C" w14:textId="77777777" w:rsidR="00B309D7" w:rsidRDefault="00B309D7" w:rsidP="009C245B">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39022" w14:textId="77777777" w:rsidR="00B309D7" w:rsidRDefault="00B309D7">
    <w:pPr>
      <w:pStyle w:val="Noga"/>
    </w:pPr>
    <w:r>
      <w:fldChar w:fldCharType="begin"/>
    </w:r>
    <w:r>
      <w:instrText>PAGE   \* MERGEFORMAT</w:instrText>
    </w:r>
    <w:r>
      <w:fldChar w:fldCharType="separate"/>
    </w:r>
    <w:r>
      <w:rPr>
        <w:noProof/>
      </w:rPr>
      <w:t>5</w:t>
    </w:r>
    <w:r>
      <w:fldChar w:fldCharType="end"/>
    </w:r>
  </w:p>
  <w:p w14:paraId="5D9D4410" w14:textId="77777777" w:rsidR="00B309D7" w:rsidRDefault="00B309D7" w:rsidP="00A75959">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B099E" w14:textId="77777777" w:rsidR="00B309D7" w:rsidRDefault="00B309D7">
    <w:pPr>
      <w:pStyle w:val="Noga"/>
    </w:pPr>
    <w:r>
      <w:fldChar w:fldCharType="begin"/>
    </w:r>
    <w:r>
      <w:instrText>PAGE   \* MERGEFORMAT</w:instrText>
    </w:r>
    <w:r>
      <w:fldChar w:fldCharType="separate"/>
    </w:r>
    <w:r>
      <w:rPr>
        <w:noProof/>
      </w:rPr>
      <w:t>3</w:t>
    </w:r>
    <w:r>
      <w:fldChar w:fldCharType="end"/>
    </w:r>
  </w:p>
  <w:p w14:paraId="32CCA3C7" w14:textId="77777777" w:rsidR="00B309D7" w:rsidRDefault="00B309D7" w:rsidP="009C245B">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594CF" w14:textId="77777777" w:rsidR="00B309D7" w:rsidRDefault="00B309D7" w:rsidP="00F6763A">
    <w:pPr>
      <w:pStyle w:val="Noga"/>
      <w:jc w:val="center"/>
    </w:pPr>
    <w:r>
      <w:rPr>
        <w:noProof/>
      </w:rPr>
      <mc:AlternateContent>
        <mc:Choice Requires="wps">
          <w:drawing>
            <wp:anchor distT="0" distB="0" distL="114300" distR="114300" simplePos="0" relativeHeight="251659264" behindDoc="0" locked="0" layoutInCell="1" allowOverlap="1" wp14:anchorId="0D7C6889" wp14:editId="78C30D22">
              <wp:simplePos x="0" y="0"/>
              <wp:positionH relativeFrom="margin">
                <wp:align>center</wp:align>
              </wp:positionH>
              <wp:positionV relativeFrom="paragraph">
                <wp:posOffset>635</wp:posOffset>
              </wp:positionV>
              <wp:extent cx="69215" cy="17526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A3792" w14:textId="77777777" w:rsidR="00B309D7" w:rsidRDefault="00B309D7">
                          <w:pPr>
                            <w:pStyle w:val="Noga"/>
                          </w:pP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w14:anchorId="0D7C6889" id="_x0000_t202" coordsize="21600,21600" o:spt="202" path="m,l,21600r21600,l21600,xe">
              <v:stroke joinstyle="miter"/>
              <v:path gradientshapeok="t" o:connecttype="rect"/>
            </v:shapetype>
            <v:shape id="Text Box 1" o:spid="_x0000_s1026" type="#_x0000_t202" style="position:absolute;left:0;text-align:left;margin-left:0;margin-top:.05pt;width:5.45pt;height:13.8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" filled="f" stroked="f">
              <v:textbox style="mso-fit-shape-to-text:t" inset="0,0,0,0">
                <w:txbxContent>
                  <w:p w14:paraId="7BCA3792" w14:textId="77777777" w:rsidR="00B309D7" w:rsidRDefault="00B309D7">
                    <w:pPr>
                      <w:pStyle w:val="Noga"/>
                    </w:pPr>
                  </w:p>
                </w:txbxContent>
              </v:textbox>
              <w10:wrap type="square" anchorx="margin"/>
            </v:shape>
          </w:pict>
        </mc:Fallback>
      </mc:AlternateContent>
    </w:r>
    <w:r>
      <w:rPr>
        <w:lang w:val="sl-SI"/>
      </w:rPr>
      <w:t xml:space="preserve">     </w:t>
    </w:r>
    <w:r>
      <w:rPr>
        <w:lang w:val="sl-SI"/>
      </w:rPr>
      <w:tab/>
    </w:r>
    <w:r>
      <w:t>41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7442011"/>
      <w:docPartObj>
        <w:docPartGallery w:val="Page Numbers (Bottom of Page)"/>
        <w:docPartUnique/>
      </w:docPartObj>
    </w:sdtPr>
    <w:sdtEndPr/>
    <w:sdtContent>
      <w:p w14:paraId="62902C1C" w14:textId="77777777" w:rsidR="00B309D7" w:rsidRDefault="00B309D7">
        <w:pPr>
          <w:pStyle w:val="Noga"/>
        </w:pPr>
        <w:r>
          <w:fldChar w:fldCharType="begin"/>
        </w:r>
        <w:r>
          <w:instrText>PAGE   \* MERGEFORMAT</w:instrText>
        </w:r>
        <w:r>
          <w:fldChar w:fldCharType="separate"/>
        </w:r>
        <w:r>
          <w:rPr>
            <w:lang w:val="sl-SI"/>
          </w:rPr>
          <w:t>2</w:t>
        </w:r>
        <w:r>
          <w:fldChar w:fldCharType="end"/>
        </w:r>
      </w:p>
    </w:sdtContent>
  </w:sdt>
  <w:p w14:paraId="4FF91DE4" w14:textId="77777777" w:rsidR="00B309D7" w:rsidRDefault="00B309D7" w:rsidP="00F6763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6174233"/>
      <w:docPartObj>
        <w:docPartGallery w:val="Page Numbers (Bottom of Page)"/>
        <w:docPartUnique/>
      </w:docPartObj>
    </w:sdtPr>
    <w:sdtEndPr/>
    <w:sdtContent>
      <w:p w14:paraId="4CD3D64D" w14:textId="77777777" w:rsidR="00B309D7" w:rsidRDefault="00B309D7" w:rsidP="00C96292">
        <w:pPr>
          <w:pStyle w:val="Noga"/>
        </w:pPr>
        <w:r>
          <w:fldChar w:fldCharType="begin"/>
        </w:r>
        <w:r>
          <w:instrText>PAGE   \* MERGEFORMAT</w:instrText>
        </w:r>
        <w:r>
          <w:fldChar w:fldCharType="separate"/>
        </w:r>
        <w:r>
          <w:rPr>
            <w:lang w:val="sl-SI"/>
          </w:rPr>
          <w:t>2</w:t>
        </w:r>
        <w:r>
          <w:fldChar w:fldCharType="end"/>
        </w:r>
      </w:p>
    </w:sdtContent>
  </w:sdt>
  <w:p w14:paraId="75D136DD" w14:textId="77777777" w:rsidR="00B309D7" w:rsidRPr="008039D2" w:rsidRDefault="00B309D7" w:rsidP="00A75959">
    <w:pPr>
      <w:pStyle w:val="Noga"/>
      <w:jc w:val="center"/>
      <w:rPr>
        <w:lang w:val="sl-SI"/>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2911206"/>
      <w:docPartObj>
        <w:docPartGallery w:val="Page Numbers (Bottom of Page)"/>
        <w:docPartUnique/>
      </w:docPartObj>
    </w:sdtPr>
    <w:sdtEndPr/>
    <w:sdtContent>
      <w:p w14:paraId="1278E48A" w14:textId="77777777" w:rsidR="00B309D7" w:rsidRDefault="00B309D7">
        <w:pPr>
          <w:pStyle w:val="Noga"/>
        </w:pPr>
        <w:r>
          <w:fldChar w:fldCharType="begin"/>
        </w:r>
        <w:r>
          <w:instrText>PAGE   \* MERGEFORMAT</w:instrText>
        </w:r>
        <w:r>
          <w:fldChar w:fldCharType="separate"/>
        </w:r>
        <w:r>
          <w:rPr>
            <w:lang w:val="sl-SI"/>
          </w:rPr>
          <w:t>2</w:t>
        </w:r>
        <w:r>
          <w:fldChar w:fldCharType="end"/>
        </w:r>
      </w:p>
    </w:sdtContent>
  </w:sdt>
  <w:p w14:paraId="42E44D96" w14:textId="77777777" w:rsidR="00B309D7" w:rsidRDefault="00B309D7" w:rsidP="009C245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87041" w14:textId="77777777" w:rsidR="00BD487C" w:rsidRDefault="00BD487C">
      <w:r>
        <w:separator/>
      </w:r>
    </w:p>
  </w:footnote>
  <w:footnote w:type="continuationSeparator" w:id="0">
    <w:p w14:paraId="0BA3E8FA" w14:textId="77777777" w:rsidR="00BD487C" w:rsidRDefault="00BD487C">
      <w:r>
        <w:continuationSeparator/>
      </w:r>
    </w:p>
  </w:footnote>
  <w:footnote w:id="1">
    <w:p w14:paraId="6DDBC87C" w14:textId="77777777" w:rsidR="00B309D7" w:rsidRDefault="00B309D7" w:rsidP="002263A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3A7360F" w14:textId="172FDCB0" w:rsidR="00B309D7" w:rsidRPr="00845F04" w:rsidRDefault="00B309D7" w:rsidP="00346321">
      <w:pPr>
        <w:pStyle w:val="Sprotnaopomba-besedilo"/>
        <w:jc w:val="both"/>
        <w:rPr>
          <w:sz w:val="16"/>
          <w:szCs w:val="16"/>
        </w:rPr>
      </w:pPr>
      <w:r w:rsidRPr="00845F04">
        <w:rPr>
          <w:rStyle w:val="Sprotnaopomba-sklic"/>
          <w:sz w:val="16"/>
          <w:szCs w:val="16"/>
        </w:rPr>
        <w:footnoteRef/>
      </w:r>
      <w:r>
        <w:rPr>
          <w:sz w:val="16"/>
          <w:szCs w:val="16"/>
        </w:rPr>
        <w:t xml:space="preserve"> lokacije, ki so navedene v 2. členu razpisne dokumentacije z oznako BL-0</w:t>
      </w:r>
      <w:r w:rsidR="001E79C1">
        <w:rPr>
          <w:sz w:val="16"/>
          <w:szCs w:val="16"/>
        </w:rPr>
        <w:t>6</w:t>
      </w:r>
      <w:r>
        <w:rPr>
          <w:sz w:val="16"/>
          <w:szCs w:val="16"/>
        </w:rPr>
        <w:t>/2020</w:t>
      </w:r>
    </w:p>
  </w:footnote>
  <w:footnote w:id="3">
    <w:p w14:paraId="60D19E69" w14:textId="77777777" w:rsidR="00B309D7" w:rsidRPr="00772265" w:rsidRDefault="00B309D7" w:rsidP="00772265">
      <w:pPr>
        <w:pStyle w:val="Default"/>
        <w:jc w:val="both"/>
        <w:rPr>
          <w:sz w:val="22"/>
          <w:szCs w:val="22"/>
        </w:rPr>
      </w:pPr>
      <w:r>
        <w:rPr>
          <w:rStyle w:val="Sprotnaopomba-sklic"/>
        </w:rPr>
        <w:footnoteRef/>
      </w:r>
      <w:r>
        <w:t xml:space="preserve"> </w:t>
      </w:r>
      <w:r w:rsidRPr="00916B84">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 w:id="4">
    <w:p w14:paraId="64B70E7D" w14:textId="77777777" w:rsidR="00B309D7" w:rsidRDefault="00B309D7">
      <w:pPr>
        <w:pStyle w:val="Sprotnaopomba-besedilo"/>
      </w:pPr>
      <w:r>
        <w:rPr>
          <w:rStyle w:val="Sprotnaopomba-sklic"/>
        </w:rPr>
        <w:footnoteRef/>
      </w:r>
      <w:r>
        <w:t xml:space="preserve"> Obrazec se izpolni le v primeru, da ponudnik nastopa z enim ali več podizvajalci.</w:t>
      </w:r>
    </w:p>
  </w:footnote>
  <w:footnote w:id="5">
    <w:p w14:paraId="5DB3C446" w14:textId="77777777" w:rsidR="00B309D7" w:rsidRDefault="00B309D7" w:rsidP="00FF521A">
      <w:pPr>
        <w:pStyle w:val="Sprotnaopomba-besedilo"/>
        <w:jc w:val="both"/>
      </w:pPr>
      <w:r>
        <w:rPr>
          <w:rStyle w:val="Sprotnaopomba-sklic"/>
        </w:rPr>
        <w:footnoteRef/>
      </w:r>
      <w:r>
        <w:t xml:space="preserve"> </w:t>
      </w:r>
      <w:r w:rsidRPr="00920726">
        <w:rPr>
          <w:b/>
        </w:rPr>
        <w:t>Obvezna sestavina te izjave so priložena originalna potrdila</w:t>
      </w:r>
      <w:r>
        <w:rPr>
          <w:b/>
        </w:rPr>
        <w:t xml:space="preserve"> ali njihove kopije</w:t>
      </w:r>
      <w:r w:rsidRPr="00920726">
        <w:rPr>
          <w:b/>
        </w:rPr>
        <w:t>, iz katerih je razvid</w:t>
      </w:r>
      <w:r>
        <w:rPr>
          <w:b/>
        </w:rPr>
        <w:t>en</w:t>
      </w:r>
      <w:r w:rsidRPr="00920726">
        <w:rPr>
          <w:b/>
        </w:rPr>
        <w:t xml:space="preserve"> </w:t>
      </w:r>
      <w:r>
        <w:rPr>
          <w:b/>
        </w:rPr>
        <w:t xml:space="preserve">čas in vrednost dobave </w:t>
      </w:r>
      <w:r w:rsidRPr="00204986">
        <w:rPr>
          <w:b/>
        </w:rPr>
        <w:t xml:space="preserve">( </w:t>
      </w:r>
      <w:r w:rsidRPr="00204986">
        <w:rPr>
          <w:b/>
          <w:i/>
        </w:rPr>
        <w:t xml:space="preserve">obrazec </w:t>
      </w:r>
      <w:r>
        <w:rPr>
          <w:b/>
          <w:i/>
        </w:rPr>
        <w:t>referenčno potrdilo OBR-4.1</w:t>
      </w:r>
      <w:r w:rsidRPr="00204986">
        <w:rPr>
          <w:b/>
          <w:i/>
        </w:rPr>
        <w:t>.</w:t>
      </w:r>
      <w:r w:rsidRPr="00204986">
        <w:rPr>
          <w:b/>
        </w:rPr>
        <w:t>)</w:t>
      </w:r>
      <w:r>
        <w:rPr>
          <w:b/>
        </w:rPr>
        <w:t xml:space="preserve">. </w:t>
      </w:r>
    </w:p>
  </w:footnote>
  <w:footnote w:id="6">
    <w:p w14:paraId="547D9CBA" w14:textId="77777777" w:rsidR="00B309D7" w:rsidRDefault="00B309D7">
      <w:pPr>
        <w:pStyle w:val="Sprotnaopomba-besedilo"/>
      </w:pPr>
      <w:r>
        <w:rPr>
          <w:rStyle w:val="Sprotnaopomba-sklic"/>
        </w:rPr>
        <w:footnoteRef/>
      </w:r>
      <w:r>
        <w:t xml:space="preserve"> če dobavitelj nastopa brez podizvajalcev, se ta člen izbriše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CD954" w14:textId="77777777" w:rsidR="00B309D7" w:rsidRDefault="00B309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4"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5" w15:restartNumberingAfterBreak="0">
    <w:nsid w:val="00000015"/>
    <w:multiLevelType w:val="singleLevel"/>
    <w:tmpl w:val="00000015"/>
    <w:name w:val="WW8Num25"/>
    <w:lvl w:ilvl="0">
      <w:start w:val="1"/>
      <w:numFmt w:val="decimal"/>
      <w:lvlText w:val="%1."/>
      <w:lvlJc w:val="left"/>
      <w:pPr>
        <w:tabs>
          <w:tab w:val="num" w:pos="0"/>
        </w:tabs>
        <w:ind w:left="1004" w:hanging="360"/>
      </w:pPr>
      <w:rPr>
        <w:rFonts w:ascii="Times New Roman" w:hAnsi="Times New Roman" w:cs="Times New Roman"/>
        <w:b/>
        <w:i w:val="0"/>
      </w:rPr>
    </w:lvl>
  </w:abstractNum>
  <w:abstractNum w:abstractNumId="6" w15:restartNumberingAfterBreak="0">
    <w:nsid w:val="023140C6"/>
    <w:multiLevelType w:val="hybridMultilevel"/>
    <w:tmpl w:val="6C403C6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33B16F6"/>
    <w:multiLevelType w:val="hybridMultilevel"/>
    <w:tmpl w:val="FAB6D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9" w15:restartNumberingAfterBreak="0">
    <w:nsid w:val="091F2BEA"/>
    <w:multiLevelType w:val="hybridMultilevel"/>
    <w:tmpl w:val="8D789558"/>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10" w15:restartNumberingAfterBreak="0">
    <w:nsid w:val="0D911362"/>
    <w:multiLevelType w:val="hybridMultilevel"/>
    <w:tmpl w:val="B818026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850A06"/>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13"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3D7ECF"/>
    <w:multiLevelType w:val="multilevel"/>
    <w:tmpl w:val="4BC424C4"/>
    <w:lvl w:ilvl="0">
      <w:numFmt w:val="bullet"/>
      <w:lvlText w:val="-"/>
      <w:lvlJc w:val="left"/>
      <w:pPr>
        <w:ind w:left="502" w:hanging="360"/>
      </w:pPr>
      <w:rPr>
        <w:rFonts w:ascii="Verdana" w:eastAsia="Arial Unicode MS" w:hAnsi="Verdana" w:cs="Arial"/>
      </w:rPr>
    </w:lvl>
    <w:lvl w:ilvl="1">
      <w:numFmt w:val="bullet"/>
      <w:lvlText w:val="o"/>
      <w:lvlJc w:val="left"/>
      <w:pPr>
        <w:ind w:left="1080" w:hanging="360"/>
      </w:pPr>
      <w:rPr>
        <w:rFonts w:ascii="Courier New" w:hAnsi="Courier New" w:cs="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7" w15:restartNumberingAfterBreak="0">
    <w:nsid w:val="2175366C"/>
    <w:multiLevelType w:val="hybridMultilevel"/>
    <w:tmpl w:val="37CC0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AC535F"/>
    <w:multiLevelType w:val="hybridMultilevel"/>
    <w:tmpl w:val="CB807E72"/>
    <w:lvl w:ilvl="0" w:tplc="297CE76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E88653E"/>
    <w:multiLevelType w:val="hybridMultilevel"/>
    <w:tmpl w:val="E8E084F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2EBD46C5"/>
    <w:multiLevelType w:val="multilevel"/>
    <w:tmpl w:val="84B81B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2E943BE"/>
    <w:multiLevelType w:val="hybridMultilevel"/>
    <w:tmpl w:val="6F0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CB30C5"/>
    <w:multiLevelType w:val="hybridMultilevel"/>
    <w:tmpl w:val="6B701566"/>
    <w:lvl w:ilvl="0" w:tplc="0424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5"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7" w15:restartNumberingAfterBreak="0">
    <w:nsid w:val="43F84421"/>
    <w:multiLevelType w:val="hybridMultilevel"/>
    <w:tmpl w:val="D51AEC52"/>
    <w:lvl w:ilvl="0" w:tplc="0424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45702856"/>
    <w:multiLevelType w:val="hybridMultilevel"/>
    <w:tmpl w:val="4E92C9A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D376BFC"/>
    <w:multiLevelType w:val="hybridMultilevel"/>
    <w:tmpl w:val="01D256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310439"/>
    <w:multiLevelType w:val="hybridMultilevel"/>
    <w:tmpl w:val="3794718E"/>
    <w:lvl w:ilvl="0" w:tplc="F37C85AC">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F4C5FF8"/>
    <w:multiLevelType w:val="hybridMultilevel"/>
    <w:tmpl w:val="F6E085C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1707F4B"/>
    <w:multiLevelType w:val="hybridMultilevel"/>
    <w:tmpl w:val="82768C9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A5A762C"/>
    <w:multiLevelType w:val="hybridMultilevel"/>
    <w:tmpl w:val="7BEA23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5AF656AA"/>
    <w:multiLevelType w:val="hybridMultilevel"/>
    <w:tmpl w:val="C94870A0"/>
    <w:lvl w:ilvl="0" w:tplc="FFFFFFFF">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3D2BEF"/>
    <w:multiLevelType w:val="hybridMultilevel"/>
    <w:tmpl w:val="5CDAA50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8"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F81A7A"/>
    <w:multiLevelType w:val="hybridMultilevel"/>
    <w:tmpl w:val="D2AA7306"/>
    <w:lvl w:ilvl="0" w:tplc="0424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F0502C5"/>
    <w:multiLevelType w:val="hybridMultilevel"/>
    <w:tmpl w:val="EA40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601972"/>
    <w:multiLevelType w:val="hybridMultilevel"/>
    <w:tmpl w:val="B574B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03608E"/>
    <w:multiLevelType w:val="hybridMultilevel"/>
    <w:tmpl w:val="F28A5A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B95F07"/>
    <w:multiLevelType w:val="multilevel"/>
    <w:tmpl w:val="905A56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46133B"/>
    <w:multiLevelType w:val="hybridMultilevel"/>
    <w:tmpl w:val="5FDAB4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9" w15:restartNumberingAfterBreak="0">
    <w:nsid w:val="7F872537"/>
    <w:multiLevelType w:val="hybridMultilevel"/>
    <w:tmpl w:val="F372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48"/>
  </w:num>
  <w:num w:numId="4">
    <w:abstractNumId w:val="42"/>
  </w:num>
  <w:num w:numId="5">
    <w:abstractNumId w:val="25"/>
  </w:num>
  <w:num w:numId="6">
    <w:abstractNumId w:val="21"/>
  </w:num>
  <w:num w:numId="7">
    <w:abstractNumId w:val="13"/>
  </w:num>
  <w:num w:numId="8">
    <w:abstractNumId w:val="17"/>
  </w:num>
  <w:num w:numId="9">
    <w:abstractNumId w:val="36"/>
  </w:num>
  <w:num w:numId="10">
    <w:abstractNumId w:val="6"/>
  </w:num>
  <w:num w:numId="11">
    <w:abstractNumId w:val="35"/>
  </w:num>
  <w:num w:numId="12">
    <w:abstractNumId w:val="8"/>
  </w:num>
  <w:num w:numId="13">
    <w:abstractNumId w:val="26"/>
  </w:num>
  <w:num w:numId="14">
    <w:abstractNumId w:val="38"/>
  </w:num>
  <w:num w:numId="15">
    <w:abstractNumId w:val="44"/>
  </w:num>
  <w:num w:numId="16">
    <w:abstractNumId w:val="14"/>
  </w:num>
  <w:num w:numId="17">
    <w:abstractNumId w:val="7"/>
  </w:num>
  <w:num w:numId="18">
    <w:abstractNumId w:val="3"/>
  </w:num>
  <w:num w:numId="19">
    <w:abstractNumId w:val="2"/>
  </w:num>
  <w:num w:numId="20">
    <w:abstractNumId w:val="16"/>
  </w:num>
  <w:num w:numId="21">
    <w:abstractNumId w:val="19"/>
  </w:num>
  <w:num w:numId="22">
    <w:abstractNumId w:val="32"/>
  </w:num>
  <w:num w:numId="23">
    <w:abstractNumId w:val="18"/>
  </w:num>
  <w:num w:numId="24">
    <w:abstractNumId w:val="41"/>
  </w:num>
  <w:num w:numId="25">
    <w:abstractNumId w:val="34"/>
  </w:num>
  <w:num w:numId="26">
    <w:abstractNumId w:val="47"/>
  </w:num>
  <w:num w:numId="27">
    <w:abstractNumId w:val="28"/>
  </w:num>
  <w:num w:numId="28">
    <w:abstractNumId w:val="39"/>
  </w:num>
  <w:num w:numId="29">
    <w:abstractNumId w:val="30"/>
  </w:num>
  <w:num w:numId="30">
    <w:abstractNumId w:val="27"/>
  </w:num>
  <w:num w:numId="31">
    <w:abstractNumId w:val="23"/>
  </w:num>
  <w:num w:numId="32">
    <w:abstractNumId w:val="10"/>
  </w:num>
  <w:num w:numId="33">
    <w:abstractNumId w:val="33"/>
  </w:num>
  <w:num w:numId="34">
    <w:abstractNumId w:val="11"/>
  </w:num>
  <w:num w:numId="35">
    <w:abstractNumId w:val="15"/>
  </w:num>
  <w:num w:numId="36">
    <w:abstractNumId w:val="22"/>
  </w:num>
  <w:num w:numId="37">
    <w:abstractNumId w:val="46"/>
  </w:num>
  <w:num w:numId="38">
    <w:abstractNumId w:val="49"/>
  </w:num>
  <w:num w:numId="39">
    <w:abstractNumId w:val="40"/>
  </w:num>
  <w:num w:numId="40">
    <w:abstractNumId w:val="31"/>
  </w:num>
  <w:num w:numId="41">
    <w:abstractNumId w:val="29"/>
  </w:num>
  <w:num w:numId="42">
    <w:abstractNumId w:val="20"/>
  </w:num>
  <w:num w:numId="43">
    <w:abstractNumId w:val="45"/>
  </w:num>
  <w:num w:numId="44">
    <w:abstractNumId w:val="43"/>
  </w:num>
  <w:num w:numId="45">
    <w:abstractNumId w:val="12"/>
  </w:num>
  <w:num w:numId="46">
    <w:abstractNumId w:val="0"/>
  </w:num>
  <w:num w:numId="47">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7A"/>
    <w:rsid w:val="000019E5"/>
    <w:rsid w:val="00001E23"/>
    <w:rsid w:val="00002D4C"/>
    <w:rsid w:val="0000378C"/>
    <w:rsid w:val="00004ACB"/>
    <w:rsid w:val="00004B83"/>
    <w:rsid w:val="000105BA"/>
    <w:rsid w:val="000113C1"/>
    <w:rsid w:val="0001329C"/>
    <w:rsid w:val="00013CDD"/>
    <w:rsid w:val="00015C8B"/>
    <w:rsid w:val="00016531"/>
    <w:rsid w:val="00016E46"/>
    <w:rsid w:val="0002003E"/>
    <w:rsid w:val="0002068C"/>
    <w:rsid w:val="00022ECC"/>
    <w:rsid w:val="00023085"/>
    <w:rsid w:val="00023BD9"/>
    <w:rsid w:val="00025079"/>
    <w:rsid w:val="00030E0B"/>
    <w:rsid w:val="000319DA"/>
    <w:rsid w:val="00031D77"/>
    <w:rsid w:val="000350C4"/>
    <w:rsid w:val="00035175"/>
    <w:rsid w:val="00035602"/>
    <w:rsid w:val="00035714"/>
    <w:rsid w:val="00035B97"/>
    <w:rsid w:val="000400D7"/>
    <w:rsid w:val="00043789"/>
    <w:rsid w:val="00045358"/>
    <w:rsid w:val="000457C7"/>
    <w:rsid w:val="00046960"/>
    <w:rsid w:val="0004782A"/>
    <w:rsid w:val="00047E37"/>
    <w:rsid w:val="00050220"/>
    <w:rsid w:val="000522B0"/>
    <w:rsid w:val="000534ED"/>
    <w:rsid w:val="00053CE2"/>
    <w:rsid w:val="00055B33"/>
    <w:rsid w:val="00056024"/>
    <w:rsid w:val="00056DC7"/>
    <w:rsid w:val="00060650"/>
    <w:rsid w:val="000616C3"/>
    <w:rsid w:val="0006194A"/>
    <w:rsid w:val="00061D8D"/>
    <w:rsid w:val="0006397F"/>
    <w:rsid w:val="00065D2B"/>
    <w:rsid w:val="0006637D"/>
    <w:rsid w:val="00066C7D"/>
    <w:rsid w:val="00066DAA"/>
    <w:rsid w:val="000679D5"/>
    <w:rsid w:val="00070488"/>
    <w:rsid w:val="000707BF"/>
    <w:rsid w:val="00071FA9"/>
    <w:rsid w:val="000723AF"/>
    <w:rsid w:val="00072508"/>
    <w:rsid w:val="00072543"/>
    <w:rsid w:val="000736AC"/>
    <w:rsid w:val="00076AF7"/>
    <w:rsid w:val="00076E33"/>
    <w:rsid w:val="000827D2"/>
    <w:rsid w:val="0008362C"/>
    <w:rsid w:val="00083846"/>
    <w:rsid w:val="00084D17"/>
    <w:rsid w:val="000853BB"/>
    <w:rsid w:val="00087BB8"/>
    <w:rsid w:val="0009251B"/>
    <w:rsid w:val="00093A04"/>
    <w:rsid w:val="00093BB0"/>
    <w:rsid w:val="00096968"/>
    <w:rsid w:val="00096F8F"/>
    <w:rsid w:val="00097D54"/>
    <w:rsid w:val="000A00A1"/>
    <w:rsid w:val="000A323F"/>
    <w:rsid w:val="000A65C8"/>
    <w:rsid w:val="000B2358"/>
    <w:rsid w:val="000B33FB"/>
    <w:rsid w:val="000B481C"/>
    <w:rsid w:val="000B7FA8"/>
    <w:rsid w:val="000C06DB"/>
    <w:rsid w:val="000C146B"/>
    <w:rsid w:val="000C1D3E"/>
    <w:rsid w:val="000C31D0"/>
    <w:rsid w:val="000C3EFD"/>
    <w:rsid w:val="000C4ED2"/>
    <w:rsid w:val="000C6768"/>
    <w:rsid w:val="000C7674"/>
    <w:rsid w:val="000C7CE4"/>
    <w:rsid w:val="000D00B9"/>
    <w:rsid w:val="000D0F4F"/>
    <w:rsid w:val="000D16BC"/>
    <w:rsid w:val="000D1CFD"/>
    <w:rsid w:val="000D21A4"/>
    <w:rsid w:val="000D21E0"/>
    <w:rsid w:val="000D272B"/>
    <w:rsid w:val="000D37D9"/>
    <w:rsid w:val="000D3A28"/>
    <w:rsid w:val="000D4FE5"/>
    <w:rsid w:val="000D6186"/>
    <w:rsid w:val="000D70B6"/>
    <w:rsid w:val="000D71B9"/>
    <w:rsid w:val="000D7265"/>
    <w:rsid w:val="000D76D1"/>
    <w:rsid w:val="000D7E83"/>
    <w:rsid w:val="000E0680"/>
    <w:rsid w:val="000E0EB9"/>
    <w:rsid w:val="000E1397"/>
    <w:rsid w:val="000E1D9B"/>
    <w:rsid w:val="000E2560"/>
    <w:rsid w:val="000E43CA"/>
    <w:rsid w:val="000E4CF6"/>
    <w:rsid w:val="000E578A"/>
    <w:rsid w:val="000E68C2"/>
    <w:rsid w:val="000E6BF0"/>
    <w:rsid w:val="000E6CB4"/>
    <w:rsid w:val="000E6FCE"/>
    <w:rsid w:val="000F09CC"/>
    <w:rsid w:val="000F11AD"/>
    <w:rsid w:val="000F122D"/>
    <w:rsid w:val="000F4311"/>
    <w:rsid w:val="000F7008"/>
    <w:rsid w:val="000F79D8"/>
    <w:rsid w:val="001054AC"/>
    <w:rsid w:val="001069F9"/>
    <w:rsid w:val="00107056"/>
    <w:rsid w:val="00107D51"/>
    <w:rsid w:val="00107D7A"/>
    <w:rsid w:val="001127C9"/>
    <w:rsid w:val="00113205"/>
    <w:rsid w:val="0011544B"/>
    <w:rsid w:val="001168BF"/>
    <w:rsid w:val="00120B6A"/>
    <w:rsid w:val="00121DC7"/>
    <w:rsid w:val="00124C8F"/>
    <w:rsid w:val="00125F7B"/>
    <w:rsid w:val="0012670E"/>
    <w:rsid w:val="00127D61"/>
    <w:rsid w:val="00127DDD"/>
    <w:rsid w:val="001327BE"/>
    <w:rsid w:val="00132F1B"/>
    <w:rsid w:val="00134107"/>
    <w:rsid w:val="00134C03"/>
    <w:rsid w:val="0013542C"/>
    <w:rsid w:val="00135613"/>
    <w:rsid w:val="001370F8"/>
    <w:rsid w:val="00140104"/>
    <w:rsid w:val="00142D76"/>
    <w:rsid w:val="00142E5A"/>
    <w:rsid w:val="001438CB"/>
    <w:rsid w:val="001441C7"/>
    <w:rsid w:val="0014448E"/>
    <w:rsid w:val="00144799"/>
    <w:rsid w:val="00144F16"/>
    <w:rsid w:val="00144FCE"/>
    <w:rsid w:val="00146AD4"/>
    <w:rsid w:val="0015066D"/>
    <w:rsid w:val="00150D26"/>
    <w:rsid w:val="00151A8B"/>
    <w:rsid w:val="001529BA"/>
    <w:rsid w:val="001541AD"/>
    <w:rsid w:val="00154E39"/>
    <w:rsid w:val="0015540C"/>
    <w:rsid w:val="00157AEC"/>
    <w:rsid w:val="00160520"/>
    <w:rsid w:val="0016054A"/>
    <w:rsid w:val="00161172"/>
    <w:rsid w:val="001619FF"/>
    <w:rsid w:val="00162042"/>
    <w:rsid w:val="00162288"/>
    <w:rsid w:val="001622B6"/>
    <w:rsid w:val="001651AF"/>
    <w:rsid w:val="00166F9D"/>
    <w:rsid w:val="0017053F"/>
    <w:rsid w:val="00170CAB"/>
    <w:rsid w:val="00171DD3"/>
    <w:rsid w:val="00171ECA"/>
    <w:rsid w:val="001735B0"/>
    <w:rsid w:val="00175C09"/>
    <w:rsid w:val="0017779E"/>
    <w:rsid w:val="00180B5A"/>
    <w:rsid w:val="00182AC6"/>
    <w:rsid w:val="00183BB5"/>
    <w:rsid w:val="00183C53"/>
    <w:rsid w:val="00185F2C"/>
    <w:rsid w:val="0018647A"/>
    <w:rsid w:val="00191EEE"/>
    <w:rsid w:val="00192428"/>
    <w:rsid w:val="00192969"/>
    <w:rsid w:val="001936EE"/>
    <w:rsid w:val="00193BCE"/>
    <w:rsid w:val="001976D5"/>
    <w:rsid w:val="001A0166"/>
    <w:rsid w:val="001A0486"/>
    <w:rsid w:val="001A1882"/>
    <w:rsid w:val="001A2969"/>
    <w:rsid w:val="001A2A3D"/>
    <w:rsid w:val="001A37C2"/>
    <w:rsid w:val="001A3DD0"/>
    <w:rsid w:val="001A4776"/>
    <w:rsid w:val="001A4AAF"/>
    <w:rsid w:val="001A5C92"/>
    <w:rsid w:val="001A7270"/>
    <w:rsid w:val="001B0B56"/>
    <w:rsid w:val="001B2B00"/>
    <w:rsid w:val="001B2D1C"/>
    <w:rsid w:val="001B7560"/>
    <w:rsid w:val="001C0146"/>
    <w:rsid w:val="001C31C6"/>
    <w:rsid w:val="001C34D6"/>
    <w:rsid w:val="001C537C"/>
    <w:rsid w:val="001C5518"/>
    <w:rsid w:val="001C5A34"/>
    <w:rsid w:val="001C5D1E"/>
    <w:rsid w:val="001C6CF8"/>
    <w:rsid w:val="001C6D14"/>
    <w:rsid w:val="001C6D2D"/>
    <w:rsid w:val="001C7548"/>
    <w:rsid w:val="001D277D"/>
    <w:rsid w:val="001D35FC"/>
    <w:rsid w:val="001D39AC"/>
    <w:rsid w:val="001D498C"/>
    <w:rsid w:val="001D4B8F"/>
    <w:rsid w:val="001D5818"/>
    <w:rsid w:val="001D6144"/>
    <w:rsid w:val="001D6C69"/>
    <w:rsid w:val="001E04CC"/>
    <w:rsid w:val="001E190F"/>
    <w:rsid w:val="001E21A1"/>
    <w:rsid w:val="001E2C64"/>
    <w:rsid w:val="001E2DD1"/>
    <w:rsid w:val="001E368F"/>
    <w:rsid w:val="001E3C8F"/>
    <w:rsid w:val="001E3E30"/>
    <w:rsid w:val="001E53A6"/>
    <w:rsid w:val="001E5A9B"/>
    <w:rsid w:val="001E61FB"/>
    <w:rsid w:val="001E79C1"/>
    <w:rsid w:val="001F017F"/>
    <w:rsid w:val="001F0D58"/>
    <w:rsid w:val="001F1C2C"/>
    <w:rsid w:val="001F2968"/>
    <w:rsid w:val="001F3B5E"/>
    <w:rsid w:val="001F4014"/>
    <w:rsid w:val="001F4D79"/>
    <w:rsid w:val="001F4E6A"/>
    <w:rsid w:val="001F5F64"/>
    <w:rsid w:val="002014FE"/>
    <w:rsid w:val="00201C34"/>
    <w:rsid w:val="00202703"/>
    <w:rsid w:val="00203441"/>
    <w:rsid w:val="002035C1"/>
    <w:rsid w:val="0020449D"/>
    <w:rsid w:val="00204986"/>
    <w:rsid w:val="00206285"/>
    <w:rsid w:val="00210008"/>
    <w:rsid w:val="00211BC9"/>
    <w:rsid w:val="002124F8"/>
    <w:rsid w:val="002137ED"/>
    <w:rsid w:val="00214140"/>
    <w:rsid w:val="002141C1"/>
    <w:rsid w:val="0021589F"/>
    <w:rsid w:val="00215F47"/>
    <w:rsid w:val="0022010F"/>
    <w:rsid w:val="002204B7"/>
    <w:rsid w:val="002205A7"/>
    <w:rsid w:val="00221A1D"/>
    <w:rsid w:val="00222AA2"/>
    <w:rsid w:val="00222DFE"/>
    <w:rsid w:val="002230DD"/>
    <w:rsid w:val="002235D2"/>
    <w:rsid w:val="00224A42"/>
    <w:rsid w:val="0022546C"/>
    <w:rsid w:val="00225A1F"/>
    <w:rsid w:val="00225DF5"/>
    <w:rsid w:val="002263AF"/>
    <w:rsid w:val="002274B6"/>
    <w:rsid w:val="0023206F"/>
    <w:rsid w:val="00232F88"/>
    <w:rsid w:val="0023454F"/>
    <w:rsid w:val="002358C6"/>
    <w:rsid w:val="00235AEE"/>
    <w:rsid w:val="00237A84"/>
    <w:rsid w:val="00240747"/>
    <w:rsid w:val="0024117D"/>
    <w:rsid w:val="002421ED"/>
    <w:rsid w:val="0024226A"/>
    <w:rsid w:val="002454BA"/>
    <w:rsid w:val="00245C12"/>
    <w:rsid w:val="00247AB1"/>
    <w:rsid w:val="00250093"/>
    <w:rsid w:val="00251E6D"/>
    <w:rsid w:val="002531E9"/>
    <w:rsid w:val="00253205"/>
    <w:rsid w:val="00253681"/>
    <w:rsid w:val="00253F9B"/>
    <w:rsid w:val="002569E1"/>
    <w:rsid w:val="00257CF5"/>
    <w:rsid w:val="00257E37"/>
    <w:rsid w:val="00260041"/>
    <w:rsid w:val="00260149"/>
    <w:rsid w:val="00261270"/>
    <w:rsid w:val="00264C8E"/>
    <w:rsid w:val="00266F58"/>
    <w:rsid w:val="00270D9F"/>
    <w:rsid w:val="0027170F"/>
    <w:rsid w:val="00271D85"/>
    <w:rsid w:val="00271DB6"/>
    <w:rsid w:val="00272093"/>
    <w:rsid w:val="00273F26"/>
    <w:rsid w:val="00274E79"/>
    <w:rsid w:val="00280D85"/>
    <w:rsid w:val="00281BF4"/>
    <w:rsid w:val="0028328A"/>
    <w:rsid w:val="002841B1"/>
    <w:rsid w:val="00284D1D"/>
    <w:rsid w:val="00284D95"/>
    <w:rsid w:val="002903C3"/>
    <w:rsid w:val="002921AA"/>
    <w:rsid w:val="00292D61"/>
    <w:rsid w:val="00293D2E"/>
    <w:rsid w:val="002944BC"/>
    <w:rsid w:val="002945E4"/>
    <w:rsid w:val="00294C16"/>
    <w:rsid w:val="002971F7"/>
    <w:rsid w:val="0029745B"/>
    <w:rsid w:val="002A0B02"/>
    <w:rsid w:val="002A3028"/>
    <w:rsid w:val="002A3D62"/>
    <w:rsid w:val="002A5ADE"/>
    <w:rsid w:val="002A661A"/>
    <w:rsid w:val="002A68A2"/>
    <w:rsid w:val="002A7ED2"/>
    <w:rsid w:val="002B11A3"/>
    <w:rsid w:val="002B20D4"/>
    <w:rsid w:val="002B217A"/>
    <w:rsid w:val="002B2A70"/>
    <w:rsid w:val="002B4AF6"/>
    <w:rsid w:val="002B50F2"/>
    <w:rsid w:val="002B5A44"/>
    <w:rsid w:val="002B7580"/>
    <w:rsid w:val="002B7799"/>
    <w:rsid w:val="002B7C4D"/>
    <w:rsid w:val="002C1704"/>
    <w:rsid w:val="002C4216"/>
    <w:rsid w:val="002C5059"/>
    <w:rsid w:val="002D0081"/>
    <w:rsid w:val="002D45C2"/>
    <w:rsid w:val="002D5B70"/>
    <w:rsid w:val="002D7BB2"/>
    <w:rsid w:val="002E0360"/>
    <w:rsid w:val="002E106A"/>
    <w:rsid w:val="002E2E62"/>
    <w:rsid w:val="002E416C"/>
    <w:rsid w:val="002E6B40"/>
    <w:rsid w:val="002F03FB"/>
    <w:rsid w:val="002F2949"/>
    <w:rsid w:val="002F4696"/>
    <w:rsid w:val="002F6187"/>
    <w:rsid w:val="002F6791"/>
    <w:rsid w:val="002F68D3"/>
    <w:rsid w:val="002F6CC1"/>
    <w:rsid w:val="002F6F52"/>
    <w:rsid w:val="003034FA"/>
    <w:rsid w:val="0030452E"/>
    <w:rsid w:val="00305F93"/>
    <w:rsid w:val="0030618B"/>
    <w:rsid w:val="0030657E"/>
    <w:rsid w:val="00306CF2"/>
    <w:rsid w:val="00306E7C"/>
    <w:rsid w:val="003074CC"/>
    <w:rsid w:val="003078FF"/>
    <w:rsid w:val="003104C4"/>
    <w:rsid w:val="00310532"/>
    <w:rsid w:val="00312CC0"/>
    <w:rsid w:val="0031472D"/>
    <w:rsid w:val="0031558E"/>
    <w:rsid w:val="00317488"/>
    <w:rsid w:val="00317550"/>
    <w:rsid w:val="00317A2B"/>
    <w:rsid w:val="00320214"/>
    <w:rsid w:val="0032180E"/>
    <w:rsid w:val="00321F1C"/>
    <w:rsid w:val="00322738"/>
    <w:rsid w:val="00322A39"/>
    <w:rsid w:val="00322CAC"/>
    <w:rsid w:val="003233CD"/>
    <w:rsid w:val="00323BE4"/>
    <w:rsid w:val="0032500D"/>
    <w:rsid w:val="00326719"/>
    <w:rsid w:val="003267CF"/>
    <w:rsid w:val="00326B78"/>
    <w:rsid w:val="003316FE"/>
    <w:rsid w:val="00331B39"/>
    <w:rsid w:val="0033232E"/>
    <w:rsid w:val="00332BDC"/>
    <w:rsid w:val="00333E68"/>
    <w:rsid w:val="0033501B"/>
    <w:rsid w:val="0034100E"/>
    <w:rsid w:val="00341B2F"/>
    <w:rsid w:val="003425E8"/>
    <w:rsid w:val="003429AE"/>
    <w:rsid w:val="00346083"/>
    <w:rsid w:val="0034624F"/>
    <w:rsid w:val="00346321"/>
    <w:rsid w:val="0034666D"/>
    <w:rsid w:val="00346B79"/>
    <w:rsid w:val="003526EB"/>
    <w:rsid w:val="00352AAE"/>
    <w:rsid w:val="00353650"/>
    <w:rsid w:val="00353C6C"/>
    <w:rsid w:val="00353E26"/>
    <w:rsid w:val="003550AA"/>
    <w:rsid w:val="003550FB"/>
    <w:rsid w:val="00355F3A"/>
    <w:rsid w:val="00357F77"/>
    <w:rsid w:val="00362179"/>
    <w:rsid w:val="00362B2E"/>
    <w:rsid w:val="00363232"/>
    <w:rsid w:val="00363479"/>
    <w:rsid w:val="003634E3"/>
    <w:rsid w:val="00363BA5"/>
    <w:rsid w:val="00363C68"/>
    <w:rsid w:val="00363D67"/>
    <w:rsid w:val="00365F0F"/>
    <w:rsid w:val="00370133"/>
    <w:rsid w:val="00371DAC"/>
    <w:rsid w:val="00373B79"/>
    <w:rsid w:val="003761A1"/>
    <w:rsid w:val="003771BF"/>
    <w:rsid w:val="00377D9D"/>
    <w:rsid w:val="003803DA"/>
    <w:rsid w:val="0038106C"/>
    <w:rsid w:val="00381A5B"/>
    <w:rsid w:val="0038279D"/>
    <w:rsid w:val="00382C27"/>
    <w:rsid w:val="00383607"/>
    <w:rsid w:val="00384193"/>
    <w:rsid w:val="003851BE"/>
    <w:rsid w:val="00385ED0"/>
    <w:rsid w:val="003863CB"/>
    <w:rsid w:val="0038690E"/>
    <w:rsid w:val="00390E01"/>
    <w:rsid w:val="003911F4"/>
    <w:rsid w:val="0039166F"/>
    <w:rsid w:val="00392539"/>
    <w:rsid w:val="003945F4"/>
    <w:rsid w:val="003949B0"/>
    <w:rsid w:val="0039713E"/>
    <w:rsid w:val="003A052F"/>
    <w:rsid w:val="003A3C4D"/>
    <w:rsid w:val="003A40C0"/>
    <w:rsid w:val="003A494D"/>
    <w:rsid w:val="003A4E41"/>
    <w:rsid w:val="003A67C3"/>
    <w:rsid w:val="003A6E96"/>
    <w:rsid w:val="003B096D"/>
    <w:rsid w:val="003B0AC3"/>
    <w:rsid w:val="003B4ACD"/>
    <w:rsid w:val="003B5090"/>
    <w:rsid w:val="003B5C2C"/>
    <w:rsid w:val="003B6A9E"/>
    <w:rsid w:val="003C0366"/>
    <w:rsid w:val="003C0A6D"/>
    <w:rsid w:val="003C24BE"/>
    <w:rsid w:val="003C26AF"/>
    <w:rsid w:val="003C4113"/>
    <w:rsid w:val="003C43D4"/>
    <w:rsid w:val="003C4ED2"/>
    <w:rsid w:val="003C68F1"/>
    <w:rsid w:val="003C7017"/>
    <w:rsid w:val="003C779E"/>
    <w:rsid w:val="003C7CDF"/>
    <w:rsid w:val="003D085A"/>
    <w:rsid w:val="003D215A"/>
    <w:rsid w:val="003D221D"/>
    <w:rsid w:val="003D2555"/>
    <w:rsid w:val="003D40CA"/>
    <w:rsid w:val="003D6388"/>
    <w:rsid w:val="003D683E"/>
    <w:rsid w:val="003D7198"/>
    <w:rsid w:val="003D7C81"/>
    <w:rsid w:val="003E0FC6"/>
    <w:rsid w:val="003E27AB"/>
    <w:rsid w:val="003E3462"/>
    <w:rsid w:val="003E5DAE"/>
    <w:rsid w:val="003E6282"/>
    <w:rsid w:val="003E75BD"/>
    <w:rsid w:val="003F1B80"/>
    <w:rsid w:val="003F1BE5"/>
    <w:rsid w:val="003F351B"/>
    <w:rsid w:val="003F424A"/>
    <w:rsid w:val="003F48C7"/>
    <w:rsid w:val="003F4FD6"/>
    <w:rsid w:val="003F775B"/>
    <w:rsid w:val="004003FB"/>
    <w:rsid w:val="0040093F"/>
    <w:rsid w:val="0040094D"/>
    <w:rsid w:val="00403EA6"/>
    <w:rsid w:val="00406123"/>
    <w:rsid w:val="00410D26"/>
    <w:rsid w:val="00410FD2"/>
    <w:rsid w:val="004113BF"/>
    <w:rsid w:val="00414712"/>
    <w:rsid w:val="004155C4"/>
    <w:rsid w:val="004158C3"/>
    <w:rsid w:val="00415F4A"/>
    <w:rsid w:val="00420DB8"/>
    <w:rsid w:val="00423457"/>
    <w:rsid w:val="00423540"/>
    <w:rsid w:val="00424CFA"/>
    <w:rsid w:val="00430346"/>
    <w:rsid w:val="00430C13"/>
    <w:rsid w:val="00431322"/>
    <w:rsid w:val="0043143A"/>
    <w:rsid w:val="004318D8"/>
    <w:rsid w:val="00433D1F"/>
    <w:rsid w:val="004340AD"/>
    <w:rsid w:val="0043434E"/>
    <w:rsid w:val="00434541"/>
    <w:rsid w:val="00435678"/>
    <w:rsid w:val="00436320"/>
    <w:rsid w:val="00436578"/>
    <w:rsid w:val="00440786"/>
    <w:rsid w:val="0044087A"/>
    <w:rsid w:val="0044220F"/>
    <w:rsid w:val="00445FF5"/>
    <w:rsid w:val="00451C6B"/>
    <w:rsid w:val="00451F85"/>
    <w:rsid w:val="00452375"/>
    <w:rsid w:val="004533C6"/>
    <w:rsid w:val="00453D05"/>
    <w:rsid w:val="004548BD"/>
    <w:rsid w:val="00454BAC"/>
    <w:rsid w:val="004551C8"/>
    <w:rsid w:val="004572DC"/>
    <w:rsid w:val="00457B12"/>
    <w:rsid w:val="0046028A"/>
    <w:rsid w:val="0046074D"/>
    <w:rsid w:val="004623EB"/>
    <w:rsid w:val="004624C7"/>
    <w:rsid w:val="00463213"/>
    <w:rsid w:val="004638FA"/>
    <w:rsid w:val="0046398C"/>
    <w:rsid w:val="00464243"/>
    <w:rsid w:val="00464634"/>
    <w:rsid w:val="00466FB2"/>
    <w:rsid w:val="00467C0F"/>
    <w:rsid w:val="00473313"/>
    <w:rsid w:val="00473558"/>
    <w:rsid w:val="004738DA"/>
    <w:rsid w:val="004747FE"/>
    <w:rsid w:val="00474C9C"/>
    <w:rsid w:val="00474E40"/>
    <w:rsid w:val="00474F8B"/>
    <w:rsid w:val="00474FD1"/>
    <w:rsid w:val="0047556C"/>
    <w:rsid w:val="00475E0D"/>
    <w:rsid w:val="00476497"/>
    <w:rsid w:val="00476819"/>
    <w:rsid w:val="0048159E"/>
    <w:rsid w:val="004826CE"/>
    <w:rsid w:val="00482CAB"/>
    <w:rsid w:val="00483A61"/>
    <w:rsid w:val="0049231C"/>
    <w:rsid w:val="00495C34"/>
    <w:rsid w:val="004A01A4"/>
    <w:rsid w:val="004A348A"/>
    <w:rsid w:val="004A4A69"/>
    <w:rsid w:val="004A4E62"/>
    <w:rsid w:val="004A57F1"/>
    <w:rsid w:val="004A686A"/>
    <w:rsid w:val="004A7237"/>
    <w:rsid w:val="004B1413"/>
    <w:rsid w:val="004B2694"/>
    <w:rsid w:val="004B385A"/>
    <w:rsid w:val="004B3A04"/>
    <w:rsid w:val="004B4B75"/>
    <w:rsid w:val="004B6B47"/>
    <w:rsid w:val="004B6CD8"/>
    <w:rsid w:val="004C0A70"/>
    <w:rsid w:val="004C136C"/>
    <w:rsid w:val="004C2B07"/>
    <w:rsid w:val="004C3C40"/>
    <w:rsid w:val="004C3EA5"/>
    <w:rsid w:val="004C46CC"/>
    <w:rsid w:val="004C5E74"/>
    <w:rsid w:val="004C6A9C"/>
    <w:rsid w:val="004D07F3"/>
    <w:rsid w:val="004D0EBE"/>
    <w:rsid w:val="004D0F71"/>
    <w:rsid w:val="004D2454"/>
    <w:rsid w:val="004D3863"/>
    <w:rsid w:val="004D3FE5"/>
    <w:rsid w:val="004D4674"/>
    <w:rsid w:val="004D4824"/>
    <w:rsid w:val="004E0F25"/>
    <w:rsid w:val="004E1151"/>
    <w:rsid w:val="004E14B2"/>
    <w:rsid w:val="004E2D6C"/>
    <w:rsid w:val="004E2E10"/>
    <w:rsid w:val="004E377F"/>
    <w:rsid w:val="004E79E5"/>
    <w:rsid w:val="004F23A7"/>
    <w:rsid w:val="004F2BF3"/>
    <w:rsid w:val="004F36B7"/>
    <w:rsid w:val="004F4501"/>
    <w:rsid w:val="004F4C5A"/>
    <w:rsid w:val="0050226D"/>
    <w:rsid w:val="0050281F"/>
    <w:rsid w:val="00502ED3"/>
    <w:rsid w:val="00503312"/>
    <w:rsid w:val="0050337D"/>
    <w:rsid w:val="00503C8E"/>
    <w:rsid w:val="005053E6"/>
    <w:rsid w:val="005056CF"/>
    <w:rsid w:val="00505E1B"/>
    <w:rsid w:val="00506920"/>
    <w:rsid w:val="0050732A"/>
    <w:rsid w:val="0051242F"/>
    <w:rsid w:val="005124BE"/>
    <w:rsid w:val="00512660"/>
    <w:rsid w:val="00514C99"/>
    <w:rsid w:val="0051628E"/>
    <w:rsid w:val="0051638F"/>
    <w:rsid w:val="00516B80"/>
    <w:rsid w:val="00516D6E"/>
    <w:rsid w:val="00517884"/>
    <w:rsid w:val="005201F7"/>
    <w:rsid w:val="00520851"/>
    <w:rsid w:val="00520FB8"/>
    <w:rsid w:val="00520FC4"/>
    <w:rsid w:val="00521EAE"/>
    <w:rsid w:val="00522038"/>
    <w:rsid w:val="00524861"/>
    <w:rsid w:val="005248E5"/>
    <w:rsid w:val="005300AF"/>
    <w:rsid w:val="00530176"/>
    <w:rsid w:val="00532698"/>
    <w:rsid w:val="005326CD"/>
    <w:rsid w:val="005329B1"/>
    <w:rsid w:val="00532F48"/>
    <w:rsid w:val="00533746"/>
    <w:rsid w:val="0053504D"/>
    <w:rsid w:val="00535DA7"/>
    <w:rsid w:val="00535DCF"/>
    <w:rsid w:val="00536724"/>
    <w:rsid w:val="00540421"/>
    <w:rsid w:val="005405DD"/>
    <w:rsid w:val="00542121"/>
    <w:rsid w:val="005429E1"/>
    <w:rsid w:val="005439E1"/>
    <w:rsid w:val="00543EE5"/>
    <w:rsid w:val="00544689"/>
    <w:rsid w:val="005446C2"/>
    <w:rsid w:val="005508DE"/>
    <w:rsid w:val="005511D2"/>
    <w:rsid w:val="00553CFF"/>
    <w:rsid w:val="00553E3D"/>
    <w:rsid w:val="005550E9"/>
    <w:rsid w:val="005555A6"/>
    <w:rsid w:val="00556B15"/>
    <w:rsid w:val="00557C46"/>
    <w:rsid w:val="00560941"/>
    <w:rsid w:val="00560BC0"/>
    <w:rsid w:val="00561CE6"/>
    <w:rsid w:val="00562E4E"/>
    <w:rsid w:val="00563C38"/>
    <w:rsid w:val="005654A3"/>
    <w:rsid w:val="005675AF"/>
    <w:rsid w:val="00567D70"/>
    <w:rsid w:val="0057231B"/>
    <w:rsid w:val="005739DC"/>
    <w:rsid w:val="00574ACA"/>
    <w:rsid w:val="005755BD"/>
    <w:rsid w:val="00575C97"/>
    <w:rsid w:val="00576B2E"/>
    <w:rsid w:val="00577BD4"/>
    <w:rsid w:val="00577DE8"/>
    <w:rsid w:val="005818F2"/>
    <w:rsid w:val="005845F8"/>
    <w:rsid w:val="005846F5"/>
    <w:rsid w:val="005908DE"/>
    <w:rsid w:val="00593724"/>
    <w:rsid w:val="00593B46"/>
    <w:rsid w:val="00594194"/>
    <w:rsid w:val="005944BC"/>
    <w:rsid w:val="005949A0"/>
    <w:rsid w:val="00595007"/>
    <w:rsid w:val="00595185"/>
    <w:rsid w:val="00595D93"/>
    <w:rsid w:val="005A23EB"/>
    <w:rsid w:val="005A4170"/>
    <w:rsid w:val="005A75C5"/>
    <w:rsid w:val="005A7CEF"/>
    <w:rsid w:val="005B013C"/>
    <w:rsid w:val="005B01FD"/>
    <w:rsid w:val="005B0774"/>
    <w:rsid w:val="005B14B2"/>
    <w:rsid w:val="005B4398"/>
    <w:rsid w:val="005B5AA4"/>
    <w:rsid w:val="005B621E"/>
    <w:rsid w:val="005B665F"/>
    <w:rsid w:val="005C0061"/>
    <w:rsid w:val="005C084F"/>
    <w:rsid w:val="005C0AA0"/>
    <w:rsid w:val="005C22E0"/>
    <w:rsid w:val="005C4CF6"/>
    <w:rsid w:val="005C54C8"/>
    <w:rsid w:val="005C7BDC"/>
    <w:rsid w:val="005D13DC"/>
    <w:rsid w:val="005D1C0B"/>
    <w:rsid w:val="005D2E4E"/>
    <w:rsid w:val="005D390B"/>
    <w:rsid w:val="005D5B6A"/>
    <w:rsid w:val="005D793D"/>
    <w:rsid w:val="005E0A88"/>
    <w:rsid w:val="005E0D18"/>
    <w:rsid w:val="005E2F8C"/>
    <w:rsid w:val="005E3CBD"/>
    <w:rsid w:val="005E585D"/>
    <w:rsid w:val="005E6835"/>
    <w:rsid w:val="005E7482"/>
    <w:rsid w:val="005F08DB"/>
    <w:rsid w:val="005F0F3E"/>
    <w:rsid w:val="005F1DBB"/>
    <w:rsid w:val="005F204D"/>
    <w:rsid w:val="005F2342"/>
    <w:rsid w:val="005F2648"/>
    <w:rsid w:val="005F2DDC"/>
    <w:rsid w:val="005F547F"/>
    <w:rsid w:val="005F5BDA"/>
    <w:rsid w:val="006008C2"/>
    <w:rsid w:val="00600D49"/>
    <w:rsid w:val="00601A14"/>
    <w:rsid w:val="0060285B"/>
    <w:rsid w:val="00603591"/>
    <w:rsid w:val="00603B47"/>
    <w:rsid w:val="00604FEF"/>
    <w:rsid w:val="0060629A"/>
    <w:rsid w:val="00607E49"/>
    <w:rsid w:val="00615922"/>
    <w:rsid w:val="00616629"/>
    <w:rsid w:val="006168C7"/>
    <w:rsid w:val="00617D6B"/>
    <w:rsid w:val="0062013E"/>
    <w:rsid w:val="006204D4"/>
    <w:rsid w:val="00620756"/>
    <w:rsid w:val="00620ADF"/>
    <w:rsid w:val="0062197A"/>
    <w:rsid w:val="00622200"/>
    <w:rsid w:val="00622E99"/>
    <w:rsid w:val="0062356E"/>
    <w:rsid w:val="0062379D"/>
    <w:rsid w:val="00623DB9"/>
    <w:rsid w:val="006262B3"/>
    <w:rsid w:val="00627302"/>
    <w:rsid w:val="0062774E"/>
    <w:rsid w:val="00630781"/>
    <w:rsid w:val="00633087"/>
    <w:rsid w:val="00633566"/>
    <w:rsid w:val="0063574A"/>
    <w:rsid w:val="00637755"/>
    <w:rsid w:val="00637F2F"/>
    <w:rsid w:val="0064004E"/>
    <w:rsid w:val="00640F34"/>
    <w:rsid w:val="006423D4"/>
    <w:rsid w:val="00642960"/>
    <w:rsid w:val="00642ABB"/>
    <w:rsid w:val="006450B1"/>
    <w:rsid w:val="006459C3"/>
    <w:rsid w:val="00646D74"/>
    <w:rsid w:val="006530A5"/>
    <w:rsid w:val="0065358E"/>
    <w:rsid w:val="00653CB8"/>
    <w:rsid w:val="00656D1A"/>
    <w:rsid w:val="00663679"/>
    <w:rsid w:val="0066469D"/>
    <w:rsid w:val="00667CAF"/>
    <w:rsid w:val="00671B89"/>
    <w:rsid w:val="00672159"/>
    <w:rsid w:val="00674D60"/>
    <w:rsid w:val="0067545A"/>
    <w:rsid w:val="00677835"/>
    <w:rsid w:val="00677D2E"/>
    <w:rsid w:val="00681896"/>
    <w:rsid w:val="00682993"/>
    <w:rsid w:val="00682EC8"/>
    <w:rsid w:val="006831AF"/>
    <w:rsid w:val="006832B6"/>
    <w:rsid w:val="006847B1"/>
    <w:rsid w:val="00684820"/>
    <w:rsid w:val="00686114"/>
    <w:rsid w:val="006865DD"/>
    <w:rsid w:val="00687B29"/>
    <w:rsid w:val="006901A4"/>
    <w:rsid w:val="006911C7"/>
    <w:rsid w:val="00691307"/>
    <w:rsid w:val="00693B88"/>
    <w:rsid w:val="006941EB"/>
    <w:rsid w:val="00694720"/>
    <w:rsid w:val="00694E89"/>
    <w:rsid w:val="00696D9A"/>
    <w:rsid w:val="00696FEC"/>
    <w:rsid w:val="00697B33"/>
    <w:rsid w:val="006A1A21"/>
    <w:rsid w:val="006A1DB5"/>
    <w:rsid w:val="006A2D53"/>
    <w:rsid w:val="006A41E4"/>
    <w:rsid w:val="006A67C3"/>
    <w:rsid w:val="006A6D5B"/>
    <w:rsid w:val="006A6FCC"/>
    <w:rsid w:val="006B1963"/>
    <w:rsid w:val="006B2364"/>
    <w:rsid w:val="006B33DA"/>
    <w:rsid w:val="006B4AF2"/>
    <w:rsid w:val="006B4DD3"/>
    <w:rsid w:val="006B5E3B"/>
    <w:rsid w:val="006B6268"/>
    <w:rsid w:val="006B733E"/>
    <w:rsid w:val="006B7653"/>
    <w:rsid w:val="006C057E"/>
    <w:rsid w:val="006C2EA0"/>
    <w:rsid w:val="006C38FB"/>
    <w:rsid w:val="006C395B"/>
    <w:rsid w:val="006C3FE1"/>
    <w:rsid w:val="006C4124"/>
    <w:rsid w:val="006C502E"/>
    <w:rsid w:val="006D0174"/>
    <w:rsid w:val="006D181E"/>
    <w:rsid w:val="006D1CB0"/>
    <w:rsid w:val="006D41F1"/>
    <w:rsid w:val="006D42DE"/>
    <w:rsid w:val="006D6291"/>
    <w:rsid w:val="006D6B9B"/>
    <w:rsid w:val="006D7C0E"/>
    <w:rsid w:val="006E37C5"/>
    <w:rsid w:val="006E3EDA"/>
    <w:rsid w:val="006E4969"/>
    <w:rsid w:val="006E4DC4"/>
    <w:rsid w:val="006E5546"/>
    <w:rsid w:val="006E5FDF"/>
    <w:rsid w:val="006E7990"/>
    <w:rsid w:val="006F08E3"/>
    <w:rsid w:val="006F2BE6"/>
    <w:rsid w:val="006F3076"/>
    <w:rsid w:val="006F3F9A"/>
    <w:rsid w:val="006F7987"/>
    <w:rsid w:val="00700354"/>
    <w:rsid w:val="00700F01"/>
    <w:rsid w:val="00701276"/>
    <w:rsid w:val="0070213B"/>
    <w:rsid w:val="0070304C"/>
    <w:rsid w:val="00703069"/>
    <w:rsid w:val="0070357D"/>
    <w:rsid w:val="00704092"/>
    <w:rsid w:val="0070698C"/>
    <w:rsid w:val="00710F4B"/>
    <w:rsid w:val="00711287"/>
    <w:rsid w:val="00712529"/>
    <w:rsid w:val="00713E26"/>
    <w:rsid w:val="00716297"/>
    <w:rsid w:val="00716EBA"/>
    <w:rsid w:val="0071764D"/>
    <w:rsid w:val="0072009A"/>
    <w:rsid w:val="0072120C"/>
    <w:rsid w:val="00721F36"/>
    <w:rsid w:val="00721F9E"/>
    <w:rsid w:val="00723456"/>
    <w:rsid w:val="00723D94"/>
    <w:rsid w:val="00724020"/>
    <w:rsid w:val="00724662"/>
    <w:rsid w:val="00724F2F"/>
    <w:rsid w:val="007250B7"/>
    <w:rsid w:val="007319FB"/>
    <w:rsid w:val="0073283A"/>
    <w:rsid w:val="00733051"/>
    <w:rsid w:val="007358B7"/>
    <w:rsid w:val="0073754D"/>
    <w:rsid w:val="00741B5B"/>
    <w:rsid w:val="00742208"/>
    <w:rsid w:val="007425BD"/>
    <w:rsid w:val="00742B7C"/>
    <w:rsid w:val="007438C2"/>
    <w:rsid w:val="007439FE"/>
    <w:rsid w:val="00743ABC"/>
    <w:rsid w:val="00745B52"/>
    <w:rsid w:val="007476E0"/>
    <w:rsid w:val="00750BA2"/>
    <w:rsid w:val="00750C73"/>
    <w:rsid w:val="00751BA8"/>
    <w:rsid w:val="00752E30"/>
    <w:rsid w:val="00755F29"/>
    <w:rsid w:val="007565C3"/>
    <w:rsid w:val="007606FE"/>
    <w:rsid w:val="00761B5E"/>
    <w:rsid w:val="00761ED8"/>
    <w:rsid w:val="00763B72"/>
    <w:rsid w:val="00765943"/>
    <w:rsid w:val="00766EDB"/>
    <w:rsid w:val="00770AF1"/>
    <w:rsid w:val="00771188"/>
    <w:rsid w:val="00771745"/>
    <w:rsid w:val="00772265"/>
    <w:rsid w:val="0077372F"/>
    <w:rsid w:val="007740F3"/>
    <w:rsid w:val="00775B24"/>
    <w:rsid w:val="00776A12"/>
    <w:rsid w:val="0078306C"/>
    <w:rsid w:val="00786745"/>
    <w:rsid w:val="00791466"/>
    <w:rsid w:val="007923D6"/>
    <w:rsid w:val="007938DB"/>
    <w:rsid w:val="007941E8"/>
    <w:rsid w:val="00794AEE"/>
    <w:rsid w:val="00794FD4"/>
    <w:rsid w:val="00797EC8"/>
    <w:rsid w:val="007A0DA2"/>
    <w:rsid w:val="007A12C5"/>
    <w:rsid w:val="007A18D7"/>
    <w:rsid w:val="007A244B"/>
    <w:rsid w:val="007A4F67"/>
    <w:rsid w:val="007B10D6"/>
    <w:rsid w:val="007B157B"/>
    <w:rsid w:val="007B15C5"/>
    <w:rsid w:val="007B1883"/>
    <w:rsid w:val="007B2E28"/>
    <w:rsid w:val="007B3192"/>
    <w:rsid w:val="007B336A"/>
    <w:rsid w:val="007B4670"/>
    <w:rsid w:val="007B551F"/>
    <w:rsid w:val="007B6A20"/>
    <w:rsid w:val="007B7AD0"/>
    <w:rsid w:val="007C0C54"/>
    <w:rsid w:val="007C2FFC"/>
    <w:rsid w:val="007C6762"/>
    <w:rsid w:val="007C6D90"/>
    <w:rsid w:val="007C7C74"/>
    <w:rsid w:val="007C7D01"/>
    <w:rsid w:val="007C7DBC"/>
    <w:rsid w:val="007D08B1"/>
    <w:rsid w:val="007D17AD"/>
    <w:rsid w:val="007D1F2D"/>
    <w:rsid w:val="007D20AC"/>
    <w:rsid w:val="007D2C92"/>
    <w:rsid w:val="007D3B49"/>
    <w:rsid w:val="007D4333"/>
    <w:rsid w:val="007D4FED"/>
    <w:rsid w:val="007D559D"/>
    <w:rsid w:val="007D7E55"/>
    <w:rsid w:val="007E1999"/>
    <w:rsid w:val="007E29E5"/>
    <w:rsid w:val="007E537A"/>
    <w:rsid w:val="007E59FB"/>
    <w:rsid w:val="007F1E1F"/>
    <w:rsid w:val="007F1F42"/>
    <w:rsid w:val="007F420F"/>
    <w:rsid w:val="007F7A4F"/>
    <w:rsid w:val="007F7B7C"/>
    <w:rsid w:val="00800BC0"/>
    <w:rsid w:val="008018B3"/>
    <w:rsid w:val="0080197B"/>
    <w:rsid w:val="00801998"/>
    <w:rsid w:val="00803672"/>
    <w:rsid w:val="00803949"/>
    <w:rsid w:val="008039D2"/>
    <w:rsid w:val="00803FFF"/>
    <w:rsid w:val="0080574E"/>
    <w:rsid w:val="00805862"/>
    <w:rsid w:val="008132F4"/>
    <w:rsid w:val="00813CEF"/>
    <w:rsid w:val="0081546B"/>
    <w:rsid w:val="00815AA4"/>
    <w:rsid w:val="0081740C"/>
    <w:rsid w:val="00817AA4"/>
    <w:rsid w:val="00820657"/>
    <w:rsid w:val="00821AD8"/>
    <w:rsid w:val="00822B4A"/>
    <w:rsid w:val="0082392F"/>
    <w:rsid w:val="008239C2"/>
    <w:rsid w:val="008239D9"/>
    <w:rsid w:val="008248A4"/>
    <w:rsid w:val="00825BB5"/>
    <w:rsid w:val="00825F5F"/>
    <w:rsid w:val="00827A10"/>
    <w:rsid w:val="00830297"/>
    <w:rsid w:val="00830FB2"/>
    <w:rsid w:val="00830FBA"/>
    <w:rsid w:val="00832141"/>
    <w:rsid w:val="00832ACA"/>
    <w:rsid w:val="00832C84"/>
    <w:rsid w:val="00832E69"/>
    <w:rsid w:val="008347F0"/>
    <w:rsid w:val="008357D2"/>
    <w:rsid w:val="008371DE"/>
    <w:rsid w:val="00837259"/>
    <w:rsid w:val="00840895"/>
    <w:rsid w:val="008415D9"/>
    <w:rsid w:val="00843EE5"/>
    <w:rsid w:val="00845B85"/>
    <w:rsid w:val="00845BFE"/>
    <w:rsid w:val="00847815"/>
    <w:rsid w:val="00850778"/>
    <w:rsid w:val="0085160B"/>
    <w:rsid w:val="00852662"/>
    <w:rsid w:val="00852778"/>
    <w:rsid w:val="008536CB"/>
    <w:rsid w:val="00854E86"/>
    <w:rsid w:val="00855334"/>
    <w:rsid w:val="008554FC"/>
    <w:rsid w:val="00855A95"/>
    <w:rsid w:val="00857B16"/>
    <w:rsid w:val="00860A7B"/>
    <w:rsid w:val="0086161D"/>
    <w:rsid w:val="008619D4"/>
    <w:rsid w:val="008631CD"/>
    <w:rsid w:val="00863A78"/>
    <w:rsid w:val="00865028"/>
    <w:rsid w:val="00865F4B"/>
    <w:rsid w:val="0086622C"/>
    <w:rsid w:val="0086780D"/>
    <w:rsid w:val="00867F2F"/>
    <w:rsid w:val="00871416"/>
    <w:rsid w:val="008718C8"/>
    <w:rsid w:val="00871F14"/>
    <w:rsid w:val="00873A53"/>
    <w:rsid w:val="00876454"/>
    <w:rsid w:val="00876EC8"/>
    <w:rsid w:val="00877389"/>
    <w:rsid w:val="0088115F"/>
    <w:rsid w:val="008813CB"/>
    <w:rsid w:val="00881420"/>
    <w:rsid w:val="008816F6"/>
    <w:rsid w:val="008820AE"/>
    <w:rsid w:val="0088245C"/>
    <w:rsid w:val="00882D6C"/>
    <w:rsid w:val="00884A44"/>
    <w:rsid w:val="00884F68"/>
    <w:rsid w:val="008905DE"/>
    <w:rsid w:val="00891486"/>
    <w:rsid w:val="00893D15"/>
    <w:rsid w:val="00893E20"/>
    <w:rsid w:val="00894484"/>
    <w:rsid w:val="00894A80"/>
    <w:rsid w:val="00894EDF"/>
    <w:rsid w:val="00895648"/>
    <w:rsid w:val="00897A72"/>
    <w:rsid w:val="00897D91"/>
    <w:rsid w:val="00897E5B"/>
    <w:rsid w:val="008A002E"/>
    <w:rsid w:val="008A02F0"/>
    <w:rsid w:val="008A1CD6"/>
    <w:rsid w:val="008A21CC"/>
    <w:rsid w:val="008A3123"/>
    <w:rsid w:val="008A676C"/>
    <w:rsid w:val="008A6D28"/>
    <w:rsid w:val="008A6DE7"/>
    <w:rsid w:val="008A771C"/>
    <w:rsid w:val="008A7A07"/>
    <w:rsid w:val="008A7B1B"/>
    <w:rsid w:val="008B1EA9"/>
    <w:rsid w:val="008B25AE"/>
    <w:rsid w:val="008B5B85"/>
    <w:rsid w:val="008B5F5B"/>
    <w:rsid w:val="008B7395"/>
    <w:rsid w:val="008B7997"/>
    <w:rsid w:val="008C0AAA"/>
    <w:rsid w:val="008C2A86"/>
    <w:rsid w:val="008C370F"/>
    <w:rsid w:val="008C39FD"/>
    <w:rsid w:val="008C6A5A"/>
    <w:rsid w:val="008C7E50"/>
    <w:rsid w:val="008D04D5"/>
    <w:rsid w:val="008D1D4B"/>
    <w:rsid w:val="008D2204"/>
    <w:rsid w:val="008D2B76"/>
    <w:rsid w:val="008D3602"/>
    <w:rsid w:val="008D3ECF"/>
    <w:rsid w:val="008D45B4"/>
    <w:rsid w:val="008D49D7"/>
    <w:rsid w:val="008D6B3A"/>
    <w:rsid w:val="008E003F"/>
    <w:rsid w:val="008E04AE"/>
    <w:rsid w:val="008E3752"/>
    <w:rsid w:val="008E3F9D"/>
    <w:rsid w:val="008E4C44"/>
    <w:rsid w:val="008E4D26"/>
    <w:rsid w:val="008E5E0F"/>
    <w:rsid w:val="008E70FE"/>
    <w:rsid w:val="008E7D2B"/>
    <w:rsid w:val="008F08DB"/>
    <w:rsid w:val="008F097D"/>
    <w:rsid w:val="008F1E34"/>
    <w:rsid w:val="008F22F3"/>
    <w:rsid w:val="008F459C"/>
    <w:rsid w:val="008F6400"/>
    <w:rsid w:val="008F64D5"/>
    <w:rsid w:val="008F66CD"/>
    <w:rsid w:val="008F7C53"/>
    <w:rsid w:val="00900BC1"/>
    <w:rsid w:val="00902678"/>
    <w:rsid w:val="0090436D"/>
    <w:rsid w:val="00904645"/>
    <w:rsid w:val="00905AA6"/>
    <w:rsid w:val="00905B09"/>
    <w:rsid w:val="00905DF7"/>
    <w:rsid w:val="0090622D"/>
    <w:rsid w:val="00907A3F"/>
    <w:rsid w:val="00911B3B"/>
    <w:rsid w:val="00912356"/>
    <w:rsid w:val="00912DE6"/>
    <w:rsid w:val="009137F8"/>
    <w:rsid w:val="009140E4"/>
    <w:rsid w:val="00914338"/>
    <w:rsid w:val="00916644"/>
    <w:rsid w:val="0091678A"/>
    <w:rsid w:val="00916B84"/>
    <w:rsid w:val="00916C97"/>
    <w:rsid w:val="009176DA"/>
    <w:rsid w:val="0092028C"/>
    <w:rsid w:val="00920620"/>
    <w:rsid w:val="009209EB"/>
    <w:rsid w:val="00922391"/>
    <w:rsid w:val="009237C6"/>
    <w:rsid w:val="00923860"/>
    <w:rsid w:val="009246AC"/>
    <w:rsid w:val="00925885"/>
    <w:rsid w:val="00930AF0"/>
    <w:rsid w:val="0093174D"/>
    <w:rsid w:val="00931FC5"/>
    <w:rsid w:val="00933766"/>
    <w:rsid w:val="00934789"/>
    <w:rsid w:val="00935DC6"/>
    <w:rsid w:val="00935DF0"/>
    <w:rsid w:val="00935E65"/>
    <w:rsid w:val="0093615F"/>
    <w:rsid w:val="00940022"/>
    <w:rsid w:val="009406CE"/>
    <w:rsid w:val="00940710"/>
    <w:rsid w:val="009407A9"/>
    <w:rsid w:val="009409AF"/>
    <w:rsid w:val="0094131D"/>
    <w:rsid w:val="00941B75"/>
    <w:rsid w:val="009424C1"/>
    <w:rsid w:val="00944E4A"/>
    <w:rsid w:val="00945F73"/>
    <w:rsid w:val="00946706"/>
    <w:rsid w:val="009528FB"/>
    <w:rsid w:val="00952D59"/>
    <w:rsid w:val="00952F97"/>
    <w:rsid w:val="00953F45"/>
    <w:rsid w:val="00954CA1"/>
    <w:rsid w:val="009552BA"/>
    <w:rsid w:val="00955C74"/>
    <w:rsid w:val="00956AF5"/>
    <w:rsid w:val="00956C9C"/>
    <w:rsid w:val="009577BF"/>
    <w:rsid w:val="00957F03"/>
    <w:rsid w:val="00960F35"/>
    <w:rsid w:val="00961A3B"/>
    <w:rsid w:val="00962903"/>
    <w:rsid w:val="00963127"/>
    <w:rsid w:val="00963291"/>
    <w:rsid w:val="009637DF"/>
    <w:rsid w:val="009653B9"/>
    <w:rsid w:val="00967164"/>
    <w:rsid w:val="00971C56"/>
    <w:rsid w:val="00972556"/>
    <w:rsid w:val="009732FA"/>
    <w:rsid w:val="0097459F"/>
    <w:rsid w:val="00974D24"/>
    <w:rsid w:val="00974D65"/>
    <w:rsid w:val="00977696"/>
    <w:rsid w:val="009776E0"/>
    <w:rsid w:val="00981424"/>
    <w:rsid w:val="00981AC5"/>
    <w:rsid w:val="00981F26"/>
    <w:rsid w:val="0098642C"/>
    <w:rsid w:val="0098680F"/>
    <w:rsid w:val="009874FE"/>
    <w:rsid w:val="00987886"/>
    <w:rsid w:val="00990814"/>
    <w:rsid w:val="00991457"/>
    <w:rsid w:val="00992B53"/>
    <w:rsid w:val="00995F07"/>
    <w:rsid w:val="00996282"/>
    <w:rsid w:val="00996A51"/>
    <w:rsid w:val="00997DB3"/>
    <w:rsid w:val="009A0797"/>
    <w:rsid w:val="009A0880"/>
    <w:rsid w:val="009A09F3"/>
    <w:rsid w:val="009A2A9C"/>
    <w:rsid w:val="009A33FD"/>
    <w:rsid w:val="009A3B7A"/>
    <w:rsid w:val="009A4CAA"/>
    <w:rsid w:val="009A506A"/>
    <w:rsid w:val="009A70F2"/>
    <w:rsid w:val="009A7722"/>
    <w:rsid w:val="009B0CC9"/>
    <w:rsid w:val="009B2362"/>
    <w:rsid w:val="009B2E1B"/>
    <w:rsid w:val="009B3471"/>
    <w:rsid w:val="009B35B3"/>
    <w:rsid w:val="009B3FCC"/>
    <w:rsid w:val="009B4C46"/>
    <w:rsid w:val="009B5273"/>
    <w:rsid w:val="009C0D1C"/>
    <w:rsid w:val="009C0EFB"/>
    <w:rsid w:val="009C1CD1"/>
    <w:rsid w:val="009C245B"/>
    <w:rsid w:val="009C3D1C"/>
    <w:rsid w:val="009C42D0"/>
    <w:rsid w:val="009C4ACD"/>
    <w:rsid w:val="009C5AF5"/>
    <w:rsid w:val="009C6125"/>
    <w:rsid w:val="009C7896"/>
    <w:rsid w:val="009D10E3"/>
    <w:rsid w:val="009D2504"/>
    <w:rsid w:val="009D2B55"/>
    <w:rsid w:val="009D2D25"/>
    <w:rsid w:val="009D3381"/>
    <w:rsid w:val="009D3E51"/>
    <w:rsid w:val="009D5116"/>
    <w:rsid w:val="009D63DD"/>
    <w:rsid w:val="009D7BE2"/>
    <w:rsid w:val="009E0233"/>
    <w:rsid w:val="009E3F62"/>
    <w:rsid w:val="009E4387"/>
    <w:rsid w:val="009E6932"/>
    <w:rsid w:val="009E69B2"/>
    <w:rsid w:val="009F0463"/>
    <w:rsid w:val="009F0CE0"/>
    <w:rsid w:val="009F16D8"/>
    <w:rsid w:val="009F1CBD"/>
    <w:rsid w:val="009F547D"/>
    <w:rsid w:val="00A010A8"/>
    <w:rsid w:val="00A01E78"/>
    <w:rsid w:val="00A0454E"/>
    <w:rsid w:val="00A06F15"/>
    <w:rsid w:val="00A07EA1"/>
    <w:rsid w:val="00A07EDE"/>
    <w:rsid w:val="00A10E04"/>
    <w:rsid w:val="00A11B2C"/>
    <w:rsid w:val="00A13039"/>
    <w:rsid w:val="00A13534"/>
    <w:rsid w:val="00A146F6"/>
    <w:rsid w:val="00A148D4"/>
    <w:rsid w:val="00A15D05"/>
    <w:rsid w:val="00A17BCA"/>
    <w:rsid w:val="00A20326"/>
    <w:rsid w:val="00A20872"/>
    <w:rsid w:val="00A20FF3"/>
    <w:rsid w:val="00A219BA"/>
    <w:rsid w:val="00A21CB7"/>
    <w:rsid w:val="00A222C3"/>
    <w:rsid w:val="00A23802"/>
    <w:rsid w:val="00A2383B"/>
    <w:rsid w:val="00A23D09"/>
    <w:rsid w:val="00A246C4"/>
    <w:rsid w:val="00A24EA9"/>
    <w:rsid w:val="00A25699"/>
    <w:rsid w:val="00A262F3"/>
    <w:rsid w:val="00A27103"/>
    <w:rsid w:val="00A27473"/>
    <w:rsid w:val="00A27F71"/>
    <w:rsid w:val="00A31943"/>
    <w:rsid w:val="00A31FB1"/>
    <w:rsid w:val="00A32E7C"/>
    <w:rsid w:val="00A33243"/>
    <w:rsid w:val="00A33562"/>
    <w:rsid w:val="00A33BB4"/>
    <w:rsid w:val="00A34B33"/>
    <w:rsid w:val="00A34E91"/>
    <w:rsid w:val="00A34FFC"/>
    <w:rsid w:val="00A35A56"/>
    <w:rsid w:val="00A36273"/>
    <w:rsid w:val="00A37A53"/>
    <w:rsid w:val="00A37AD8"/>
    <w:rsid w:val="00A43B33"/>
    <w:rsid w:val="00A43CD8"/>
    <w:rsid w:val="00A4605F"/>
    <w:rsid w:val="00A46A72"/>
    <w:rsid w:val="00A5293E"/>
    <w:rsid w:val="00A5472E"/>
    <w:rsid w:val="00A54CEF"/>
    <w:rsid w:val="00A55E29"/>
    <w:rsid w:val="00A5731E"/>
    <w:rsid w:val="00A577F1"/>
    <w:rsid w:val="00A6073D"/>
    <w:rsid w:val="00A63028"/>
    <w:rsid w:val="00A63114"/>
    <w:rsid w:val="00A7295B"/>
    <w:rsid w:val="00A743E6"/>
    <w:rsid w:val="00A75742"/>
    <w:rsid w:val="00A75959"/>
    <w:rsid w:val="00A768FF"/>
    <w:rsid w:val="00A77BFD"/>
    <w:rsid w:val="00A80AEF"/>
    <w:rsid w:val="00A83194"/>
    <w:rsid w:val="00A8409E"/>
    <w:rsid w:val="00A86E1A"/>
    <w:rsid w:val="00A904FC"/>
    <w:rsid w:val="00A91547"/>
    <w:rsid w:val="00A93010"/>
    <w:rsid w:val="00A931E7"/>
    <w:rsid w:val="00A938D6"/>
    <w:rsid w:val="00A94D89"/>
    <w:rsid w:val="00A950E6"/>
    <w:rsid w:val="00A967E8"/>
    <w:rsid w:val="00A97DA2"/>
    <w:rsid w:val="00AA01D7"/>
    <w:rsid w:val="00AA11C6"/>
    <w:rsid w:val="00AA2030"/>
    <w:rsid w:val="00AA4ACC"/>
    <w:rsid w:val="00AA5250"/>
    <w:rsid w:val="00AA57D8"/>
    <w:rsid w:val="00AA5CB5"/>
    <w:rsid w:val="00AA69BE"/>
    <w:rsid w:val="00AA6A4E"/>
    <w:rsid w:val="00AB2CAB"/>
    <w:rsid w:val="00AB3B6A"/>
    <w:rsid w:val="00AB461F"/>
    <w:rsid w:val="00AB5BCD"/>
    <w:rsid w:val="00AB5F46"/>
    <w:rsid w:val="00AB7302"/>
    <w:rsid w:val="00AB7990"/>
    <w:rsid w:val="00AC00E1"/>
    <w:rsid w:val="00AC1303"/>
    <w:rsid w:val="00AC1EA5"/>
    <w:rsid w:val="00AC2346"/>
    <w:rsid w:val="00AC5130"/>
    <w:rsid w:val="00AC68A0"/>
    <w:rsid w:val="00AC6A9E"/>
    <w:rsid w:val="00AC7424"/>
    <w:rsid w:val="00AD02D4"/>
    <w:rsid w:val="00AD071B"/>
    <w:rsid w:val="00AD0D7C"/>
    <w:rsid w:val="00AD1A41"/>
    <w:rsid w:val="00AD2035"/>
    <w:rsid w:val="00AD2E21"/>
    <w:rsid w:val="00AD3000"/>
    <w:rsid w:val="00AD388A"/>
    <w:rsid w:val="00AD63F7"/>
    <w:rsid w:val="00AD6ED5"/>
    <w:rsid w:val="00AD7D61"/>
    <w:rsid w:val="00AE11FD"/>
    <w:rsid w:val="00AE387B"/>
    <w:rsid w:val="00AE39EA"/>
    <w:rsid w:val="00AE50F3"/>
    <w:rsid w:val="00AF12F4"/>
    <w:rsid w:val="00AF213D"/>
    <w:rsid w:val="00AF2EA2"/>
    <w:rsid w:val="00AF33F3"/>
    <w:rsid w:val="00AF3612"/>
    <w:rsid w:val="00AF45C1"/>
    <w:rsid w:val="00AF639E"/>
    <w:rsid w:val="00AF72AC"/>
    <w:rsid w:val="00B00A61"/>
    <w:rsid w:val="00B00BA3"/>
    <w:rsid w:val="00B00C8B"/>
    <w:rsid w:val="00B01627"/>
    <w:rsid w:val="00B0185E"/>
    <w:rsid w:val="00B035FE"/>
    <w:rsid w:val="00B03C92"/>
    <w:rsid w:val="00B04D3C"/>
    <w:rsid w:val="00B076EA"/>
    <w:rsid w:val="00B1133E"/>
    <w:rsid w:val="00B11E0C"/>
    <w:rsid w:val="00B12E87"/>
    <w:rsid w:val="00B1360E"/>
    <w:rsid w:val="00B142BD"/>
    <w:rsid w:val="00B160A6"/>
    <w:rsid w:val="00B167E6"/>
    <w:rsid w:val="00B175E6"/>
    <w:rsid w:val="00B1791C"/>
    <w:rsid w:val="00B17F60"/>
    <w:rsid w:val="00B202F9"/>
    <w:rsid w:val="00B20BB2"/>
    <w:rsid w:val="00B21447"/>
    <w:rsid w:val="00B21AA4"/>
    <w:rsid w:val="00B21C6F"/>
    <w:rsid w:val="00B22053"/>
    <w:rsid w:val="00B2313C"/>
    <w:rsid w:val="00B2532D"/>
    <w:rsid w:val="00B25903"/>
    <w:rsid w:val="00B273AD"/>
    <w:rsid w:val="00B2769D"/>
    <w:rsid w:val="00B3043E"/>
    <w:rsid w:val="00B309D7"/>
    <w:rsid w:val="00B32BFE"/>
    <w:rsid w:val="00B3407B"/>
    <w:rsid w:val="00B346E8"/>
    <w:rsid w:val="00B34AE9"/>
    <w:rsid w:val="00B35302"/>
    <w:rsid w:val="00B35DC1"/>
    <w:rsid w:val="00B40E26"/>
    <w:rsid w:val="00B4141C"/>
    <w:rsid w:val="00B41841"/>
    <w:rsid w:val="00B41B8A"/>
    <w:rsid w:val="00B4235B"/>
    <w:rsid w:val="00B43564"/>
    <w:rsid w:val="00B459F2"/>
    <w:rsid w:val="00B46482"/>
    <w:rsid w:val="00B46605"/>
    <w:rsid w:val="00B4757A"/>
    <w:rsid w:val="00B50FC6"/>
    <w:rsid w:val="00B5287D"/>
    <w:rsid w:val="00B532DD"/>
    <w:rsid w:val="00B535AA"/>
    <w:rsid w:val="00B53CAA"/>
    <w:rsid w:val="00B55A86"/>
    <w:rsid w:val="00B5616F"/>
    <w:rsid w:val="00B562CB"/>
    <w:rsid w:val="00B5676B"/>
    <w:rsid w:val="00B573CC"/>
    <w:rsid w:val="00B60641"/>
    <w:rsid w:val="00B61816"/>
    <w:rsid w:val="00B61864"/>
    <w:rsid w:val="00B63DA8"/>
    <w:rsid w:val="00B645D9"/>
    <w:rsid w:val="00B65054"/>
    <w:rsid w:val="00B655A0"/>
    <w:rsid w:val="00B67963"/>
    <w:rsid w:val="00B7098B"/>
    <w:rsid w:val="00B72419"/>
    <w:rsid w:val="00B75551"/>
    <w:rsid w:val="00B76DA4"/>
    <w:rsid w:val="00B80920"/>
    <w:rsid w:val="00B80F99"/>
    <w:rsid w:val="00B81243"/>
    <w:rsid w:val="00B81BCF"/>
    <w:rsid w:val="00B829A8"/>
    <w:rsid w:val="00B83AB7"/>
    <w:rsid w:val="00B83E99"/>
    <w:rsid w:val="00B843F3"/>
    <w:rsid w:val="00B84AED"/>
    <w:rsid w:val="00B85D38"/>
    <w:rsid w:val="00B85E49"/>
    <w:rsid w:val="00B85FCA"/>
    <w:rsid w:val="00B868B9"/>
    <w:rsid w:val="00B90099"/>
    <w:rsid w:val="00B90553"/>
    <w:rsid w:val="00B9140D"/>
    <w:rsid w:val="00B91853"/>
    <w:rsid w:val="00B91AB3"/>
    <w:rsid w:val="00B921F1"/>
    <w:rsid w:val="00B92478"/>
    <w:rsid w:val="00B92666"/>
    <w:rsid w:val="00B927A3"/>
    <w:rsid w:val="00B92C6C"/>
    <w:rsid w:val="00B965E4"/>
    <w:rsid w:val="00B96E34"/>
    <w:rsid w:val="00BA1A74"/>
    <w:rsid w:val="00BA1EB0"/>
    <w:rsid w:val="00BA2052"/>
    <w:rsid w:val="00BA306E"/>
    <w:rsid w:val="00BA4615"/>
    <w:rsid w:val="00BA472A"/>
    <w:rsid w:val="00BA4A33"/>
    <w:rsid w:val="00BA4A7F"/>
    <w:rsid w:val="00BA6093"/>
    <w:rsid w:val="00BA6C87"/>
    <w:rsid w:val="00BA6E88"/>
    <w:rsid w:val="00BB0ACA"/>
    <w:rsid w:val="00BB134A"/>
    <w:rsid w:val="00BB184B"/>
    <w:rsid w:val="00BB24B1"/>
    <w:rsid w:val="00BB311A"/>
    <w:rsid w:val="00BB37F4"/>
    <w:rsid w:val="00BB5337"/>
    <w:rsid w:val="00BC0388"/>
    <w:rsid w:val="00BC1E26"/>
    <w:rsid w:val="00BC334E"/>
    <w:rsid w:val="00BC3F30"/>
    <w:rsid w:val="00BC4653"/>
    <w:rsid w:val="00BC573C"/>
    <w:rsid w:val="00BC5998"/>
    <w:rsid w:val="00BC640F"/>
    <w:rsid w:val="00BC6CA7"/>
    <w:rsid w:val="00BC7FDD"/>
    <w:rsid w:val="00BD097C"/>
    <w:rsid w:val="00BD1638"/>
    <w:rsid w:val="00BD2279"/>
    <w:rsid w:val="00BD27EC"/>
    <w:rsid w:val="00BD487C"/>
    <w:rsid w:val="00BD5081"/>
    <w:rsid w:val="00BD661A"/>
    <w:rsid w:val="00BD67BA"/>
    <w:rsid w:val="00BD6B40"/>
    <w:rsid w:val="00BD6C3D"/>
    <w:rsid w:val="00BE0041"/>
    <w:rsid w:val="00BE139F"/>
    <w:rsid w:val="00BE1784"/>
    <w:rsid w:val="00BE38EE"/>
    <w:rsid w:val="00BE4F9D"/>
    <w:rsid w:val="00BE5A30"/>
    <w:rsid w:val="00BE7C61"/>
    <w:rsid w:val="00BF0CFC"/>
    <w:rsid w:val="00BF0DDD"/>
    <w:rsid w:val="00BF139F"/>
    <w:rsid w:val="00BF1A7B"/>
    <w:rsid w:val="00BF358D"/>
    <w:rsid w:val="00BF3DAE"/>
    <w:rsid w:val="00BF66E0"/>
    <w:rsid w:val="00BF71E6"/>
    <w:rsid w:val="00C020D5"/>
    <w:rsid w:val="00C02A3D"/>
    <w:rsid w:val="00C04DAB"/>
    <w:rsid w:val="00C04ECA"/>
    <w:rsid w:val="00C060D9"/>
    <w:rsid w:val="00C07797"/>
    <w:rsid w:val="00C10CE0"/>
    <w:rsid w:val="00C1117A"/>
    <w:rsid w:val="00C11676"/>
    <w:rsid w:val="00C11CEF"/>
    <w:rsid w:val="00C12A15"/>
    <w:rsid w:val="00C1354A"/>
    <w:rsid w:val="00C13C7E"/>
    <w:rsid w:val="00C14065"/>
    <w:rsid w:val="00C15860"/>
    <w:rsid w:val="00C15E39"/>
    <w:rsid w:val="00C15F31"/>
    <w:rsid w:val="00C160AE"/>
    <w:rsid w:val="00C1674B"/>
    <w:rsid w:val="00C16F1B"/>
    <w:rsid w:val="00C174A2"/>
    <w:rsid w:val="00C17627"/>
    <w:rsid w:val="00C200FE"/>
    <w:rsid w:val="00C239E0"/>
    <w:rsid w:val="00C2504B"/>
    <w:rsid w:val="00C25B62"/>
    <w:rsid w:val="00C336A0"/>
    <w:rsid w:val="00C35DE7"/>
    <w:rsid w:val="00C412B8"/>
    <w:rsid w:val="00C41B53"/>
    <w:rsid w:val="00C43625"/>
    <w:rsid w:val="00C45510"/>
    <w:rsid w:val="00C46320"/>
    <w:rsid w:val="00C5018A"/>
    <w:rsid w:val="00C503B9"/>
    <w:rsid w:val="00C50C4F"/>
    <w:rsid w:val="00C531A8"/>
    <w:rsid w:val="00C53BE1"/>
    <w:rsid w:val="00C55889"/>
    <w:rsid w:val="00C55E67"/>
    <w:rsid w:val="00C569CB"/>
    <w:rsid w:val="00C5768A"/>
    <w:rsid w:val="00C60F38"/>
    <w:rsid w:val="00C61EFB"/>
    <w:rsid w:val="00C62940"/>
    <w:rsid w:val="00C638AB"/>
    <w:rsid w:val="00C65758"/>
    <w:rsid w:val="00C65F24"/>
    <w:rsid w:val="00C717A0"/>
    <w:rsid w:val="00C74404"/>
    <w:rsid w:val="00C74FBB"/>
    <w:rsid w:val="00C758C3"/>
    <w:rsid w:val="00C771A2"/>
    <w:rsid w:val="00C77821"/>
    <w:rsid w:val="00C81DF7"/>
    <w:rsid w:val="00C81F2E"/>
    <w:rsid w:val="00C83854"/>
    <w:rsid w:val="00C855D2"/>
    <w:rsid w:val="00C85734"/>
    <w:rsid w:val="00C87E06"/>
    <w:rsid w:val="00C87FA1"/>
    <w:rsid w:val="00C901B8"/>
    <w:rsid w:val="00C90519"/>
    <w:rsid w:val="00C909F3"/>
    <w:rsid w:val="00C9178A"/>
    <w:rsid w:val="00C935B2"/>
    <w:rsid w:val="00C938C1"/>
    <w:rsid w:val="00C93A10"/>
    <w:rsid w:val="00C94AC2"/>
    <w:rsid w:val="00C94AE8"/>
    <w:rsid w:val="00C96292"/>
    <w:rsid w:val="00C96F33"/>
    <w:rsid w:val="00C971E0"/>
    <w:rsid w:val="00C97B49"/>
    <w:rsid w:val="00CA027C"/>
    <w:rsid w:val="00CA0898"/>
    <w:rsid w:val="00CA148A"/>
    <w:rsid w:val="00CA183F"/>
    <w:rsid w:val="00CA2422"/>
    <w:rsid w:val="00CA392F"/>
    <w:rsid w:val="00CA3F98"/>
    <w:rsid w:val="00CA4A26"/>
    <w:rsid w:val="00CA5D50"/>
    <w:rsid w:val="00CA758E"/>
    <w:rsid w:val="00CA7B65"/>
    <w:rsid w:val="00CA7D05"/>
    <w:rsid w:val="00CB1FCD"/>
    <w:rsid w:val="00CB4776"/>
    <w:rsid w:val="00CB47E8"/>
    <w:rsid w:val="00CB4B82"/>
    <w:rsid w:val="00CB4F6D"/>
    <w:rsid w:val="00CB5E7D"/>
    <w:rsid w:val="00CB63FC"/>
    <w:rsid w:val="00CB6F92"/>
    <w:rsid w:val="00CC1BBD"/>
    <w:rsid w:val="00CC24B6"/>
    <w:rsid w:val="00CC289F"/>
    <w:rsid w:val="00CC30E9"/>
    <w:rsid w:val="00CC371C"/>
    <w:rsid w:val="00CC42FA"/>
    <w:rsid w:val="00CC45AA"/>
    <w:rsid w:val="00CC4D1B"/>
    <w:rsid w:val="00CC51D2"/>
    <w:rsid w:val="00CC5FED"/>
    <w:rsid w:val="00CD062F"/>
    <w:rsid w:val="00CD07EF"/>
    <w:rsid w:val="00CD0933"/>
    <w:rsid w:val="00CD09A6"/>
    <w:rsid w:val="00CD12C7"/>
    <w:rsid w:val="00CD184F"/>
    <w:rsid w:val="00CD2039"/>
    <w:rsid w:val="00CD2607"/>
    <w:rsid w:val="00CD316B"/>
    <w:rsid w:val="00CD64F3"/>
    <w:rsid w:val="00CD787A"/>
    <w:rsid w:val="00CD78B7"/>
    <w:rsid w:val="00CD7B28"/>
    <w:rsid w:val="00CE1462"/>
    <w:rsid w:val="00CE446A"/>
    <w:rsid w:val="00CE466C"/>
    <w:rsid w:val="00CE4DA3"/>
    <w:rsid w:val="00CE5967"/>
    <w:rsid w:val="00CE6265"/>
    <w:rsid w:val="00CE69DF"/>
    <w:rsid w:val="00CF0580"/>
    <w:rsid w:val="00CF1633"/>
    <w:rsid w:val="00CF2B90"/>
    <w:rsid w:val="00CF6C82"/>
    <w:rsid w:val="00D00A38"/>
    <w:rsid w:val="00D04CE1"/>
    <w:rsid w:val="00D04E07"/>
    <w:rsid w:val="00D05094"/>
    <w:rsid w:val="00D057DD"/>
    <w:rsid w:val="00D05ACB"/>
    <w:rsid w:val="00D05DBA"/>
    <w:rsid w:val="00D06556"/>
    <w:rsid w:val="00D068E6"/>
    <w:rsid w:val="00D077BB"/>
    <w:rsid w:val="00D07E0A"/>
    <w:rsid w:val="00D10F1D"/>
    <w:rsid w:val="00D12BF9"/>
    <w:rsid w:val="00D13152"/>
    <w:rsid w:val="00D13967"/>
    <w:rsid w:val="00D1710E"/>
    <w:rsid w:val="00D174D2"/>
    <w:rsid w:val="00D17936"/>
    <w:rsid w:val="00D20F25"/>
    <w:rsid w:val="00D2211F"/>
    <w:rsid w:val="00D22492"/>
    <w:rsid w:val="00D237F6"/>
    <w:rsid w:val="00D23D4D"/>
    <w:rsid w:val="00D23E81"/>
    <w:rsid w:val="00D23FFA"/>
    <w:rsid w:val="00D252CA"/>
    <w:rsid w:val="00D26495"/>
    <w:rsid w:val="00D276D4"/>
    <w:rsid w:val="00D31198"/>
    <w:rsid w:val="00D32287"/>
    <w:rsid w:val="00D32CDE"/>
    <w:rsid w:val="00D33F86"/>
    <w:rsid w:val="00D3515F"/>
    <w:rsid w:val="00D37115"/>
    <w:rsid w:val="00D37259"/>
    <w:rsid w:val="00D37D3B"/>
    <w:rsid w:val="00D402FF"/>
    <w:rsid w:val="00D40308"/>
    <w:rsid w:val="00D41C01"/>
    <w:rsid w:val="00D44A1E"/>
    <w:rsid w:val="00D47525"/>
    <w:rsid w:val="00D47C6D"/>
    <w:rsid w:val="00D5234E"/>
    <w:rsid w:val="00D5283B"/>
    <w:rsid w:val="00D545AE"/>
    <w:rsid w:val="00D55C66"/>
    <w:rsid w:val="00D563E7"/>
    <w:rsid w:val="00D56D0F"/>
    <w:rsid w:val="00D60AE5"/>
    <w:rsid w:val="00D61DB2"/>
    <w:rsid w:val="00D62217"/>
    <w:rsid w:val="00D62A98"/>
    <w:rsid w:val="00D63978"/>
    <w:rsid w:val="00D63EC5"/>
    <w:rsid w:val="00D654DF"/>
    <w:rsid w:val="00D65D4B"/>
    <w:rsid w:val="00D66D45"/>
    <w:rsid w:val="00D71A34"/>
    <w:rsid w:val="00D753D6"/>
    <w:rsid w:val="00D75847"/>
    <w:rsid w:val="00D8040A"/>
    <w:rsid w:val="00D80758"/>
    <w:rsid w:val="00D80867"/>
    <w:rsid w:val="00D80BD0"/>
    <w:rsid w:val="00D81E87"/>
    <w:rsid w:val="00D82AEA"/>
    <w:rsid w:val="00D848E4"/>
    <w:rsid w:val="00D84F70"/>
    <w:rsid w:val="00D851B3"/>
    <w:rsid w:val="00D85A72"/>
    <w:rsid w:val="00D873FB"/>
    <w:rsid w:val="00D8791D"/>
    <w:rsid w:val="00D87FB9"/>
    <w:rsid w:val="00D90928"/>
    <w:rsid w:val="00D90E67"/>
    <w:rsid w:val="00D9210C"/>
    <w:rsid w:val="00D928FF"/>
    <w:rsid w:val="00D94755"/>
    <w:rsid w:val="00D96AEA"/>
    <w:rsid w:val="00D97BE3"/>
    <w:rsid w:val="00DA3058"/>
    <w:rsid w:val="00DA3CC1"/>
    <w:rsid w:val="00DA4553"/>
    <w:rsid w:val="00DA52B4"/>
    <w:rsid w:val="00DA566B"/>
    <w:rsid w:val="00DB0AC4"/>
    <w:rsid w:val="00DB26A0"/>
    <w:rsid w:val="00DB3BD9"/>
    <w:rsid w:val="00DB4A02"/>
    <w:rsid w:val="00DB5F20"/>
    <w:rsid w:val="00DB6171"/>
    <w:rsid w:val="00DB664B"/>
    <w:rsid w:val="00DB669B"/>
    <w:rsid w:val="00DB75AB"/>
    <w:rsid w:val="00DB7719"/>
    <w:rsid w:val="00DC02E9"/>
    <w:rsid w:val="00DC09B7"/>
    <w:rsid w:val="00DC0FE2"/>
    <w:rsid w:val="00DC1D58"/>
    <w:rsid w:val="00DC32FF"/>
    <w:rsid w:val="00DC4FDA"/>
    <w:rsid w:val="00DC50A6"/>
    <w:rsid w:val="00DC545C"/>
    <w:rsid w:val="00DC5996"/>
    <w:rsid w:val="00DC5E50"/>
    <w:rsid w:val="00DC7EC6"/>
    <w:rsid w:val="00DD0A93"/>
    <w:rsid w:val="00DD0BF4"/>
    <w:rsid w:val="00DD2DDD"/>
    <w:rsid w:val="00DD349F"/>
    <w:rsid w:val="00DD4364"/>
    <w:rsid w:val="00DD5252"/>
    <w:rsid w:val="00DD541C"/>
    <w:rsid w:val="00DD5AA0"/>
    <w:rsid w:val="00DD5AA6"/>
    <w:rsid w:val="00DD6041"/>
    <w:rsid w:val="00DD78E7"/>
    <w:rsid w:val="00DE0720"/>
    <w:rsid w:val="00DE1F9A"/>
    <w:rsid w:val="00DE2578"/>
    <w:rsid w:val="00DE41E1"/>
    <w:rsid w:val="00DE4297"/>
    <w:rsid w:val="00DE4B27"/>
    <w:rsid w:val="00DE51B7"/>
    <w:rsid w:val="00DE6390"/>
    <w:rsid w:val="00DE7E0B"/>
    <w:rsid w:val="00DF04EA"/>
    <w:rsid w:val="00DF10A7"/>
    <w:rsid w:val="00DF196D"/>
    <w:rsid w:val="00DF246C"/>
    <w:rsid w:val="00DF40D8"/>
    <w:rsid w:val="00DF4178"/>
    <w:rsid w:val="00DF44F5"/>
    <w:rsid w:val="00DF620D"/>
    <w:rsid w:val="00DF6818"/>
    <w:rsid w:val="00DF68DA"/>
    <w:rsid w:val="00E004E6"/>
    <w:rsid w:val="00E00E3A"/>
    <w:rsid w:val="00E03848"/>
    <w:rsid w:val="00E046E2"/>
    <w:rsid w:val="00E06309"/>
    <w:rsid w:val="00E1071C"/>
    <w:rsid w:val="00E10DC1"/>
    <w:rsid w:val="00E12D1E"/>
    <w:rsid w:val="00E13136"/>
    <w:rsid w:val="00E147A6"/>
    <w:rsid w:val="00E149C3"/>
    <w:rsid w:val="00E15930"/>
    <w:rsid w:val="00E15956"/>
    <w:rsid w:val="00E16903"/>
    <w:rsid w:val="00E1717C"/>
    <w:rsid w:val="00E17537"/>
    <w:rsid w:val="00E17E75"/>
    <w:rsid w:val="00E17F6F"/>
    <w:rsid w:val="00E20691"/>
    <w:rsid w:val="00E2105F"/>
    <w:rsid w:val="00E2275F"/>
    <w:rsid w:val="00E23440"/>
    <w:rsid w:val="00E253F3"/>
    <w:rsid w:val="00E25877"/>
    <w:rsid w:val="00E26DC7"/>
    <w:rsid w:val="00E27110"/>
    <w:rsid w:val="00E324EA"/>
    <w:rsid w:val="00E3328E"/>
    <w:rsid w:val="00E35496"/>
    <w:rsid w:val="00E3582A"/>
    <w:rsid w:val="00E35ACA"/>
    <w:rsid w:val="00E35E7A"/>
    <w:rsid w:val="00E36F5C"/>
    <w:rsid w:val="00E43CBE"/>
    <w:rsid w:val="00E4405B"/>
    <w:rsid w:val="00E441A5"/>
    <w:rsid w:val="00E44DCE"/>
    <w:rsid w:val="00E46FE1"/>
    <w:rsid w:val="00E4703C"/>
    <w:rsid w:val="00E50243"/>
    <w:rsid w:val="00E51EFC"/>
    <w:rsid w:val="00E529E5"/>
    <w:rsid w:val="00E52D8A"/>
    <w:rsid w:val="00E52DAD"/>
    <w:rsid w:val="00E53CD0"/>
    <w:rsid w:val="00E54ED2"/>
    <w:rsid w:val="00E56726"/>
    <w:rsid w:val="00E612C6"/>
    <w:rsid w:val="00E6175D"/>
    <w:rsid w:val="00E623DB"/>
    <w:rsid w:val="00E6399C"/>
    <w:rsid w:val="00E6441D"/>
    <w:rsid w:val="00E6446C"/>
    <w:rsid w:val="00E65071"/>
    <w:rsid w:val="00E65D7E"/>
    <w:rsid w:val="00E67164"/>
    <w:rsid w:val="00E700FA"/>
    <w:rsid w:val="00E70135"/>
    <w:rsid w:val="00E719CB"/>
    <w:rsid w:val="00E71C27"/>
    <w:rsid w:val="00E731C6"/>
    <w:rsid w:val="00E739A0"/>
    <w:rsid w:val="00E75315"/>
    <w:rsid w:val="00E76BEA"/>
    <w:rsid w:val="00E77A7C"/>
    <w:rsid w:val="00E800DE"/>
    <w:rsid w:val="00E802BA"/>
    <w:rsid w:val="00E81D00"/>
    <w:rsid w:val="00E8378F"/>
    <w:rsid w:val="00E84DFC"/>
    <w:rsid w:val="00E876A1"/>
    <w:rsid w:val="00E9031A"/>
    <w:rsid w:val="00E9154E"/>
    <w:rsid w:val="00E94353"/>
    <w:rsid w:val="00E96789"/>
    <w:rsid w:val="00EA0734"/>
    <w:rsid w:val="00EA30F5"/>
    <w:rsid w:val="00EA4056"/>
    <w:rsid w:val="00EA46EF"/>
    <w:rsid w:val="00EA4CAD"/>
    <w:rsid w:val="00EA5AE8"/>
    <w:rsid w:val="00EA5C44"/>
    <w:rsid w:val="00EA6052"/>
    <w:rsid w:val="00EA667D"/>
    <w:rsid w:val="00EA6ACB"/>
    <w:rsid w:val="00EA6B83"/>
    <w:rsid w:val="00EA77A7"/>
    <w:rsid w:val="00EB1F19"/>
    <w:rsid w:val="00EB456E"/>
    <w:rsid w:val="00EB4A6F"/>
    <w:rsid w:val="00EB6F08"/>
    <w:rsid w:val="00EB78E4"/>
    <w:rsid w:val="00EC05C7"/>
    <w:rsid w:val="00EC17A4"/>
    <w:rsid w:val="00EC1825"/>
    <w:rsid w:val="00EC2264"/>
    <w:rsid w:val="00EC4CB1"/>
    <w:rsid w:val="00EC7519"/>
    <w:rsid w:val="00ED01BA"/>
    <w:rsid w:val="00ED01E8"/>
    <w:rsid w:val="00ED1B24"/>
    <w:rsid w:val="00ED1BC5"/>
    <w:rsid w:val="00ED2D95"/>
    <w:rsid w:val="00ED4476"/>
    <w:rsid w:val="00ED47A5"/>
    <w:rsid w:val="00ED4DE4"/>
    <w:rsid w:val="00ED6517"/>
    <w:rsid w:val="00ED6670"/>
    <w:rsid w:val="00ED7129"/>
    <w:rsid w:val="00EE0131"/>
    <w:rsid w:val="00EE0E54"/>
    <w:rsid w:val="00EE10A1"/>
    <w:rsid w:val="00EE1167"/>
    <w:rsid w:val="00EE1B37"/>
    <w:rsid w:val="00EE2CE0"/>
    <w:rsid w:val="00EE2DD1"/>
    <w:rsid w:val="00EE3760"/>
    <w:rsid w:val="00EE3FF7"/>
    <w:rsid w:val="00EE4A16"/>
    <w:rsid w:val="00EE4EC0"/>
    <w:rsid w:val="00EE520A"/>
    <w:rsid w:val="00EE5CDF"/>
    <w:rsid w:val="00EE7485"/>
    <w:rsid w:val="00EF1867"/>
    <w:rsid w:val="00EF285D"/>
    <w:rsid w:val="00EF2CCE"/>
    <w:rsid w:val="00EF5008"/>
    <w:rsid w:val="00EF5120"/>
    <w:rsid w:val="00EF78B8"/>
    <w:rsid w:val="00EF7CAC"/>
    <w:rsid w:val="00F0065C"/>
    <w:rsid w:val="00F01613"/>
    <w:rsid w:val="00F02198"/>
    <w:rsid w:val="00F025F6"/>
    <w:rsid w:val="00F02BB5"/>
    <w:rsid w:val="00F05C93"/>
    <w:rsid w:val="00F07144"/>
    <w:rsid w:val="00F073E3"/>
    <w:rsid w:val="00F10B22"/>
    <w:rsid w:val="00F10BAD"/>
    <w:rsid w:val="00F11052"/>
    <w:rsid w:val="00F1147D"/>
    <w:rsid w:val="00F119A6"/>
    <w:rsid w:val="00F12807"/>
    <w:rsid w:val="00F12ADE"/>
    <w:rsid w:val="00F131AD"/>
    <w:rsid w:val="00F13532"/>
    <w:rsid w:val="00F13F83"/>
    <w:rsid w:val="00F140DA"/>
    <w:rsid w:val="00F15A77"/>
    <w:rsid w:val="00F17680"/>
    <w:rsid w:val="00F20871"/>
    <w:rsid w:val="00F20F43"/>
    <w:rsid w:val="00F221DF"/>
    <w:rsid w:val="00F226E8"/>
    <w:rsid w:val="00F23962"/>
    <w:rsid w:val="00F243D7"/>
    <w:rsid w:val="00F249CA"/>
    <w:rsid w:val="00F24BBE"/>
    <w:rsid w:val="00F25D9F"/>
    <w:rsid w:val="00F26E6D"/>
    <w:rsid w:val="00F270F3"/>
    <w:rsid w:val="00F307D2"/>
    <w:rsid w:val="00F310CB"/>
    <w:rsid w:val="00F32030"/>
    <w:rsid w:val="00F3226B"/>
    <w:rsid w:val="00F33723"/>
    <w:rsid w:val="00F37AAC"/>
    <w:rsid w:val="00F40AD5"/>
    <w:rsid w:val="00F40CDB"/>
    <w:rsid w:val="00F40CF2"/>
    <w:rsid w:val="00F42604"/>
    <w:rsid w:val="00F43505"/>
    <w:rsid w:val="00F440F8"/>
    <w:rsid w:val="00F46CBA"/>
    <w:rsid w:val="00F4721C"/>
    <w:rsid w:val="00F50F22"/>
    <w:rsid w:val="00F5103C"/>
    <w:rsid w:val="00F510BF"/>
    <w:rsid w:val="00F51739"/>
    <w:rsid w:val="00F52449"/>
    <w:rsid w:val="00F54C54"/>
    <w:rsid w:val="00F54E9D"/>
    <w:rsid w:val="00F61A8A"/>
    <w:rsid w:val="00F621CF"/>
    <w:rsid w:val="00F63E8E"/>
    <w:rsid w:val="00F64CEE"/>
    <w:rsid w:val="00F667C8"/>
    <w:rsid w:val="00F6763A"/>
    <w:rsid w:val="00F676D1"/>
    <w:rsid w:val="00F67931"/>
    <w:rsid w:val="00F70343"/>
    <w:rsid w:val="00F708B1"/>
    <w:rsid w:val="00F70CEA"/>
    <w:rsid w:val="00F715B2"/>
    <w:rsid w:val="00F71A90"/>
    <w:rsid w:val="00F72FF4"/>
    <w:rsid w:val="00F7636C"/>
    <w:rsid w:val="00F7644B"/>
    <w:rsid w:val="00F7662F"/>
    <w:rsid w:val="00F830CD"/>
    <w:rsid w:val="00F8337F"/>
    <w:rsid w:val="00F86314"/>
    <w:rsid w:val="00F87B55"/>
    <w:rsid w:val="00F90688"/>
    <w:rsid w:val="00F9302B"/>
    <w:rsid w:val="00F93A5D"/>
    <w:rsid w:val="00F93CE9"/>
    <w:rsid w:val="00F9494A"/>
    <w:rsid w:val="00F95648"/>
    <w:rsid w:val="00F96EEB"/>
    <w:rsid w:val="00F97220"/>
    <w:rsid w:val="00FA0BDF"/>
    <w:rsid w:val="00FA0F42"/>
    <w:rsid w:val="00FA6FC3"/>
    <w:rsid w:val="00FB071B"/>
    <w:rsid w:val="00FB1E33"/>
    <w:rsid w:val="00FB3811"/>
    <w:rsid w:val="00FB68B4"/>
    <w:rsid w:val="00FB7EE1"/>
    <w:rsid w:val="00FC064D"/>
    <w:rsid w:val="00FC224E"/>
    <w:rsid w:val="00FC349C"/>
    <w:rsid w:val="00FC508D"/>
    <w:rsid w:val="00FC57CC"/>
    <w:rsid w:val="00FC6786"/>
    <w:rsid w:val="00FD0247"/>
    <w:rsid w:val="00FD1C5C"/>
    <w:rsid w:val="00FD3149"/>
    <w:rsid w:val="00FD3502"/>
    <w:rsid w:val="00FD3B26"/>
    <w:rsid w:val="00FD6A6D"/>
    <w:rsid w:val="00FD70DB"/>
    <w:rsid w:val="00FD7A53"/>
    <w:rsid w:val="00FE13A2"/>
    <w:rsid w:val="00FE1451"/>
    <w:rsid w:val="00FE19C2"/>
    <w:rsid w:val="00FE2896"/>
    <w:rsid w:val="00FE2DF7"/>
    <w:rsid w:val="00FE33B8"/>
    <w:rsid w:val="00FE3C53"/>
    <w:rsid w:val="00FE5EED"/>
    <w:rsid w:val="00FE7C1D"/>
    <w:rsid w:val="00FF08E8"/>
    <w:rsid w:val="00FF13CA"/>
    <w:rsid w:val="00FF1862"/>
    <w:rsid w:val="00FF2953"/>
    <w:rsid w:val="00FF3F93"/>
    <w:rsid w:val="00FF4EC9"/>
    <w:rsid w:val="00FF521A"/>
    <w:rsid w:val="00FF718C"/>
    <w:rsid w:val="00FF722C"/>
    <w:rsid w:val="00FF7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8A045"/>
  <w15:chartTrackingRefBased/>
  <w15:docId w15:val="{EEE72142-9EB7-4D1D-A62E-95301892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3B7A"/>
    <w:rPr>
      <w:sz w:val="24"/>
      <w:szCs w:val="24"/>
    </w:rPr>
  </w:style>
  <w:style w:type="paragraph" w:styleId="Naslov1">
    <w:name w:val="heading 1"/>
    <w:basedOn w:val="Navaden"/>
    <w:next w:val="Navaden"/>
    <w:qFormat/>
    <w:rsid w:val="007C2FF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C537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33051"/>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9"/>
    <w:qFormat/>
    <w:rsid w:val="00897E5B"/>
    <w:pPr>
      <w:keepNext/>
      <w:spacing w:before="240" w:after="60"/>
      <w:outlineLvl w:val="3"/>
    </w:pPr>
    <w:rPr>
      <w:rFonts w:ascii="Calibri" w:eastAsia="MS ??" w:hAnsi="Calibri"/>
      <w:b/>
      <w:b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9A3B7A"/>
    <w:pPr>
      <w:spacing w:after="120" w:line="480" w:lineRule="auto"/>
    </w:pPr>
  </w:style>
  <w:style w:type="paragraph" w:styleId="Telobesedila">
    <w:name w:val="Body Text"/>
    <w:basedOn w:val="Navaden"/>
    <w:link w:val="TelobesedilaZnak"/>
    <w:rsid w:val="009A2A9C"/>
    <w:pPr>
      <w:spacing w:after="120"/>
    </w:pPr>
  </w:style>
  <w:style w:type="character" w:styleId="Hiperpovezava">
    <w:name w:val="Hyperlink"/>
    <w:uiPriority w:val="99"/>
    <w:rsid w:val="00F15A77"/>
    <w:rPr>
      <w:color w:val="0000FF"/>
      <w:u w:val="single"/>
    </w:rPr>
  </w:style>
  <w:style w:type="paragraph" w:styleId="Naslov">
    <w:name w:val="Title"/>
    <w:basedOn w:val="Navaden"/>
    <w:link w:val="NaslovZnak"/>
    <w:uiPriority w:val="99"/>
    <w:qFormat/>
    <w:rsid w:val="00F15A77"/>
    <w:pPr>
      <w:jc w:val="center"/>
    </w:pPr>
    <w:rPr>
      <w:b/>
      <w:bCs/>
      <w:sz w:val="28"/>
      <w:lang w:val="x-none" w:eastAsia="x-none"/>
    </w:rPr>
  </w:style>
  <w:style w:type="character" w:customStyle="1" w:styleId="Slog1">
    <w:name w:val="Slog1"/>
    <w:autoRedefine/>
    <w:rsid w:val="00733051"/>
    <w:rPr>
      <w:rFonts w:ascii="Arial" w:hAnsi="Arial" w:cs="Arial"/>
      <w:i/>
      <w:color w:val="000000"/>
      <w:sz w:val="20"/>
      <w:szCs w:val="20"/>
      <w:u w:val="single"/>
    </w:rPr>
  </w:style>
  <w:style w:type="table" w:styleId="Tabelamrea">
    <w:name w:val="Table Grid"/>
    <w:basedOn w:val="Navadnatabela"/>
    <w:uiPriority w:val="59"/>
    <w:rsid w:val="008C6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rsid w:val="008C6A5A"/>
    <w:rPr>
      <w:rFonts w:ascii="Arial" w:hAnsi="Arial" w:cs="Arial"/>
      <w:b/>
      <w:i/>
      <w:color w:val="000000"/>
      <w:spacing w:val="-2"/>
      <w:sz w:val="20"/>
      <w:szCs w:val="20"/>
      <w:u w:val="single"/>
    </w:rPr>
  </w:style>
  <w:style w:type="paragraph" w:styleId="Sprotnaopomba-besedilo">
    <w:name w:val="footnote text"/>
    <w:basedOn w:val="Navaden"/>
    <w:link w:val="Sprotnaopomba-besediloZnak"/>
    <w:rsid w:val="0018647A"/>
    <w:rPr>
      <w:sz w:val="20"/>
      <w:szCs w:val="20"/>
    </w:rPr>
  </w:style>
  <w:style w:type="character" w:styleId="Sprotnaopomba-sklic">
    <w:name w:val="footnote reference"/>
    <w:rsid w:val="0018647A"/>
    <w:rPr>
      <w:vertAlign w:val="superscript"/>
    </w:rPr>
  </w:style>
  <w:style w:type="paragraph" w:styleId="Noga">
    <w:name w:val="footer"/>
    <w:basedOn w:val="Navaden"/>
    <w:link w:val="NogaZnak"/>
    <w:uiPriority w:val="99"/>
    <w:rsid w:val="00CD64F3"/>
    <w:pPr>
      <w:tabs>
        <w:tab w:val="center" w:pos="4536"/>
        <w:tab w:val="right" w:pos="9072"/>
      </w:tabs>
    </w:pPr>
    <w:rPr>
      <w:lang w:val="x-none" w:eastAsia="x-none"/>
    </w:rPr>
  </w:style>
  <w:style w:type="character" w:styleId="tevilkastrani">
    <w:name w:val="page number"/>
    <w:basedOn w:val="Privzetapisavaodstavka"/>
    <w:rsid w:val="00CD64F3"/>
  </w:style>
  <w:style w:type="paragraph" w:styleId="Kazalovsebine1">
    <w:name w:val="toc 1"/>
    <w:basedOn w:val="Navaden"/>
    <w:next w:val="Navaden"/>
    <w:autoRedefine/>
    <w:uiPriority w:val="39"/>
    <w:rsid w:val="00C15860"/>
    <w:pPr>
      <w:tabs>
        <w:tab w:val="right" w:leader="dot" w:pos="9629"/>
      </w:tabs>
    </w:pPr>
    <w:rPr>
      <w:b/>
      <w:noProof/>
    </w:rPr>
  </w:style>
  <w:style w:type="paragraph" w:styleId="Kazalovsebine2">
    <w:name w:val="toc 2"/>
    <w:basedOn w:val="Navaden"/>
    <w:next w:val="Navaden"/>
    <w:autoRedefine/>
    <w:uiPriority w:val="39"/>
    <w:rsid w:val="00C15860"/>
    <w:pPr>
      <w:tabs>
        <w:tab w:val="right" w:leader="dot" w:pos="9629"/>
      </w:tabs>
      <w:ind w:left="240"/>
    </w:pPr>
    <w:rPr>
      <w:b/>
      <w:i/>
      <w:noProof/>
    </w:rPr>
  </w:style>
  <w:style w:type="paragraph" w:styleId="Kazalovsebine3">
    <w:name w:val="toc 3"/>
    <w:basedOn w:val="Navaden"/>
    <w:next w:val="Navaden"/>
    <w:autoRedefine/>
    <w:uiPriority w:val="39"/>
    <w:rsid w:val="00C15860"/>
    <w:pPr>
      <w:ind w:left="480"/>
    </w:pPr>
  </w:style>
  <w:style w:type="character" w:styleId="SledenaHiperpovezava">
    <w:name w:val="FollowedHyperlink"/>
    <w:rsid w:val="00916C97"/>
    <w:rPr>
      <w:color w:val="800080"/>
      <w:u w:val="single"/>
    </w:rPr>
  </w:style>
  <w:style w:type="paragraph" w:styleId="Besedilooblaka">
    <w:name w:val="Balloon Text"/>
    <w:basedOn w:val="Navaden"/>
    <w:semiHidden/>
    <w:rsid w:val="009653B9"/>
    <w:rPr>
      <w:rFonts w:ascii="Tahoma" w:hAnsi="Tahoma" w:cs="Tahoma"/>
      <w:sz w:val="16"/>
      <w:szCs w:val="16"/>
    </w:rPr>
  </w:style>
  <w:style w:type="paragraph" w:styleId="Glava">
    <w:name w:val="header"/>
    <w:basedOn w:val="Navaden"/>
    <w:link w:val="GlavaZnak"/>
    <w:uiPriority w:val="99"/>
    <w:rsid w:val="00CA7D05"/>
    <w:pPr>
      <w:tabs>
        <w:tab w:val="center" w:pos="4536"/>
        <w:tab w:val="right" w:pos="9072"/>
      </w:tabs>
    </w:pPr>
    <w:rPr>
      <w:lang w:val="x-none" w:eastAsia="x-none"/>
    </w:rPr>
  </w:style>
  <w:style w:type="paragraph" w:customStyle="1" w:styleId="BESEDILO">
    <w:name w:val="BESEDILO"/>
    <w:rsid w:val="00F9494A"/>
    <w:pPr>
      <w:keepLines/>
      <w:widowControl w:val="0"/>
      <w:tabs>
        <w:tab w:val="left" w:pos="2155"/>
      </w:tabs>
      <w:suppressAutoHyphens/>
      <w:jc w:val="both"/>
    </w:pPr>
    <w:rPr>
      <w:rFonts w:ascii="Arial" w:eastAsia="Arial" w:hAnsi="Arial"/>
      <w:kern w:val="1"/>
      <w:lang w:eastAsia="ar-SA"/>
    </w:rPr>
  </w:style>
  <w:style w:type="paragraph" w:customStyle="1" w:styleId="RStekst">
    <w:name w:val="RS tekst"/>
    <w:link w:val="RStekstZnak"/>
    <w:rsid w:val="00981AC5"/>
    <w:pPr>
      <w:widowControl w:val="0"/>
      <w:spacing w:before="80" w:after="80" w:line="280" w:lineRule="atLeast"/>
      <w:contextualSpacing/>
      <w:jc w:val="both"/>
    </w:pPr>
    <w:rPr>
      <w:rFonts w:ascii="Garamond" w:hAnsi="Garamond"/>
      <w:bCs/>
      <w:sz w:val="22"/>
      <w:lang w:eastAsia="en-US"/>
    </w:rPr>
  </w:style>
  <w:style w:type="character" w:customStyle="1" w:styleId="RStekstZnak">
    <w:name w:val="RS tekst Znak"/>
    <w:link w:val="RStekst"/>
    <w:rsid w:val="00981AC5"/>
    <w:rPr>
      <w:rFonts w:ascii="Garamond" w:hAnsi="Garamond"/>
      <w:bCs/>
      <w:sz w:val="22"/>
      <w:lang w:val="sl-SI" w:eastAsia="en-US" w:bidi="ar-SA"/>
    </w:rPr>
  </w:style>
  <w:style w:type="paragraph" w:styleId="Podnaslov">
    <w:name w:val="Subtitle"/>
    <w:basedOn w:val="Navaden"/>
    <w:qFormat/>
    <w:rsid w:val="002F6791"/>
    <w:pPr>
      <w:jc w:val="both"/>
    </w:pPr>
    <w:rPr>
      <w:rFonts w:ascii="Arial" w:hAnsi="Arial"/>
      <w:sz w:val="28"/>
      <w:szCs w:val="20"/>
      <w:lang w:eastAsia="en-US"/>
    </w:rPr>
  </w:style>
  <w:style w:type="character" w:customStyle="1" w:styleId="highlight1">
    <w:name w:val="highlight1"/>
    <w:rsid w:val="00A27473"/>
    <w:rPr>
      <w:color w:val="FF0000"/>
      <w:shd w:val="clear" w:color="auto" w:fill="FFFFFF"/>
    </w:rPr>
  </w:style>
  <w:style w:type="paragraph" w:styleId="Telobesedila-zamik">
    <w:name w:val="Body Text Indent"/>
    <w:basedOn w:val="Navaden"/>
    <w:rsid w:val="00E731C6"/>
    <w:pPr>
      <w:spacing w:after="120"/>
      <w:ind w:left="283"/>
    </w:pPr>
    <w:rPr>
      <w:rFonts w:ascii="SL Dutch" w:hAnsi="SL Dutch"/>
      <w:b/>
      <w:color w:val="000000"/>
      <w:szCs w:val="20"/>
    </w:rPr>
  </w:style>
  <w:style w:type="paragraph" w:customStyle="1" w:styleId="BodyText21">
    <w:name w:val="Body Text 21"/>
    <w:basedOn w:val="Navaden"/>
    <w:rsid w:val="00EA6ACB"/>
    <w:pPr>
      <w:ind w:left="567"/>
    </w:pPr>
    <w:rPr>
      <w:rFonts w:ascii="Arial" w:hAnsi="Arial"/>
      <w:color w:val="000000"/>
      <w:sz w:val="20"/>
      <w:szCs w:val="20"/>
    </w:rPr>
  </w:style>
  <w:style w:type="paragraph" w:styleId="Telobesedila-zamik2">
    <w:name w:val="Body Text Indent 2"/>
    <w:basedOn w:val="Navaden"/>
    <w:link w:val="Telobesedila-zamik2Znak"/>
    <w:rsid w:val="006008C2"/>
    <w:pPr>
      <w:spacing w:after="120" w:line="480" w:lineRule="auto"/>
      <w:ind w:left="283"/>
    </w:pPr>
    <w:rPr>
      <w:rFonts w:ascii="SL Dutch" w:hAnsi="SL Dutch"/>
      <w:b/>
      <w:color w:val="000000"/>
      <w:szCs w:val="20"/>
    </w:rPr>
  </w:style>
  <w:style w:type="character" w:styleId="Poudarek">
    <w:name w:val="Emphasis"/>
    <w:uiPriority w:val="20"/>
    <w:qFormat/>
    <w:rsid w:val="00E13136"/>
    <w:rPr>
      <w:i/>
      <w:iCs/>
    </w:rPr>
  </w:style>
  <w:style w:type="character" w:customStyle="1" w:styleId="BodyText3Znak">
    <w:name w:val="Body Text 3 Znak"/>
    <w:link w:val="BodyText34"/>
    <w:locked/>
    <w:rsid w:val="009F0CE0"/>
    <w:rPr>
      <w:sz w:val="24"/>
      <w:lang w:bidi="ar-SA"/>
    </w:rPr>
  </w:style>
  <w:style w:type="paragraph" w:customStyle="1" w:styleId="BodyText34">
    <w:name w:val="Body Text 34"/>
    <w:basedOn w:val="Navaden"/>
    <w:link w:val="BodyText3Znak"/>
    <w:rsid w:val="009F0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x-none" w:eastAsia="x-none"/>
    </w:rPr>
  </w:style>
  <w:style w:type="paragraph" w:styleId="Telobesedila3">
    <w:name w:val="Body Text 3"/>
    <w:basedOn w:val="Navaden"/>
    <w:rsid w:val="00D276D4"/>
    <w:pPr>
      <w:spacing w:after="120"/>
    </w:pPr>
    <w:rPr>
      <w:sz w:val="16"/>
      <w:szCs w:val="16"/>
    </w:rPr>
  </w:style>
  <w:style w:type="paragraph" w:customStyle="1" w:styleId="Pa3">
    <w:name w:val="Pa3"/>
    <w:basedOn w:val="Navaden"/>
    <w:next w:val="Navaden"/>
    <w:rsid w:val="00D276D4"/>
    <w:pPr>
      <w:autoSpaceDE w:val="0"/>
      <w:autoSpaceDN w:val="0"/>
      <w:adjustRightInd w:val="0"/>
      <w:spacing w:line="171" w:lineRule="atLeast"/>
    </w:pPr>
    <w:rPr>
      <w:rFonts w:ascii="Arial" w:hAnsi="Arial"/>
    </w:rPr>
  </w:style>
  <w:style w:type="character" w:customStyle="1" w:styleId="goohl3">
    <w:name w:val="goohl3"/>
    <w:basedOn w:val="Privzetapisavaodstavka"/>
    <w:rsid w:val="00C65758"/>
  </w:style>
  <w:style w:type="character" w:customStyle="1" w:styleId="goohl1">
    <w:name w:val="goohl1"/>
    <w:basedOn w:val="Privzetapisavaodstavka"/>
    <w:rsid w:val="00C65758"/>
  </w:style>
  <w:style w:type="character" w:customStyle="1" w:styleId="goohl0">
    <w:name w:val="goohl0"/>
    <w:basedOn w:val="Privzetapisavaodstavka"/>
    <w:rsid w:val="00C65758"/>
  </w:style>
  <w:style w:type="paragraph" w:customStyle="1" w:styleId="Index">
    <w:name w:val="Index"/>
    <w:basedOn w:val="Navaden"/>
    <w:rsid w:val="00C65758"/>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C65758"/>
    <w:pPr>
      <w:jc w:val="both"/>
    </w:pPr>
    <w:rPr>
      <w:rFonts w:ascii="Verdana" w:hAnsi="Verdana"/>
      <w:sz w:val="22"/>
      <w:lang w:eastAsia="en-US"/>
    </w:rPr>
  </w:style>
  <w:style w:type="paragraph" w:styleId="Navadensplet">
    <w:name w:val="Normal (Web)"/>
    <w:basedOn w:val="Navaden"/>
    <w:unhideWhenUsed/>
    <w:rsid w:val="0051242F"/>
    <w:pPr>
      <w:spacing w:before="100" w:beforeAutospacing="1" w:after="100" w:afterAutospacing="1"/>
    </w:pPr>
  </w:style>
  <w:style w:type="paragraph" w:customStyle="1" w:styleId="Default">
    <w:name w:val="Default"/>
    <w:rsid w:val="00CA5D50"/>
    <w:pPr>
      <w:autoSpaceDE w:val="0"/>
      <w:autoSpaceDN w:val="0"/>
      <w:adjustRightInd w:val="0"/>
    </w:pPr>
    <w:rPr>
      <w:rFonts w:ascii="Arial" w:hAnsi="Arial" w:cs="Arial"/>
      <w:color w:val="000000"/>
      <w:sz w:val="24"/>
      <w:szCs w:val="24"/>
    </w:rPr>
  </w:style>
  <w:style w:type="paragraph" w:styleId="Odstavekseznama">
    <w:name w:val="List Paragraph"/>
    <w:aliases w:val="Odstavek seznama_IP,Seznam_IP_1"/>
    <w:basedOn w:val="Navaden"/>
    <w:link w:val="OdstavekseznamaZnak"/>
    <w:uiPriority w:val="34"/>
    <w:qFormat/>
    <w:rsid w:val="001B2B00"/>
    <w:pPr>
      <w:ind w:left="708"/>
    </w:pPr>
    <w:rPr>
      <w:sz w:val="20"/>
      <w:szCs w:val="20"/>
    </w:rPr>
  </w:style>
  <w:style w:type="character" w:customStyle="1" w:styleId="GlavaZnak">
    <w:name w:val="Glava Znak"/>
    <w:link w:val="Glava"/>
    <w:uiPriority w:val="99"/>
    <w:rsid w:val="00142D76"/>
    <w:rPr>
      <w:sz w:val="24"/>
      <w:szCs w:val="24"/>
    </w:rPr>
  </w:style>
  <w:style w:type="character" w:customStyle="1" w:styleId="NogaZnak">
    <w:name w:val="Noga Znak"/>
    <w:link w:val="Noga"/>
    <w:uiPriority w:val="99"/>
    <w:rsid w:val="00142D76"/>
    <w:rPr>
      <w:sz w:val="24"/>
      <w:szCs w:val="24"/>
    </w:rPr>
  </w:style>
  <w:style w:type="character" w:customStyle="1" w:styleId="Privzetapisavaodstavka1">
    <w:name w:val="Privzeta pisava odstavka1"/>
    <w:rsid w:val="00142D76"/>
  </w:style>
  <w:style w:type="paragraph" w:styleId="Golobesedilo">
    <w:name w:val="Plain Text"/>
    <w:basedOn w:val="Navaden"/>
    <w:link w:val="GolobesediloZnak"/>
    <w:rsid w:val="008F08DB"/>
    <w:pPr>
      <w:jc w:val="both"/>
    </w:pPr>
    <w:rPr>
      <w:szCs w:val="20"/>
      <w:lang w:val="x-none" w:eastAsia="x-none"/>
    </w:rPr>
  </w:style>
  <w:style w:type="character" w:customStyle="1" w:styleId="GolobesediloZnak">
    <w:name w:val="Golo besedilo Znak"/>
    <w:link w:val="Golobesedilo"/>
    <w:rsid w:val="008F08DB"/>
    <w:rPr>
      <w:sz w:val="24"/>
      <w:lang w:val="x-none"/>
    </w:rPr>
  </w:style>
  <w:style w:type="paragraph" w:customStyle="1" w:styleId="Slog">
    <w:name w:val="Slog"/>
    <w:rsid w:val="008F08DB"/>
    <w:rPr>
      <w:rFonts w:ascii="Arial" w:hAnsi="Arial"/>
      <w:sz w:val="22"/>
      <w:lang w:val="en-GB"/>
    </w:rPr>
  </w:style>
  <w:style w:type="paragraph" w:customStyle="1" w:styleId="tekst1">
    <w:name w:val="tekst1"/>
    <w:basedOn w:val="Navaden"/>
    <w:rsid w:val="00F249CA"/>
    <w:pPr>
      <w:spacing w:before="120" w:line="264" w:lineRule="atLeast"/>
      <w:jc w:val="both"/>
    </w:pPr>
    <w:rPr>
      <w:rFonts w:ascii="Arial" w:hAnsi="Arial"/>
      <w:sz w:val="22"/>
      <w:szCs w:val="20"/>
    </w:rPr>
  </w:style>
  <w:style w:type="paragraph" w:customStyle="1" w:styleId="CharChar">
    <w:name w:val="Char Char"/>
    <w:basedOn w:val="Navaden"/>
    <w:rsid w:val="00C04ECA"/>
    <w:pPr>
      <w:spacing w:after="160" w:line="240" w:lineRule="exact"/>
    </w:pPr>
    <w:rPr>
      <w:rFonts w:ascii="Tahoma" w:hAnsi="Tahoma"/>
      <w:sz w:val="20"/>
      <w:szCs w:val="20"/>
      <w:lang w:val="en-US" w:eastAsia="en-US"/>
    </w:rPr>
  </w:style>
  <w:style w:type="character" w:customStyle="1" w:styleId="st">
    <w:name w:val="st"/>
    <w:rsid w:val="00DD4364"/>
  </w:style>
  <w:style w:type="paragraph" w:customStyle="1" w:styleId="Telobesedila21">
    <w:name w:val="Telo besedila 21"/>
    <w:basedOn w:val="Navaden"/>
    <w:rsid w:val="00DB664B"/>
    <w:pPr>
      <w:suppressAutoHyphens/>
      <w:jc w:val="both"/>
    </w:pPr>
    <w:rPr>
      <w:lang w:eastAsia="ar-SA"/>
    </w:rPr>
  </w:style>
  <w:style w:type="paragraph" w:customStyle="1" w:styleId="western">
    <w:name w:val="western"/>
    <w:basedOn w:val="Navaden"/>
    <w:rsid w:val="00DB664B"/>
    <w:pPr>
      <w:spacing w:before="100" w:beforeAutospacing="1"/>
      <w:ind w:right="57"/>
      <w:jc w:val="both"/>
    </w:pPr>
    <w:rPr>
      <w:rFonts w:ascii="Arial" w:hAnsi="Arial" w:cs="Arial"/>
    </w:rPr>
  </w:style>
  <w:style w:type="paragraph" w:customStyle="1" w:styleId="odstavek">
    <w:name w:val="odstavek"/>
    <w:basedOn w:val="Navaden"/>
    <w:rsid w:val="00D05ACB"/>
    <w:pPr>
      <w:spacing w:before="100" w:beforeAutospacing="1" w:after="100" w:afterAutospacing="1"/>
    </w:pPr>
  </w:style>
  <w:style w:type="paragraph" w:customStyle="1" w:styleId="alineazaodstavkom">
    <w:name w:val="alineazaodstavkom"/>
    <w:basedOn w:val="Navaden"/>
    <w:rsid w:val="00D05ACB"/>
    <w:pPr>
      <w:spacing w:before="100" w:beforeAutospacing="1" w:after="100" w:afterAutospacing="1"/>
    </w:pPr>
  </w:style>
  <w:style w:type="paragraph" w:customStyle="1" w:styleId="rkovnatokazaodstavkom">
    <w:name w:val="rkovnatokazaodstavkom"/>
    <w:basedOn w:val="Navaden"/>
    <w:rsid w:val="001C6D2D"/>
    <w:pPr>
      <w:spacing w:before="100" w:beforeAutospacing="1" w:after="100" w:afterAutospacing="1"/>
    </w:pPr>
  </w:style>
  <w:style w:type="character" w:customStyle="1" w:styleId="Naslov4Znak">
    <w:name w:val="Naslov 4 Znak"/>
    <w:link w:val="Naslov4"/>
    <w:uiPriority w:val="99"/>
    <w:rsid w:val="00897E5B"/>
    <w:rPr>
      <w:rFonts w:ascii="Calibri" w:eastAsia="MS ??" w:hAnsi="Calibri"/>
      <w:b/>
      <w:bCs/>
      <w:sz w:val="28"/>
      <w:szCs w:val="28"/>
    </w:rPr>
  </w:style>
  <w:style w:type="character" w:customStyle="1" w:styleId="Sprotnaopomba-besediloZnak">
    <w:name w:val="Sprotna opomba - besedilo Znak"/>
    <w:link w:val="Sprotnaopomba-besedilo"/>
    <w:rsid w:val="00797EC8"/>
  </w:style>
  <w:style w:type="character" w:customStyle="1" w:styleId="NaslovZnak">
    <w:name w:val="Naslov Znak"/>
    <w:link w:val="Naslov"/>
    <w:uiPriority w:val="99"/>
    <w:rsid w:val="007D17AD"/>
    <w:rPr>
      <w:b/>
      <w:bCs/>
      <w:sz w:val="28"/>
      <w:szCs w:val="24"/>
    </w:rPr>
  </w:style>
  <w:style w:type="character" w:customStyle="1" w:styleId="OdstavekseznamaZnak">
    <w:name w:val="Odstavek seznama Znak"/>
    <w:aliases w:val="Odstavek seznama_IP Znak,Seznam_IP_1 Znak"/>
    <w:link w:val="Odstavekseznama"/>
    <w:uiPriority w:val="34"/>
    <w:rsid w:val="00A27F71"/>
  </w:style>
  <w:style w:type="character" w:customStyle="1" w:styleId="Telobesedila2Znak">
    <w:name w:val="Telo besedila 2 Znak"/>
    <w:link w:val="Telobesedila2"/>
    <w:rsid w:val="002B7C4D"/>
    <w:rPr>
      <w:sz w:val="24"/>
      <w:szCs w:val="24"/>
    </w:rPr>
  </w:style>
  <w:style w:type="paragraph" w:customStyle="1" w:styleId="RSnatevanje">
    <w:name w:val="RS naštevanje"/>
    <w:basedOn w:val="RStekst"/>
    <w:link w:val="RSnatevanjeZnak"/>
    <w:rsid w:val="00B655A0"/>
    <w:pPr>
      <w:numPr>
        <w:numId w:val="9"/>
      </w:numPr>
    </w:pPr>
  </w:style>
  <w:style w:type="character" w:customStyle="1" w:styleId="RSnatevanjeZnak">
    <w:name w:val="RS naštevanje Znak"/>
    <w:link w:val="RSnatevanje"/>
    <w:rsid w:val="00B655A0"/>
    <w:rPr>
      <w:rFonts w:ascii="Garamond" w:hAnsi="Garamond"/>
      <w:bCs/>
      <w:sz w:val="22"/>
      <w:lang w:val="sl-SI" w:eastAsia="en-US"/>
    </w:rPr>
  </w:style>
  <w:style w:type="character" w:customStyle="1" w:styleId="TelobesedilaZnak">
    <w:name w:val="Telo besedila Znak"/>
    <w:link w:val="Telobesedila"/>
    <w:rsid w:val="004B1413"/>
    <w:rPr>
      <w:sz w:val="24"/>
      <w:szCs w:val="24"/>
    </w:rPr>
  </w:style>
  <w:style w:type="character" w:customStyle="1" w:styleId="Telobesedila-zamik2Znak">
    <w:name w:val="Telo besedila - zamik 2 Znak"/>
    <w:link w:val="Telobesedila-zamik2"/>
    <w:rsid w:val="00D12BF9"/>
    <w:rPr>
      <w:rFonts w:ascii="SL Dutch" w:hAnsi="SL Dutch"/>
      <w:b/>
      <w:color w:val="000000"/>
      <w:sz w:val="24"/>
    </w:rPr>
  </w:style>
  <w:style w:type="character" w:customStyle="1" w:styleId="highlight">
    <w:name w:val="highlight"/>
    <w:rsid w:val="0030657E"/>
  </w:style>
  <w:style w:type="character" w:customStyle="1" w:styleId="mrppsc">
    <w:name w:val="mrppsc"/>
    <w:rsid w:val="007B7AD0"/>
  </w:style>
  <w:style w:type="paragraph" w:styleId="Brezrazmikov">
    <w:name w:val="No Spacing"/>
    <w:qFormat/>
    <w:rsid w:val="00E35E7A"/>
    <w:pPr>
      <w:jc w:val="both"/>
    </w:pPr>
    <w:rPr>
      <w:rFonts w:ascii="Arial" w:eastAsia="Calibri" w:hAnsi="Arial"/>
      <w:szCs w:val="22"/>
      <w:lang w:eastAsia="en-US"/>
    </w:rPr>
  </w:style>
  <w:style w:type="character" w:styleId="Nerazreenaomemba">
    <w:name w:val="Unresolved Mention"/>
    <w:basedOn w:val="Privzetapisavaodstavka"/>
    <w:uiPriority w:val="99"/>
    <w:semiHidden/>
    <w:unhideWhenUsed/>
    <w:rsid w:val="008D4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436753">
      <w:bodyDiv w:val="1"/>
      <w:marLeft w:val="0"/>
      <w:marRight w:val="0"/>
      <w:marTop w:val="0"/>
      <w:marBottom w:val="0"/>
      <w:divBdr>
        <w:top w:val="none" w:sz="0" w:space="0" w:color="auto"/>
        <w:left w:val="none" w:sz="0" w:space="0" w:color="auto"/>
        <w:bottom w:val="none" w:sz="0" w:space="0" w:color="auto"/>
        <w:right w:val="none" w:sz="0" w:space="0" w:color="auto"/>
      </w:divBdr>
    </w:div>
    <w:div w:id="312180165">
      <w:bodyDiv w:val="1"/>
      <w:marLeft w:val="0"/>
      <w:marRight w:val="0"/>
      <w:marTop w:val="0"/>
      <w:marBottom w:val="0"/>
      <w:divBdr>
        <w:top w:val="none" w:sz="0" w:space="0" w:color="auto"/>
        <w:left w:val="none" w:sz="0" w:space="0" w:color="auto"/>
        <w:bottom w:val="none" w:sz="0" w:space="0" w:color="auto"/>
        <w:right w:val="none" w:sz="0" w:space="0" w:color="auto"/>
      </w:divBdr>
    </w:div>
    <w:div w:id="368796452">
      <w:bodyDiv w:val="1"/>
      <w:marLeft w:val="0"/>
      <w:marRight w:val="0"/>
      <w:marTop w:val="0"/>
      <w:marBottom w:val="0"/>
      <w:divBdr>
        <w:top w:val="none" w:sz="0" w:space="0" w:color="auto"/>
        <w:left w:val="none" w:sz="0" w:space="0" w:color="auto"/>
        <w:bottom w:val="none" w:sz="0" w:space="0" w:color="auto"/>
        <w:right w:val="none" w:sz="0" w:space="0" w:color="auto"/>
      </w:divBdr>
    </w:div>
    <w:div w:id="389615208">
      <w:bodyDiv w:val="1"/>
      <w:marLeft w:val="0"/>
      <w:marRight w:val="0"/>
      <w:marTop w:val="0"/>
      <w:marBottom w:val="0"/>
      <w:divBdr>
        <w:top w:val="none" w:sz="0" w:space="0" w:color="auto"/>
        <w:left w:val="none" w:sz="0" w:space="0" w:color="auto"/>
        <w:bottom w:val="none" w:sz="0" w:space="0" w:color="auto"/>
        <w:right w:val="none" w:sz="0" w:space="0" w:color="auto"/>
      </w:divBdr>
    </w:div>
    <w:div w:id="390037498">
      <w:bodyDiv w:val="1"/>
      <w:marLeft w:val="0"/>
      <w:marRight w:val="0"/>
      <w:marTop w:val="0"/>
      <w:marBottom w:val="0"/>
      <w:divBdr>
        <w:top w:val="none" w:sz="0" w:space="0" w:color="auto"/>
        <w:left w:val="none" w:sz="0" w:space="0" w:color="auto"/>
        <w:bottom w:val="none" w:sz="0" w:space="0" w:color="auto"/>
        <w:right w:val="none" w:sz="0" w:space="0" w:color="auto"/>
      </w:divBdr>
    </w:div>
    <w:div w:id="450978613">
      <w:bodyDiv w:val="1"/>
      <w:marLeft w:val="0"/>
      <w:marRight w:val="0"/>
      <w:marTop w:val="0"/>
      <w:marBottom w:val="0"/>
      <w:divBdr>
        <w:top w:val="none" w:sz="0" w:space="0" w:color="auto"/>
        <w:left w:val="none" w:sz="0" w:space="0" w:color="auto"/>
        <w:bottom w:val="none" w:sz="0" w:space="0" w:color="auto"/>
        <w:right w:val="none" w:sz="0" w:space="0" w:color="auto"/>
      </w:divBdr>
    </w:div>
    <w:div w:id="568922116">
      <w:bodyDiv w:val="1"/>
      <w:marLeft w:val="0"/>
      <w:marRight w:val="0"/>
      <w:marTop w:val="0"/>
      <w:marBottom w:val="0"/>
      <w:divBdr>
        <w:top w:val="none" w:sz="0" w:space="0" w:color="auto"/>
        <w:left w:val="none" w:sz="0" w:space="0" w:color="auto"/>
        <w:bottom w:val="none" w:sz="0" w:space="0" w:color="auto"/>
        <w:right w:val="none" w:sz="0" w:space="0" w:color="auto"/>
      </w:divBdr>
    </w:div>
    <w:div w:id="752746836">
      <w:bodyDiv w:val="1"/>
      <w:marLeft w:val="0"/>
      <w:marRight w:val="0"/>
      <w:marTop w:val="0"/>
      <w:marBottom w:val="0"/>
      <w:divBdr>
        <w:top w:val="none" w:sz="0" w:space="0" w:color="auto"/>
        <w:left w:val="none" w:sz="0" w:space="0" w:color="auto"/>
        <w:bottom w:val="none" w:sz="0" w:space="0" w:color="auto"/>
        <w:right w:val="none" w:sz="0" w:space="0" w:color="auto"/>
      </w:divBdr>
    </w:div>
    <w:div w:id="859705192">
      <w:bodyDiv w:val="1"/>
      <w:marLeft w:val="0"/>
      <w:marRight w:val="0"/>
      <w:marTop w:val="0"/>
      <w:marBottom w:val="0"/>
      <w:divBdr>
        <w:top w:val="none" w:sz="0" w:space="0" w:color="auto"/>
        <w:left w:val="none" w:sz="0" w:space="0" w:color="auto"/>
        <w:bottom w:val="none" w:sz="0" w:space="0" w:color="auto"/>
        <w:right w:val="none" w:sz="0" w:space="0" w:color="auto"/>
      </w:divBdr>
    </w:div>
    <w:div w:id="1006440106">
      <w:bodyDiv w:val="1"/>
      <w:marLeft w:val="0"/>
      <w:marRight w:val="0"/>
      <w:marTop w:val="0"/>
      <w:marBottom w:val="0"/>
      <w:divBdr>
        <w:top w:val="none" w:sz="0" w:space="0" w:color="auto"/>
        <w:left w:val="none" w:sz="0" w:space="0" w:color="auto"/>
        <w:bottom w:val="none" w:sz="0" w:space="0" w:color="auto"/>
        <w:right w:val="none" w:sz="0" w:space="0" w:color="auto"/>
      </w:divBdr>
    </w:div>
    <w:div w:id="1176337938">
      <w:bodyDiv w:val="1"/>
      <w:marLeft w:val="0"/>
      <w:marRight w:val="0"/>
      <w:marTop w:val="0"/>
      <w:marBottom w:val="0"/>
      <w:divBdr>
        <w:top w:val="none" w:sz="0" w:space="0" w:color="auto"/>
        <w:left w:val="none" w:sz="0" w:space="0" w:color="auto"/>
        <w:bottom w:val="none" w:sz="0" w:space="0" w:color="auto"/>
        <w:right w:val="none" w:sz="0" w:space="0" w:color="auto"/>
      </w:divBdr>
    </w:div>
    <w:div w:id="1264530913">
      <w:bodyDiv w:val="1"/>
      <w:marLeft w:val="0"/>
      <w:marRight w:val="0"/>
      <w:marTop w:val="0"/>
      <w:marBottom w:val="0"/>
      <w:divBdr>
        <w:top w:val="none" w:sz="0" w:space="0" w:color="auto"/>
        <w:left w:val="none" w:sz="0" w:space="0" w:color="auto"/>
        <w:bottom w:val="none" w:sz="0" w:space="0" w:color="auto"/>
        <w:right w:val="none" w:sz="0" w:space="0" w:color="auto"/>
      </w:divBdr>
    </w:div>
    <w:div w:id="1370640137">
      <w:bodyDiv w:val="1"/>
      <w:marLeft w:val="0"/>
      <w:marRight w:val="0"/>
      <w:marTop w:val="0"/>
      <w:marBottom w:val="0"/>
      <w:divBdr>
        <w:top w:val="none" w:sz="0" w:space="0" w:color="auto"/>
        <w:left w:val="none" w:sz="0" w:space="0" w:color="auto"/>
        <w:bottom w:val="none" w:sz="0" w:space="0" w:color="auto"/>
        <w:right w:val="none" w:sz="0" w:space="0" w:color="auto"/>
      </w:divBdr>
    </w:div>
    <w:div w:id="1445231602">
      <w:bodyDiv w:val="1"/>
      <w:marLeft w:val="0"/>
      <w:marRight w:val="0"/>
      <w:marTop w:val="0"/>
      <w:marBottom w:val="0"/>
      <w:divBdr>
        <w:top w:val="none" w:sz="0" w:space="0" w:color="auto"/>
        <w:left w:val="none" w:sz="0" w:space="0" w:color="auto"/>
        <w:bottom w:val="none" w:sz="0" w:space="0" w:color="auto"/>
        <w:right w:val="none" w:sz="0" w:space="0" w:color="auto"/>
      </w:divBdr>
    </w:div>
    <w:div w:id="1460225270">
      <w:bodyDiv w:val="1"/>
      <w:marLeft w:val="0"/>
      <w:marRight w:val="0"/>
      <w:marTop w:val="0"/>
      <w:marBottom w:val="0"/>
      <w:divBdr>
        <w:top w:val="none" w:sz="0" w:space="0" w:color="auto"/>
        <w:left w:val="none" w:sz="0" w:space="0" w:color="auto"/>
        <w:bottom w:val="none" w:sz="0" w:space="0" w:color="auto"/>
        <w:right w:val="none" w:sz="0" w:space="0" w:color="auto"/>
      </w:divBdr>
      <w:divsChild>
        <w:div w:id="111899481">
          <w:marLeft w:val="0"/>
          <w:marRight w:val="0"/>
          <w:marTop w:val="0"/>
          <w:marBottom w:val="0"/>
          <w:divBdr>
            <w:top w:val="none" w:sz="0" w:space="0" w:color="auto"/>
            <w:left w:val="none" w:sz="0" w:space="0" w:color="auto"/>
            <w:bottom w:val="none" w:sz="0" w:space="0" w:color="auto"/>
            <w:right w:val="none" w:sz="0" w:space="0" w:color="auto"/>
          </w:divBdr>
        </w:div>
        <w:div w:id="972440432">
          <w:marLeft w:val="0"/>
          <w:marRight w:val="0"/>
          <w:marTop w:val="0"/>
          <w:marBottom w:val="0"/>
          <w:divBdr>
            <w:top w:val="none" w:sz="0" w:space="0" w:color="auto"/>
            <w:left w:val="none" w:sz="0" w:space="0" w:color="auto"/>
            <w:bottom w:val="none" w:sz="0" w:space="0" w:color="auto"/>
            <w:right w:val="none" w:sz="0" w:space="0" w:color="auto"/>
          </w:divBdr>
        </w:div>
        <w:div w:id="1110972837">
          <w:marLeft w:val="0"/>
          <w:marRight w:val="0"/>
          <w:marTop w:val="0"/>
          <w:marBottom w:val="0"/>
          <w:divBdr>
            <w:top w:val="none" w:sz="0" w:space="0" w:color="auto"/>
            <w:left w:val="none" w:sz="0" w:space="0" w:color="auto"/>
            <w:bottom w:val="none" w:sz="0" w:space="0" w:color="auto"/>
            <w:right w:val="none" w:sz="0" w:space="0" w:color="auto"/>
          </w:divBdr>
        </w:div>
        <w:div w:id="1485127124">
          <w:marLeft w:val="0"/>
          <w:marRight w:val="0"/>
          <w:marTop w:val="0"/>
          <w:marBottom w:val="0"/>
          <w:divBdr>
            <w:top w:val="none" w:sz="0" w:space="0" w:color="auto"/>
            <w:left w:val="none" w:sz="0" w:space="0" w:color="auto"/>
            <w:bottom w:val="none" w:sz="0" w:space="0" w:color="auto"/>
            <w:right w:val="none" w:sz="0" w:space="0" w:color="auto"/>
          </w:divBdr>
        </w:div>
      </w:divsChild>
    </w:div>
    <w:div w:id="1803645560">
      <w:bodyDiv w:val="1"/>
      <w:marLeft w:val="0"/>
      <w:marRight w:val="0"/>
      <w:marTop w:val="0"/>
      <w:marBottom w:val="0"/>
      <w:divBdr>
        <w:top w:val="none" w:sz="0" w:space="0" w:color="auto"/>
        <w:left w:val="none" w:sz="0" w:space="0" w:color="auto"/>
        <w:bottom w:val="none" w:sz="0" w:space="0" w:color="auto"/>
        <w:right w:val="none" w:sz="0" w:space="0" w:color="auto"/>
      </w:divBdr>
    </w:div>
    <w:div w:id="1872525067">
      <w:bodyDiv w:val="1"/>
      <w:marLeft w:val="0"/>
      <w:marRight w:val="0"/>
      <w:marTop w:val="0"/>
      <w:marBottom w:val="0"/>
      <w:divBdr>
        <w:top w:val="none" w:sz="0" w:space="0" w:color="auto"/>
        <w:left w:val="none" w:sz="0" w:space="0" w:color="auto"/>
        <w:bottom w:val="none" w:sz="0" w:space="0" w:color="auto"/>
        <w:right w:val="none" w:sz="0" w:space="0" w:color="auto"/>
      </w:divBdr>
    </w:div>
    <w:div w:id="19696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11-01-2040"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uradni-list.si/1/objava.jsp?sop=2014-01-3646" TargetMode="External"/><Relationship Id="rId7" Type="http://schemas.openxmlformats.org/officeDocument/2006/relationships/endnotes" Target="endnot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3-01-2513"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www.uradni-list.si/1/objava.jsp?sop=2011-01-282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uradni-list.si/1/objava.jsp?sop=2017-01-2880" TargetMode="External"/><Relationship Id="rId27" Type="http://schemas.openxmlformats.org/officeDocument/2006/relationships/footer" Target="footer6.xml"/><Relationship Id="rId30"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44DC-5C09-4433-8A80-C77AED7D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34</Pages>
  <Words>9327</Words>
  <Characters>53167</Characters>
  <Application>Microsoft Office Word</Application>
  <DocSecurity>0</DocSecurity>
  <Lines>443</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62370</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1114160</vt:i4>
      </vt:variant>
      <vt:variant>
        <vt:i4>152</vt:i4>
      </vt:variant>
      <vt:variant>
        <vt:i4>0</vt:i4>
      </vt:variant>
      <vt:variant>
        <vt:i4>5</vt:i4>
      </vt:variant>
      <vt:variant>
        <vt:lpwstr/>
      </vt:variant>
      <vt:variant>
        <vt:lpwstr>_Toc45521809</vt:lpwstr>
      </vt:variant>
      <vt:variant>
        <vt:i4>1048624</vt:i4>
      </vt:variant>
      <vt:variant>
        <vt:i4>146</vt:i4>
      </vt:variant>
      <vt:variant>
        <vt:i4>0</vt:i4>
      </vt:variant>
      <vt:variant>
        <vt:i4>5</vt:i4>
      </vt:variant>
      <vt:variant>
        <vt:lpwstr/>
      </vt:variant>
      <vt:variant>
        <vt:lpwstr>_Toc45521808</vt:lpwstr>
      </vt:variant>
      <vt:variant>
        <vt:i4>2031664</vt:i4>
      </vt:variant>
      <vt:variant>
        <vt:i4>140</vt:i4>
      </vt:variant>
      <vt:variant>
        <vt:i4>0</vt:i4>
      </vt:variant>
      <vt:variant>
        <vt:i4>5</vt:i4>
      </vt:variant>
      <vt:variant>
        <vt:lpwstr/>
      </vt:variant>
      <vt:variant>
        <vt:lpwstr>_Toc45521807</vt:lpwstr>
      </vt:variant>
      <vt:variant>
        <vt:i4>1966128</vt:i4>
      </vt:variant>
      <vt:variant>
        <vt:i4>134</vt:i4>
      </vt:variant>
      <vt:variant>
        <vt:i4>0</vt:i4>
      </vt:variant>
      <vt:variant>
        <vt:i4>5</vt:i4>
      </vt:variant>
      <vt:variant>
        <vt:lpwstr/>
      </vt:variant>
      <vt:variant>
        <vt:lpwstr>_Toc45521806</vt:lpwstr>
      </vt:variant>
      <vt:variant>
        <vt:i4>1900592</vt:i4>
      </vt:variant>
      <vt:variant>
        <vt:i4>128</vt:i4>
      </vt:variant>
      <vt:variant>
        <vt:i4>0</vt:i4>
      </vt:variant>
      <vt:variant>
        <vt:i4>5</vt:i4>
      </vt:variant>
      <vt:variant>
        <vt:lpwstr/>
      </vt:variant>
      <vt:variant>
        <vt:lpwstr>_Toc45521805</vt:lpwstr>
      </vt:variant>
      <vt:variant>
        <vt:i4>1835056</vt:i4>
      </vt:variant>
      <vt:variant>
        <vt:i4>122</vt:i4>
      </vt:variant>
      <vt:variant>
        <vt:i4>0</vt:i4>
      </vt:variant>
      <vt:variant>
        <vt:i4>5</vt:i4>
      </vt:variant>
      <vt:variant>
        <vt:lpwstr/>
      </vt:variant>
      <vt:variant>
        <vt:lpwstr>_Toc45521804</vt:lpwstr>
      </vt:variant>
      <vt:variant>
        <vt:i4>1769520</vt:i4>
      </vt:variant>
      <vt:variant>
        <vt:i4>116</vt:i4>
      </vt:variant>
      <vt:variant>
        <vt:i4>0</vt:i4>
      </vt:variant>
      <vt:variant>
        <vt:i4>5</vt:i4>
      </vt:variant>
      <vt:variant>
        <vt:lpwstr/>
      </vt:variant>
      <vt:variant>
        <vt:lpwstr>_Toc45521803</vt:lpwstr>
      </vt:variant>
      <vt:variant>
        <vt:i4>1703984</vt:i4>
      </vt:variant>
      <vt:variant>
        <vt:i4>110</vt:i4>
      </vt:variant>
      <vt:variant>
        <vt:i4>0</vt:i4>
      </vt:variant>
      <vt:variant>
        <vt:i4>5</vt:i4>
      </vt:variant>
      <vt:variant>
        <vt:lpwstr/>
      </vt:variant>
      <vt:variant>
        <vt:lpwstr>_Toc45521802</vt:lpwstr>
      </vt:variant>
      <vt:variant>
        <vt:i4>1638448</vt:i4>
      </vt:variant>
      <vt:variant>
        <vt:i4>104</vt:i4>
      </vt:variant>
      <vt:variant>
        <vt:i4>0</vt:i4>
      </vt:variant>
      <vt:variant>
        <vt:i4>5</vt:i4>
      </vt:variant>
      <vt:variant>
        <vt:lpwstr/>
      </vt:variant>
      <vt:variant>
        <vt:lpwstr>_Toc45521801</vt:lpwstr>
      </vt:variant>
      <vt:variant>
        <vt:i4>1572912</vt:i4>
      </vt:variant>
      <vt:variant>
        <vt:i4>98</vt:i4>
      </vt:variant>
      <vt:variant>
        <vt:i4>0</vt:i4>
      </vt:variant>
      <vt:variant>
        <vt:i4>5</vt:i4>
      </vt:variant>
      <vt:variant>
        <vt:lpwstr/>
      </vt:variant>
      <vt:variant>
        <vt:lpwstr>_Toc45521800</vt:lpwstr>
      </vt:variant>
      <vt:variant>
        <vt:i4>1966137</vt:i4>
      </vt:variant>
      <vt:variant>
        <vt:i4>92</vt:i4>
      </vt:variant>
      <vt:variant>
        <vt:i4>0</vt:i4>
      </vt:variant>
      <vt:variant>
        <vt:i4>5</vt:i4>
      </vt:variant>
      <vt:variant>
        <vt:lpwstr/>
      </vt:variant>
      <vt:variant>
        <vt:lpwstr>_Toc45521799</vt:lpwstr>
      </vt:variant>
      <vt:variant>
        <vt:i4>2031673</vt:i4>
      </vt:variant>
      <vt:variant>
        <vt:i4>86</vt:i4>
      </vt:variant>
      <vt:variant>
        <vt:i4>0</vt:i4>
      </vt:variant>
      <vt:variant>
        <vt:i4>5</vt:i4>
      </vt:variant>
      <vt:variant>
        <vt:lpwstr/>
      </vt:variant>
      <vt:variant>
        <vt:lpwstr>_Toc45521798</vt:lpwstr>
      </vt:variant>
      <vt:variant>
        <vt:i4>1048633</vt:i4>
      </vt:variant>
      <vt:variant>
        <vt:i4>80</vt:i4>
      </vt:variant>
      <vt:variant>
        <vt:i4>0</vt:i4>
      </vt:variant>
      <vt:variant>
        <vt:i4>5</vt:i4>
      </vt:variant>
      <vt:variant>
        <vt:lpwstr/>
      </vt:variant>
      <vt:variant>
        <vt:lpwstr>_Toc45521797</vt:lpwstr>
      </vt:variant>
      <vt:variant>
        <vt:i4>1114169</vt:i4>
      </vt:variant>
      <vt:variant>
        <vt:i4>74</vt:i4>
      </vt:variant>
      <vt:variant>
        <vt:i4>0</vt:i4>
      </vt:variant>
      <vt:variant>
        <vt:i4>5</vt:i4>
      </vt:variant>
      <vt:variant>
        <vt:lpwstr/>
      </vt:variant>
      <vt:variant>
        <vt:lpwstr>_Toc45521796</vt:lpwstr>
      </vt:variant>
      <vt:variant>
        <vt:i4>1179705</vt:i4>
      </vt:variant>
      <vt:variant>
        <vt:i4>68</vt:i4>
      </vt:variant>
      <vt:variant>
        <vt:i4>0</vt:i4>
      </vt:variant>
      <vt:variant>
        <vt:i4>5</vt:i4>
      </vt:variant>
      <vt:variant>
        <vt:lpwstr/>
      </vt:variant>
      <vt:variant>
        <vt:lpwstr>_Toc45521795</vt:lpwstr>
      </vt:variant>
      <vt:variant>
        <vt:i4>1245241</vt:i4>
      </vt:variant>
      <vt:variant>
        <vt:i4>62</vt:i4>
      </vt:variant>
      <vt:variant>
        <vt:i4>0</vt:i4>
      </vt:variant>
      <vt:variant>
        <vt:i4>5</vt:i4>
      </vt:variant>
      <vt:variant>
        <vt:lpwstr/>
      </vt:variant>
      <vt:variant>
        <vt:lpwstr>_Toc45521794</vt:lpwstr>
      </vt:variant>
      <vt:variant>
        <vt:i4>1310777</vt:i4>
      </vt:variant>
      <vt:variant>
        <vt:i4>56</vt:i4>
      </vt:variant>
      <vt:variant>
        <vt:i4>0</vt:i4>
      </vt:variant>
      <vt:variant>
        <vt:i4>5</vt:i4>
      </vt:variant>
      <vt:variant>
        <vt:lpwstr/>
      </vt:variant>
      <vt:variant>
        <vt:lpwstr>_Toc45521793</vt:lpwstr>
      </vt:variant>
      <vt:variant>
        <vt:i4>1376313</vt:i4>
      </vt:variant>
      <vt:variant>
        <vt:i4>50</vt:i4>
      </vt:variant>
      <vt:variant>
        <vt:i4>0</vt:i4>
      </vt:variant>
      <vt:variant>
        <vt:i4>5</vt:i4>
      </vt:variant>
      <vt:variant>
        <vt:lpwstr/>
      </vt:variant>
      <vt:variant>
        <vt:lpwstr>_Toc45521792</vt:lpwstr>
      </vt:variant>
      <vt:variant>
        <vt:i4>1441849</vt:i4>
      </vt:variant>
      <vt:variant>
        <vt:i4>44</vt:i4>
      </vt:variant>
      <vt:variant>
        <vt:i4>0</vt:i4>
      </vt:variant>
      <vt:variant>
        <vt:i4>5</vt:i4>
      </vt:variant>
      <vt:variant>
        <vt:lpwstr/>
      </vt:variant>
      <vt:variant>
        <vt:lpwstr>_Toc45521791</vt:lpwstr>
      </vt:variant>
      <vt:variant>
        <vt:i4>1507385</vt:i4>
      </vt:variant>
      <vt:variant>
        <vt:i4>38</vt:i4>
      </vt:variant>
      <vt:variant>
        <vt:i4>0</vt:i4>
      </vt:variant>
      <vt:variant>
        <vt:i4>5</vt:i4>
      </vt:variant>
      <vt:variant>
        <vt:lpwstr/>
      </vt:variant>
      <vt:variant>
        <vt:lpwstr>_Toc45521790</vt:lpwstr>
      </vt:variant>
      <vt:variant>
        <vt:i4>1966136</vt:i4>
      </vt:variant>
      <vt:variant>
        <vt:i4>32</vt:i4>
      </vt:variant>
      <vt:variant>
        <vt:i4>0</vt:i4>
      </vt:variant>
      <vt:variant>
        <vt:i4>5</vt:i4>
      </vt:variant>
      <vt:variant>
        <vt:lpwstr/>
      </vt:variant>
      <vt:variant>
        <vt:lpwstr>_Toc45521789</vt:lpwstr>
      </vt:variant>
      <vt:variant>
        <vt:i4>2031672</vt:i4>
      </vt:variant>
      <vt:variant>
        <vt:i4>26</vt:i4>
      </vt:variant>
      <vt:variant>
        <vt:i4>0</vt:i4>
      </vt:variant>
      <vt:variant>
        <vt:i4>5</vt:i4>
      </vt:variant>
      <vt:variant>
        <vt:lpwstr/>
      </vt:variant>
      <vt:variant>
        <vt:lpwstr>_Toc45521788</vt:lpwstr>
      </vt:variant>
      <vt:variant>
        <vt:i4>1048632</vt:i4>
      </vt:variant>
      <vt:variant>
        <vt:i4>20</vt:i4>
      </vt:variant>
      <vt:variant>
        <vt:i4>0</vt:i4>
      </vt:variant>
      <vt:variant>
        <vt:i4>5</vt:i4>
      </vt:variant>
      <vt:variant>
        <vt:lpwstr/>
      </vt:variant>
      <vt:variant>
        <vt:lpwstr>_Toc45521787</vt:lpwstr>
      </vt:variant>
      <vt:variant>
        <vt:i4>1114168</vt:i4>
      </vt:variant>
      <vt:variant>
        <vt:i4>14</vt:i4>
      </vt:variant>
      <vt:variant>
        <vt:i4>0</vt:i4>
      </vt:variant>
      <vt:variant>
        <vt:i4>5</vt:i4>
      </vt:variant>
      <vt:variant>
        <vt:lpwstr/>
      </vt:variant>
      <vt:variant>
        <vt:lpwstr>_Toc45521786</vt:lpwstr>
      </vt:variant>
      <vt:variant>
        <vt:i4>1179704</vt:i4>
      </vt:variant>
      <vt:variant>
        <vt:i4>8</vt:i4>
      </vt:variant>
      <vt:variant>
        <vt:i4>0</vt:i4>
      </vt:variant>
      <vt:variant>
        <vt:i4>5</vt:i4>
      </vt:variant>
      <vt:variant>
        <vt:lpwstr/>
      </vt:variant>
      <vt:variant>
        <vt:lpwstr>_Toc45521785</vt:lpwstr>
      </vt:variant>
      <vt:variant>
        <vt:i4>1245240</vt:i4>
      </vt:variant>
      <vt:variant>
        <vt:i4>2</vt:i4>
      </vt:variant>
      <vt:variant>
        <vt:i4>0</vt:i4>
      </vt:variant>
      <vt:variant>
        <vt:i4>5</vt:i4>
      </vt:variant>
      <vt:variant>
        <vt:lpwstr/>
      </vt:variant>
      <vt:variant>
        <vt:lpwstr>_Toc45521784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marko</dc:creator>
  <cp:keywords/>
  <dc:description/>
  <cp:lastModifiedBy>Marko Martinuzzi</cp:lastModifiedBy>
  <cp:revision>68</cp:revision>
  <cp:lastPrinted>2020-09-08T08:52:00Z</cp:lastPrinted>
  <dcterms:created xsi:type="dcterms:W3CDTF">2020-08-06T08:40:00Z</dcterms:created>
  <dcterms:modified xsi:type="dcterms:W3CDTF">2020-09-09T08:20:00Z</dcterms:modified>
</cp:coreProperties>
</file>